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8DE" w:rsidRPr="00D91A28" w:rsidRDefault="00D91A28" w:rsidP="00D91A28">
      <w:pPr>
        <w:pStyle w:val="7"/>
        <w:rPr>
          <w:rFonts w:cs="Arial"/>
          <w:b/>
          <w:bCs/>
          <w:kern w:val="32"/>
          <w:sz w:val="32"/>
          <w:szCs w:val="32"/>
        </w:rPr>
      </w:pPr>
      <w:r>
        <w:rPr>
          <w:rFonts w:cs="Arial"/>
          <w:b/>
          <w:bCs/>
          <w:kern w:val="32"/>
          <w:sz w:val="32"/>
          <w:szCs w:val="32"/>
        </w:rPr>
        <w:t>А</w:t>
      </w:r>
      <w:r w:rsidR="000668DE" w:rsidRPr="00D91A28">
        <w:rPr>
          <w:rFonts w:cs="Arial"/>
          <w:b/>
          <w:bCs/>
          <w:kern w:val="32"/>
          <w:sz w:val="32"/>
          <w:szCs w:val="32"/>
        </w:rPr>
        <w:t>дминистрация Нижневартовского района</w:t>
      </w:r>
    </w:p>
    <w:p w:rsidR="000668DE" w:rsidRPr="00D91A28" w:rsidRDefault="000668DE" w:rsidP="00D91A28">
      <w:pPr>
        <w:jc w:val="center"/>
        <w:rPr>
          <w:rFonts w:cs="Arial"/>
          <w:bCs/>
          <w:kern w:val="32"/>
          <w:sz w:val="32"/>
          <w:szCs w:val="32"/>
        </w:rPr>
      </w:pPr>
      <w:r w:rsidRPr="00D91A28">
        <w:rPr>
          <w:rFonts w:cs="Arial"/>
          <w:b/>
          <w:bCs/>
          <w:iCs/>
          <w:kern w:val="32"/>
          <w:sz w:val="32"/>
          <w:szCs w:val="32"/>
        </w:rPr>
        <w:t>Ханты-Мансийского автономного округа</w:t>
      </w:r>
      <w:r w:rsidR="004D0A7E" w:rsidRPr="00D91A28">
        <w:rPr>
          <w:rFonts w:cs="Arial"/>
          <w:b/>
          <w:bCs/>
          <w:iCs/>
          <w:kern w:val="32"/>
          <w:sz w:val="32"/>
          <w:szCs w:val="32"/>
        </w:rPr>
        <w:t>-</w:t>
      </w:r>
      <w:r w:rsidRPr="00D91A28">
        <w:rPr>
          <w:rFonts w:cs="Arial"/>
          <w:b/>
          <w:bCs/>
          <w:iCs/>
          <w:kern w:val="32"/>
          <w:sz w:val="32"/>
          <w:szCs w:val="32"/>
        </w:rPr>
        <w:t>Югры</w:t>
      </w:r>
    </w:p>
    <w:p w:rsidR="000668DE" w:rsidRPr="00D91A28" w:rsidRDefault="000668DE" w:rsidP="00D91A28">
      <w:pPr>
        <w:pStyle w:val="1"/>
      </w:pPr>
      <w:r w:rsidRPr="00D91A28">
        <w:t>ПОСТАНОВЛЕНИЕ</w:t>
      </w:r>
    </w:p>
    <w:p w:rsidR="000668DE" w:rsidRPr="00D91A28" w:rsidRDefault="000668DE" w:rsidP="00D91A28">
      <w:pPr>
        <w:ind w:left="2880" w:hanging="2880"/>
        <w:jc w:val="center"/>
        <w:rPr>
          <w:rFonts w:cs="Arial"/>
          <w:b/>
          <w:bCs/>
          <w:kern w:val="32"/>
          <w:sz w:val="32"/>
          <w:szCs w:val="32"/>
        </w:rPr>
      </w:pPr>
    </w:p>
    <w:p w:rsidR="00D91A28" w:rsidRPr="004D0A7E" w:rsidRDefault="00D91A28" w:rsidP="000668DE">
      <w:pPr>
        <w:ind w:left="2880" w:hanging="288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4D0A7E">
        <w:tc>
          <w:tcPr>
            <w:tcW w:w="4952" w:type="dxa"/>
            <w:tcBorders>
              <w:top w:val="nil"/>
              <w:left w:val="nil"/>
              <w:bottom w:val="nil"/>
              <w:right w:val="nil"/>
            </w:tcBorders>
          </w:tcPr>
          <w:p w:rsidR="000668DE" w:rsidRPr="004D0A7E" w:rsidRDefault="000668DE" w:rsidP="004B6EA1">
            <w:pPr>
              <w:rPr>
                <w:rFonts w:cs="Arial"/>
              </w:rPr>
            </w:pPr>
            <w:r w:rsidRPr="004D0A7E">
              <w:rPr>
                <w:rFonts w:cs="Arial"/>
              </w:rPr>
              <w:t xml:space="preserve">от </w:t>
            </w:r>
            <w:r w:rsidR="00923297" w:rsidRPr="004D0A7E">
              <w:rPr>
                <w:rFonts w:cs="Arial"/>
              </w:rPr>
              <w:t>25.11.2021</w:t>
            </w:r>
          </w:p>
          <w:p w:rsidR="000668DE" w:rsidRPr="004D0A7E" w:rsidRDefault="000668DE" w:rsidP="004B6EA1">
            <w:pPr>
              <w:rPr>
                <w:rFonts w:cs="Arial"/>
              </w:rPr>
            </w:pPr>
            <w:r w:rsidRPr="004D0A7E">
              <w:rPr>
                <w:rFonts w:cs="Arial"/>
              </w:rPr>
              <w:t>г. Нижневартовск</w:t>
            </w:r>
          </w:p>
        </w:tc>
        <w:tc>
          <w:tcPr>
            <w:tcW w:w="4696" w:type="dxa"/>
            <w:tcBorders>
              <w:top w:val="nil"/>
              <w:left w:val="nil"/>
              <w:bottom w:val="nil"/>
              <w:right w:val="nil"/>
            </w:tcBorders>
          </w:tcPr>
          <w:p w:rsidR="000668DE" w:rsidRPr="004D0A7E" w:rsidRDefault="000668DE" w:rsidP="00923297">
            <w:pPr>
              <w:tabs>
                <w:tab w:val="left" w:pos="3123"/>
                <w:tab w:val="left" w:pos="3270"/>
              </w:tabs>
              <w:jc w:val="right"/>
              <w:rPr>
                <w:rFonts w:cs="Arial"/>
              </w:rPr>
            </w:pPr>
            <w:r w:rsidRPr="004D0A7E">
              <w:rPr>
                <w:rFonts w:cs="Arial"/>
              </w:rPr>
              <w:t xml:space="preserve">№ </w:t>
            </w:r>
            <w:r w:rsidR="00923297" w:rsidRPr="004D0A7E">
              <w:rPr>
                <w:rFonts w:cs="Arial"/>
              </w:rPr>
              <w:t>2085</w:t>
            </w:r>
            <w:r w:rsidR="004D0A7E" w:rsidRPr="004D0A7E">
              <w:rPr>
                <w:rFonts w:cs="Arial"/>
              </w:rPr>
              <w:t xml:space="preserve"> </w:t>
            </w:r>
          </w:p>
        </w:tc>
      </w:tr>
    </w:tbl>
    <w:p w:rsidR="00A27B69" w:rsidRPr="004D0A7E" w:rsidRDefault="00A27B69" w:rsidP="00A27B69">
      <w:pPr>
        <w:ind w:right="5103"/>
        <w:rPr>
          <w:rFonts w:cs="Arial"/>
        </w:rPr>
      </w:pPr>
    </w:p>
    <w:p w:rsidR="002953D5" w:rsidRPr="004D0A7E" w:rsidRDefault="002953D5" w:rsidP="00F55E73">
      <w:pPr>
        <w:adjustRightInd w:val="0"/>
        <w:outlineLvl w:val="0"/>
        <w:rPr>
          <w:rFonts w:cs="Arial"/>
        </w:rPr>
      </w:pPr>
    </w:p>
    <w:p w:rsidR="004D0A7E" w:rsidRPr="004D0A7E" w:rsidRDefault="00001C57" w:rsidP="004D0A7E">
      <w:pPr>
        <w:pStyle w:val="Title"/>
      </w:pPr>
      <w:r w:rsidRPr="004D0A7E">
        <w:t xml:space="preserve">Об утверждении </w:t>
      </w:r>
      <w:r w:rsidRPr="004D0A7E">
        <w:rPr>
          <w:color w:val="000000"/>
        </w:rPr>
        <w:t>муниципальной</w:t>
      </w:r>
      <w:r w:rsidRPr="004D0A7E">
        <w:t xml:space="preserve"> программы </w:t>
      </w:r>
      <w:r w:rsidR="004D0A7E" w:rsidRPr="004D0A7E">
        <w:t>«</w:t>
      </w:r>
      <w:r w:rsidRPr="004D0A7E">
        <w:t>Безопасность жизнедеятельности в Нижневартовском районе</w:t>
      </w:r>
      <w:r w:rsidR="004D0A7E" w:rsidRPr="004D0A7E">
        <w:t>»</w:t>
      </w:r>
    </w:p>
    <w:p w:rsidR="004D0A7E" w:rsidRDefault="004D0A7E" w:rsidP="00940D81">
      <w:pPr>
        <w:tabs>
          <w:tab w:val="left" w:pos="5245"/>
          <w:tab w:val="left" w:pos="5670"/>
          <w:tab w:val="left" w:pos="5812"/>
          <w:tab w:val="left" w:pos="6521"/>
        </w:tabs>
        <w:autoSpaceDE w:val="0"/>
        <w:autoSpaceDN w:val="0"/>
        <w:adjustRightInd w:val="0"/>
        <w:ind w:right="4677"/>
        <w:rPr>
          <w:rFonts w:cs="Arial"/>
          <w:bCs/>
        </w:rPr>
      </w:pPr>
    </w:p>
    <w:p w:rsidR="00CA5D7C" w:rsidRDefault="00CA5D7C"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w:t>
      </w:r>
      <w:hyperlink r:id="rId8" w:tooltip="постановление от 14.03.2022 0:00:00 №423 Администрация Нижневартовского района&#10;&#10;О внесении изменений в приложение к постановлению администрации района от 25.11.2021 № 2085 " w:history="1">
        <w:r w:rsidRPr="009D1D0F">
          <w:rPr>
            <w:rStyle w:val="af9"/>
            <w:rFonts w:cs="Arial"/>
            <w:bCs/>
          </w:rPr>
          <w:t>от 14.03.2022 № 423</w:t>
        </w:r>
      </w:hyperlink>
      <w:r w:rsidR="0030528D">
        <w:rPr>
          <w:rStyle w:val="af9"/>
          <w:rFonts w:cs="Arial"/>
          <w:bCs/>
        </w:rPr>
        <w:t xml:space="preserve"> </w:t>
      </w:r>
      <w:r w:rsidR="0030528D" w:rsidRPr="0030528D">
        <w:rPr>
          <w:rStyle w:val="af9"/>
          <w:rFonts w:cs="Arial"/>
          <w:bCs/>
          <w:color w:val="auto"/>
        </w:rPr>
        <w:t xml:space="preserve">– Утратит силу 1 января 2024 года постановлением Администрации от </w:t>
      </w:r>
      <w:hyperlink r:id="rId9" w:tooltip="постановление от 05.12.2023 0:00:00 №1288 Администрация Нижневартовского района&#10;&#10;Об утверждении муниципальной программы " w:history="1">
        <w:r w:rsidR="0030528D" w:rsidRPr="0030528D">
          <w:rPr>
            <w:rStyle w:val="af9"/>
            <w:rFonts w:cs="Arial"/>
            <w:bCs/>
          </w:rPr>
          <w:t>05.12.2023 № 1288</w:t>
        </w:r>
      </w:hyperlink>
      <w:r>
        <w:rPr>
          <w:rFonts w:cs="Arial"/>
          <w:bCs/>
        </w:rPr>
        <w:t>)</w:t>
      </w:r>
    </w:p>
    <w:p w:rsidR="00DA249A" w:rsidRDefault="00DA249A"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w:t>
      </w:r>
      <w:hyperlink r:id="rId10" w:tooltip="постановление от 16.05.2022 0:00:00 №1069 Администрация Нижневартовского района&#10;&#10;О внесении изменений в приложение  к постановлению администрации района от 25.11.2021 № 2085 " w:history="1">
        <w:r w:rsidRPr="009C195E">
          <w:rPr>
            <w:rStyle w:val="af9"/>
            <w:rFonts w:cs="Arial"/>
            <w:bCs/>
          </w:rPr>
          <w:t>от 16.05.2022 № 1069</w:t>
        </w:r>
      </w:hyperlink>
      <w:r w:rsidR="0030528D" w:rsidRPr="0030528D">
        <w:rPr>
          <w:rStyle w:val="af9"/>
          <w:rFonts w:cs="Arial"/>
          <w:bCs/>
          <w:color w:val="auto"/>
        </w:rPr>
        <w:t xml:space="preserve">– Утратит силу 1 января 2024 года постановлением Администрации от </w:t>
      </w:r>
      <w:hyperlink r:id="rId11" w:history="1">
        <w:r w:rsidR="0030528D">
          <w:rPr>
            <w:rStyle w:val="af9"/>
            <w:rFonts w:cs="Arial"/>
            <w:bCs/>
          </w:rPr>
          <w:t>05.12.2023 № 1288</w:t>
        </w:r>
      </w:hyperlink>
      <w:r>
        <w:rPr>
          <w:rFonts w:cs="Arial"/>
          <w:bCs/>
        </w:rPr>
        <w:t>)</w:t>
      </w:r>
    </w:p>
    <w:p w:rsidR="00EA2CC9" w:rsidRDefault="00EA2CC9"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w:t>
      </w:r>
      <w:hyperlink r:id="rId12" w:tooltip="постановление от 01.07.2022 0:00:00 №1432 Администрация Нижневартовского района&#10;&#10;О внесении изменений в приложение к постановлению администрации района от 25.11.2021 № 2085 " w:history="1">
        <w:r w:rsidRPr="004B6DD0">
          <w:rPr>
            <w:rStyle w:val="af9"/>
            <w:rFonts w:cs="Arial"/>
            <w:bCs/>
          </w:rPr>
          <w:t>от 01.07.2022 № 1432</w:t>
        </w:r>
      </w:hyperlink>
      <w:r w:rsidR="0030528D" w:rsidRPr="0030528D">
        <w:rPr>
          <w:rStyle w:val="af9"/>
          <w:rFonts w:cs="Arial"/>
          <w:bCs/>
          <w:color w:val="auto"/>
        </w:rPr>
        <w:t xml:space="preserve">– Утратит силу 1 января 2024 года постановлением Администрации от </w:t>
      </w:r>
      <w:hyperlink r:id="rId13" w:history="1">
        <w:r w:rsidR="0030528D">
          <w:rPr>
            <w:rStyle w:val="af9"/>
            <w:rFonts w:cs="Arial"/>
            <w:bCs/>
          </w:rPr>
          <w:t>05.12.2023 № 1288</w:t>
        </w:r>
      </w:hyperlink>
      <w:r>
        <w:rPr>
          <w:rFonts w:cs="Arial"/>
          <w:bCs/>
        </w:rPr>
        <w:t>)</w:t>
      </w:r>
    </w:p>
    <w:p w:rsidR="00805BD8" w:rsidRDefault="00805BD8"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w:t>
      </w:r>
      <w:hyperlink r:id="rId14" w:tooltip="постановление от 07.10.2022 0:00:00 №2069 Администрация Нижневартовского района&#10;&#10;О внесении изменений в приложение к постановлению администрации района от 25.11.2021 № 2085 " w:history="1">
        <w:r w:rsidRPr="00187FED">
          <w:rPr>
            <w:rStyle w:val="af9"/>
            <w:rFonts w:cs="Arial"/>
            <w:bCs/>
          </w:rPr>
          <w:t>от 07.10.2022 № 2069</w:t>
        </w:r>
      </w:hyperlink>
      <w:r w:rsidR="0030528D" w:rsidRPr="0030528D">
        <w:rPr>
          <w:rStyle w:val="af9"/>
          <w:rFonts w:cs="Arial"/>
          <w:bCs/>
          <w:color w:val="auto"/>
        </w:rPr>
        <w:t xml:space="preserve">– Утратит силу 1 января 2024 года постановлением Администрации от </w:t>
      </w:r>
      <w:hyperlink r:id="rId15" w:history="1">
        <w:r w:rsidR="0030528D">
          <w:rPr>
            <w:rStyle w:val="af9"/>
            <w:rFonts w:cs="Arial"/>
            <w:bCs/>
          </w:rPr>
          <w:t>05.12.2023 № 1288</w:t>
        </w:r>
      </w:hyperlink>
      <w:r>
        <w:rPr>
          <w:rFonts w:cs="Arial"/>
          <w:bCs/>
        </w:rPr>
        <w:t>)</w:t>
      </w:r>
    </w:p>
    <w:p w:rsidR="00630BAE" w:rsidRDefault="00630BAE"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от </w:t>
      </w:r>
      <w:hyperlink r:id="rId16" w:tooltip="постановление от 11.11.2022 0:00:00 №2286 Администрация Нижневартовского района&#10;&#10;О внесении изменений в приложение к постановлению администрации района от 25.11.2021 № 2085 " w:history="1">
        <w:r w:rsidRPr="00630BAE">
          <w:rPr>
            <w:rStyle w:val="af9"/>
            <w:rFonts w:cs="Arial"/>
            <w:bCs/>
          </w:rPr>
          <w:t>11.11.2022 № 2286</w:t>
        </w:r>
      </w:hyperlink>
      <w:r w:rsidR="0030528D" w:rsidRPr="0030528D">
        <w:rPr>
          <w:rStyle w:val="af9"/>
          <w:rFonts w:cs="Arial"/>
          <w:bCs/>
          <w:color w:val="auto"/>
        </w:rPr>
        <w:t xml:space="preserve">– Утратит силу 1 января 2024 года постановлением Администрации от </w:t>
      </w:r>
      <w:hyperlink r:id="rId17" w:history="1">
        <w:r w:rsidR="0030528D">
          <w:rPr>
            <w:rStyle w:val="af9"/>
            <w:rFonts w:cs="Arial"/>
            <w:bCs/>
          </w:rPr>
          <w:t>05.12.2023 № 1288</w:t>
        </w:r>
      </w:hyperlink>
      <w:r>
        <w:rPr>
          <w:rFonts w:cs="Arial"/>
          <w:bCs/>
        </w:rPr>
        <w:t>)</w:t>
      </w:r>
    </w:p>
    <w:p w:rsidR="00C06BDF" w:rsidRDefault="00C06BDF"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от </w:t>
      </w:r>
      <w:hyperlink r:id="rId18" w:tooltip="постановление от 17.01.2023 0:00:00 №34 Администрация Нижневартовского района&#10;&#10;О внесении изменений в приложение к постановлению администрации района от 25.11.2021 № 2085 " w:history="1">
        <w:r w:rsidRPr="00243464">
          <w:rPr>
            <w:rStyle w:val="af9"/>
            <w:rFonts w:cs="Arial"/>
            <w:bCs/>
          </w:rPr>
          <w:t>17.01.2023 № 34</w:t>
        </w:r>
      </w:hyperlink>
      <w:r w:rsidR="0030528D" w:rsidRPr="0030528D">
        <w:rPr>
          <w:rStyle w:val="af9"/>
          <w:rFonts w:cs="Arial"/>
          <w:bCs/>
          <w:color w:val="auto"/>
        </w:rPr>
        <w:t xml:space="preserve">– Утратит силу 1 января 2024 года постановлением Администрации от </w:t>
      </w:r>
      <w:hyperlink r:id="rId19" w:history="1">
        <w:r w:rsidR="0030528D">
          <w:rPr>
            <w:rStyle w:val="af9"/>
            <w:rFonts w:cs="Arial"/>
            <w:bCs/>
          </w:rPr>
          <w:t>05.12.2023 № 1288</w:t>
        </w:r>
      </w:hyperlink>
      <w:r>
        <w:rPr>
          <w:rFonts w:cs="Arial"/>
          <w:bCs/>
        </w:rPr>
        <w:t>)</w:t>
      </w:r>
    </w:p>
    <w:p w:rsidR="0084000A" w:rsidRDefault="0084000A"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от </w:t>
      </w:r>
      <w:hyperlink r:id="rId20" w:tooltip="постановление от 19.04.2023 0:00:00 №358 Администрация Нижневартовского района&#10;&#10;О внесении изменений в приложение к постановлению администрации района от 25.11.2021 № 2085 " w:history="1">
        <w:r w:rsidRPr="0084000A">
          <w:rPr>
            <w:rStyle w:val="af9"/>
            <w:rFonts w:cs="Arial"/>
            <w:bCs/>
          </w:rPr>
          <w:t>19.04.2023 № 358</w:t>
        </w:r>
      </w:hyperlink>
      <w:r w:rsidR="0030528D" w:rsidRPr="0030528D">
        <w:rPr>
          <w:rStyle w:val="af9"/>
          <w:rFonts w:cs="Arial"/>
          <w:bCs/>
          <w:color w:val="auto"/>
        </w:rPr>
        <w:t xml:space="preserve">– Утратит силу 1 января 2024 года постановлением Администрации от </w:t>
      </w:r>
      <w:hyperlink r:id="rId21" w:history="1">
        <w:r w:rsidR="0030528D">
          <w:rPr>
            <w:rStyle w:val="af9"/>
            <w:rFonts w:cs="Arial"/>
            <w:bCs/>
          </w:rPr>
          <w:t>05.12.2023 № 1288</w:t>
        </w:r>
      </w:hyperlink>
      <w:r>
        <w:rPr>
          <w:rFonts w:cs="Arial"/>
          <w:bCs/>
        </w:rPr>
        <w:t>)</w:t>
      </w:r>
    </w:p>
    <w:p w:rsidR="00321E10" w:rsidRDefault="00321E10"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от </w:t>
      </w:r>
      <w:hyperlink r:id="rId22" w:tooltip="постановление от 18.05.2023 0:00:00 №477 Администрация Нижневартовского района&#10;&#10;О внесении изменений в приложение к постановлению администрации района от 25.11.2021 № 2085 " w:history="1">
        <w:r w:rsidRPr="009A3158">
          <w:rPr>
            <w:rStyle w:val="af9"/>
            <w:rFonts w:cs="Arial"/>
            <w:bCs/>
          </w:rPr>
          <w:t>18.05.2023 № 477</w:t>
        </w:r>
      </w:hyperlink>
      <w:r w:rsidR="0030528D" w:rsidRPr="0030528D">
        <w:rPr>
          <w:rStyle w:val="af9"/>
          <w:rFonts w:cs="Arial"/>
          <w:bCs/>
          <w:color w:val="auto"/>
        </w:rPr>
        <w:t xml:space="preserve">– Утратит силу 1 января 2024 года постановлением Администрации от </w:t>
      </w:r>
      <w:hyperlink r:id="rId23" w:history="1">
        <w:r w:rsidR="0030528D">
          <w:rPr>
            <w:rStyle w:val="af9"/>
            <w:rFonts w:cs="Arial"/>
            <w:bCs/>
          </w:rPr>
          <w:t>05.12.2023 № 1288</w:t>
        </w:r>
      </w:hyperlink>
      <w:r>
        <w:rPr>
          <w:rFonts w:cs="Arial"/>
          <w:bCs/>
        </w:rPr>
        <w:t>)</w:t>
      </w:r>
    </w:p>
    <w:p w:rsidR="009A3158" w:rsidRDefault="009A3158" w:rsidP="00CA5D7C">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от </w:t>
      </w:r>
      <w:hyperlink r:id="rId24" w:tooltip="постановление от 04.07.2023 0:00:00 №653 Администрация Нижневартовского района&#10;&#10;О внесении изменений в приложение к постановлению администрации района от 25.11.2021 № 2085 " w:history="1">
        <w:r w:rsidRPr="00531FE5">
          <w:rPr>
            <w:rStyle w:val="af9"/>
            <w:rFonts w:cs="Arial"/>
            <w:bCs/>
          </w:rPr>
          <w:t>04.07.2023 № 653</w:t>
        </w:r>
      </w:hyperlink>
      <w:r w:rsidR="0030528D" w:rsidRPr="0030528D">
        <w:rPr>
          <w:rStyle w:val="af9"/>
          <w:rFonts w:cs="Arial"/>
          <w:bCs/>
          <w:color w:val="auto"/>
        </w:rPr>
        <w:t xml:space="preserve">– Утратит силу 1 января 2024 года постановлением Администрации от </w:t>
      </w:r>
      <w:hyperlink r:id="rId25" w:history="1">
        <w:r w:rsidR="0030528D">
          <w:rPr>
            <w:rStyle w:val="af9"/>
            <w:rFonts w:cs="Arial"/>
            <w:bCs/>
          </w:rPr>
          <w:t>05.12.2023 № 1288</w:t>
        </w:r>
      </w:hyperlink>
      <w:r>
        <w:rPr>
          <w:rFonts w:cs="Arial"/>
          <w:bCs/>
        </w:rPr>
        <w:t>)</w:t>
      </w:r>
    </w:p>
    <w:p w:rsidR="00CA5D7C" w:rsidRDefault="00567258" w:rsidP="00567258">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w:t>
      </w:r>
      <w:hyperlink r:id="rId26" w:tooltip="постановление от 18.08.2023 0:00:00 №786 Администрация Нижневартовского района&#10;&#10;О внесении изменений в приложение к постановлению администрации района от 25.11.2021 № 2085 " w:history="1">
        <w:r w:rsidRPr="00660B8B">
          <w:rPr>
            <w:rStyle w:val="af9"/>
            <w:rFonts w:cs="Arial"/>
            <w:bCs/>
          </w:rPr>
          <w:t>от 18.08.2023 № 786</w:t>
        </w:r>
      </w:hyperlink>
      <w:r w:rsidR="0030528D" w:rsidRPr="0030528D">
        <w:rPr>
          <w:rStyle w:val="af9"/>
          <w:rFonts w:cs="Arial"/>
          <w:bCs/>
          <w:color w:val="auto"/>
        </w:rPr>
        <w:t xml:space="preserve">– Утратит силу 1 января 2024 года постановлением Администрации от </w:t>
      </w:r>
      <w:hyperlink r:id="rId27" w:history="1">
        <w:r w:rsidR="0030528D">
          <w:rPr>
            <w:rStyle w:val="af9"/>
            <w:rFonts w:cs="Arial"/>
            <w:bCs/>
          </w:rPr>
          <w:t>05.12.2023 № 1288</w:t>
        </w:r>
      </w:hyperlink>
      <w:r>
        <w:rPr>
          <w:rFonts w:cs="Arial"/>
          <w:bCs/>
        </w:rPr>
        <w:t>)</w:t>
      </w:r>
    </w:p>
    <w:p w:rsidR="00801588" w:rsidRDefault="00801588" w:rsidP="00567258">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от </w:t>
      </w:r>
      <w:hyperlink r:id="rId28" w:tooltip="постановление от 20.09.2023 0:00:00 №934 Администрация Нижневартовского района&#10;&#10;О внесении изменений в приложение к постановлению администрации района от 25.11.2021 № 2085 " w:history="1">
        <w:r w:rsidRPr="00801588">
          <w:rPr>
            <w:rStyle w:val="af9"/>
            <w:rFonts w:cs="Arial"/>
            <w:bCs/>
          </w:rPr>
          <w:t>20.09.2023 № 934</w:t>
        </w:r>
      </w:hyperlink>
      <w:r w:rsidR="0030528D" w:rsidRPr="0030528D">
        <w:rPr>
          <w:rStyle w:val="af9"/>
          <w:rFonts w:cs="Arial"/>
          <w:bCs/>
          <w:color w:val="auto"/>
        </w:rPr>
        <w:t xml:space="preserve">– Утратит силу 1 января 2024 года постановлением Администрации от </w:t>
      </w:r>
      <w:hyperlink r:id="rId29" w:history="1">
        <w:r w:rsidR="0030528D">
          <w:rPr>
            <w:rStyle w:val="af9"/>
            <w:rFonts w:cs="Arial"/>
            <w:bCs/>
          </w:rPr>
          <w:t>05.12.2023 № 1288</w:t>
        </w:r>
      </w:hyperlink>
      <w:r>
        <w:rPr>
          <w:rFonts w:cs="Arial"/>
          <w:bCs/>
        </w:rPr>
        <w:t>)</w:t>
      </w:r>
    </w:p>
    <w:p w:rsidR="00156F10" w:rsidRDefault="00156F10" w:rsidP="00567258">
      <w:pPr>
        <w:tabs>
          <w:tab w:val="left" w:pos="5245"/>
          <w:tab w:val="left" w:pos="5670"/>
          <w:tab w:val="left" w:pos="5812"/>
          <w:tab w:val="left" w:pos="6521"/>
        </w:tabs>
        <w:autoSpaceDE w:val="0"/>
        <w:autoSpaceDN w:val="0"/>
        <w:adjustRightInd w:val="0"/>
        <w:ind w:firstLine="0"/>
        <w:jc w:val="center"/>
        <w:rPr>
          <w:rFonts w:cs="Arial"/>
          <w:bCs/>
        </w:rPr>
      </w:pPr>
      <w:r>
        <w:rPr>
          <w:rFonts w:cs="Arial"/>
          <w:bCs/>
        </w:rPr>
        <w:t xml:space="preserve">(С изменениями, внесенными постановлением Администрации от </w:t>
      </w:r>
      <w:hyperlink r:id="rId30" w:tooltip="постановление от 03.11.2023 0:00:00 №1146 Администрация Нижневартовского района&#10;&#10;О внесении изменений в приложение к постановлению администрации района от 25.11.2021 № 2085 " w:history="1">
        <w:r w:rsidRPr="00156F10">
          <w:rPr>
            <w:rStyle w:val="af9"/>
            <w:rFonts w:cs="Arial"/>
            <w:bCs/>
          </w:rPr>
          <w:t>03.11.2023 № 1146</w:t>
        </w:r>
      </w:hyperlink>
      <w:r w:rsidR="0030528D" w:rsidRPr="0030528D">
        <w:rPr>
          <w:rStyle w:val="af9"/>
          <w:rFonts w:cs="Arial"/>
          <w:bCs/>
          <w:color w:val="auto"/>
        </w:rPr>
        <w:t xml:space="preserve">– Утратит силу 1 января 2024 года постановлением Администрации от </w:t>
      </w:r>
      <w:hyperlink r:id="rId31" w:history="1">
        <w:r w:rsidR="0030528D">
          <w:rPr>
            <w:rStyle w:val="af9"/>
            <w:rFonts w:cs="Arial"/>
            <w:bCs/>
          </w:rPr>
          <w:t>05.12.2023 № 1288</w:t>
        </w:r>
      </w:hyperlink>
      <w:r>
        <w:rPr>
          <w:rFonts w:cs="Arial"/>
          <w:bCs/>
        </w:rPr>
        <w:t>)</w:t>
      </w:r>
    </w:p>
    <w:p w:rsidR="0030528D" w:rsidRDefault="0030528D" w:rsidP="0030528D">
      <w:pPr>
        <w:tabs>
          <w:tab w:val="left" w:pos="5245"/>
          <w:tab w:val="left" w:pos="5670"/>
          <w:tab w:val="left" w:pos="5812"/>
          <w:tab w:val="left" w:pos="6521"/>
        </w:tabs>
        <w:autoSpaceDE w:val="0"/>
        <w:autoSpaceDN w:val="0"/>
        <w:adjustRightInd w:val="0"/>
        <w:spacing w:before="240"/>
        <w:ind w:firstLine="0"/>
        <w:jc w:val="center"/>
        <w:rPr>
          <w:rFonts w:cs="Arial"/>
          <w:bCs/>
        </w:rPr>
      </w:pPr>
      <w:r>
        <w:rPr>
          <w:rFonts w:cs="Arial"/>
          <w:bCs/>
        </w:rPr>
        <w:lastRenderedPageBreak/>
        <w:t>(</w:t>
      </w:r>
      <w:r w:rsidRPr="0030528D">
        <w:rPr>
          <w:rStyle w:val="af9"/>
          <w:rFonts w:cs="Arial"/>
          <w:bCs/>
          <w:color w:val="auto"/>
        </w:rPr>
        <w:t xml:space="preserve">Утратит силу 1 января 2024 года постановлением Администрации от </w:t>
      </w:r>
      <w:hyperlink r:id="rId32" w:history="1">
        <w:r>
          <w:rPr>
            <w:rStyle w:val="af9"/>
            <w:rFonts w:cs="Arial"/>
            <w:bCs/>
          </w:rPr>
          <w:t>05.12.2023 № 1288</w:t>
        </w:r>
      </w:hyperlink>
    </w:p>
    <w:p w:rsidR="00D91A28" w:rsidRPr="004D0A7E" w:rsidRDefault="00D91A28" w:rsidP="00940D81">
      <w:pPr>
        <w:tabs>
          <w:tab w:val="left" w:pos="5245"/>
          <w:tab w:val="left" w:pos="5670"/>
          <w:tab w:val="left" w:pos="5812"/>
          <w:tab w:val="left" w:pos="6521"/>
        </w:tabs>
        <w:autoSpaceDE w:val="0"/>
        <w:autoSpaceDN w:val="0"/>
        <w:adjustRightInd w:val="0"/>
        <w:ind w:right="4677"/>
        <w:rPr>
          <w:rFonts w:cs="Arial"/>
          <w:bCs/>
        </w:rPr>
      </w:pPr>
    </w:p>
    <w:p w:rsidR="00001C57" w:rsidRPr="004D0A7E" w:rsidRDefault="00001C57" w:rsidP="00940D81">
      <w:pPr>
        <w:ind w:firstLine="709"/>
        <w:rPr>
          <w:rFonts w:cs="Arial"/>
          <w:color w:val="000000"/>
        </w:rPr>
      </w:pPr>
      <w:r w:rsidRPr="004D0A7E">
        <w:rPr>
          <w:rFonts w:cs="Arial"/>
          <w:color w:val="000000"/>
        </w:rPr>
        <w:t xml:space="preserve">В соответствии со статьей 179 </w:t>
      </w:r>
      <w:hyperlink r:id="rId33" w:tooltip="ФЕДЕРАЛЬНЫЙ ЗАКОН от 31.07.1998 № 145-ФЗ ГОСУДАРСТВЕННАЯ ДУМА ФЕДЕРАЛЬНОГО СОБРАНИЯ РФ&#10;&#10;БЮДЖЕТНЫЙ КОДЕКС РОССИЙСКОЙ ФЕДЕРАЦИИ" w:history="1">
        <w:r w:rsidRPr="004D0A7E">
          <w:rPr>
            <w:rStyle w:val="af9"/>
            <w:rFonts w:cs="Arial"/>
          </w:rPr>
          <w:t>Бюджетного кодекса</w:t>
        </w:r>
      </w:hyperlink>
      <w:r w:rsidRPr="004D0A7E">
        <w:rPr>
          <w:rFonts w:cs="Arial"/>
          <w:color w:val="000000"/>
        </w:rPr>
        <w:t xml:space="preserve"> Рос</w:t>
      </w:r>
      <w:r w:rsidR="00940D81" w:rsidRPr="004D0A7E">
        <w:rPr>
          <w:rFonts w:cs="Arial"/>
          <w:color w:val="000000"/>
        </w:rPr>
        <w:t>сийской Федерации, постановлением</w:t>
      </w:r>
      <w:r w:rsidRPr="004D0A7E">
        <w:rPr>
          <w:rFonts w:cs="Arial"/>
          <w:color w:val="000000"/>
        </w:rPr>
        <w:t xml:space="preserve"> администрации района от </w:t>
      </w:r>
      <w:hyperlink r:id="rId34" w:tooltip="постановление от 17.09.2021 0:00:00 №1663 Администрация Нижневартовского района&#10;&#10;О Порядке разработки и реализации муниципальных программ Нижневартовского района &#10;" w:history="1">
        <w:r w:rsidRPr="004D0A7E">
          <w:rPr>
            <w:rStyle w:val="af9"/>
            <w:rFonts w:cs="Arial"/>
          </w:rPr>
          <w:t>17.09.2021 №</w:t>
        </w:r>
        <w:r w:rsidR="00940D81" w:rsidRPr="004D0A7E">
          <w:rPr>
            <w:rStyle w:val="af9"/>
            <w:rFonts w:cs="Arial"/>
          </w:rPr>
          <w:t xml:space="preserve"> </w:t>
        </w:r>
        <w:r w:rsidRPr="004D0A7E">
          <w:rPr>
            <w:rStyle w:val="af9"/>
            <w:rFonts w:cs="Arial"/>
          </w:rPr>
          <w:t>1663</w:t>
        </w:r>
      </w:hyperlink>
      <w:r w:rsidR="004D0A7E" w:rsidRPr="004D0A7E">
        <w:rPr>
          <w:rFonts w:cs="Arial"/>
          <w:color w:val="000000"/>
        </w:rPr>
        <w:t xml:space="preserve"> «</w:t>
      </w:r>
      <w:r w:rsidRPr="004D0A7E">
        <w:rPr>
          <w:rFonts w:cs="Arial"/>
          <w:color w:val="000000"/>
        </w:rPr>
        <w:t>О порядке разработки и реализации муниципальных программ Нижневартовского района</w:t>
      </w:r>
      <w:r w:rsidR="004D0A7E" w:rsidRPr="004D0A7E">
        <w:rPr>
          <w:rFonts w:cs="Arial"/>
          <w:color w:val="000000"/>
        </w:rPr>
        <w:t>»</w:t>
      </w:r>
      <w:r w:rsidRPr="004D0A7E">
        <w:rPr>
          <w:rFonts w:cs="Arial"/>
          <w:color w:val="000000"/>
        </w:rPr>
        <w:t>:</w:t>
      </w:r>
    </w:p>
    <w:p w:rsidR="00001C57" w:rsidRPr="004D0A7E" w:rsidRDefault="00001C57" w:rsidP="00940D81">
      <w:pPr>
        <w:ind w:firstLine="709"/>
        <w:rPr>
          <w:rFonts w:cs="Arial"/>
          <w:bCs/>
        </w:rPr>
      </w:pPr>
      <w:r w:rsidRPr="004D0A7E">
        <w:rPr>
          <w:rFonts w:cs="Arial"/>
        </w:rPr>
        <w:t>1.</w:t>
      </w:r>
      <w:r w:rsidR="00940D81" w:rsidRPr="004D0A7E">
        <w:rPr>
          <w:rFonts w:cs="Arial"/>
        </w:rPr>
        <w:t xml:space="preserve"> </w:t>
      </w:r>
      <w:r w:rsidRPr="004D0A7E">
        <w:rPr>
          <w:rFonts w:cs="Arial"/>
        </w:rPr>
        <w:t xml:space="preserve">Утвердить </w:t>
      </w:r>
      <w:r w:rsidRPr="004D0A7E">
        <w:rPr>
          <w:rFonts w:cs="Arial"/>
          <w:bCs/>
          <w:color w:val="000000"/>
        </w:rPr>
        <w:t xml:space="preserve">муниципальную </w:t>
      </w:r>
      <w:r w:rsidRPr="004D0A7E">
        <w:rPr>
          <w:rFonts w:cs="Arial"/>
          <w:bCs/>
        </w:rPr>
        <w:t xml:space="preserve">программу </w:t>
      </w:r>
      <w:r w:rsidR="004D0A7E" w:rsidRPr="004D0A7E">
        <w:rPr>
          <w:rFonts w:cs="Arial"/>
        </w:rPr>
        <w:t>«</w:t>
      </w:r>
      <w:r w:rsidRPr="004D0A7E">
        <w:rPr>
          <w:rFonts w:cs="Arial"/>
        </w:rPr>
        <w:t>Безопасность жизнедеятельности в Нижневартовском районе</w:t>
      </w:r>
      <w:r w:rsidR="004D0A7E" w:rsidRPr="004D0A7E">
        <w:rPr>
          <w:rFonts w:cs="Arial"/>
        </w:rPr>
        <w:t>»</w:t>
      </w:r>
      <w:r w:rsidRPr="004D0A7E">
        <w:rPr>
          <w:rFonts w:cs="Arial"/>
        </w:rPr>
        <w:t xml:space="preserve"> </w:t>
      </w:r>
      <w:r w:rsidRPr="004D0A7E">
        <w:rPr>
          <w:rFonts w:cs="Arial"/>
          <w:bCs/>
        </w:rPr>
        <w:t>согласно приложению.</w:t>
      </w:r>
    </w:p>
    <w:p w:rsidR="00001C57" w:rsidRPr="004D0A7E" w:rsidRDefault="00001C57" w:rsidP="00940D81">
      <w:pPr>
        <w:ind w:firstLine="709"/>
        <w:rPr>
          <w:rFonts w:cs="Arial"/>
        </w:rPr>
      </w:pPr>
      <w:r w:rsidRPr="004D0A7E">
        <w:rPr>
          <w:rFonts w:eastAsia="Calibri" w:cs="Arial"/>
          <w:lang w:eastAsia="en-US"/>
        </w:rPr>
        <w:t xml:space="preserve">2. </w:t>
      </w:r>
      <w:r w:rsidRPr="004D0A7E">
        <w:rPr>
          <w:rFonts w:cs="Arial"/>
        </w:rPr>
        <w:t>Признать утратившими силу постановления администрации района:</w:t>
      </w:r>
    </w:p>
    <w:p w:rsidR="00001C57" w:rsidRPr="004D0A7E" w:rsidRDefault="00001C57" w:rsidP="00940D81">
      <w:pPr>
        <w:ind w:firstLine="709"/>
        <w:rPr>
          <w:rFonts w:cs="Arial"/>
        </w:rPr>
      </w:pPr>
      <w:r w:rsidRPr="004D0A7E">
        <w:rPr>
          <w:rFonts w:cs="Arial"/>
          <w:bCs/>
        </w:rPr>
        <w:t xml:space="preserve">от </w:t>
      </w:r>
      <w:hyperlink r:id="rId35" w:tooltip="постановление от 26.10.2018 0:00:00 №2436 Администрация Нижневартовского района&#10;&#10;Об утверждении муниципальной программы " w:history="1">
        <w:r w:rsidRPr="004D0A7E">
          <w:rPr>
            <w:rStyle w:val="af9"/>
            <w:rFonts w:cs="Arial"/>
            <w:bCs/>
          </w:rPr>
          <w:t>26.10.2018 № 2436</w:t>
        </w:r>
      </w:hyperlink>
      <w:r w:rsidRPr="004D0A7E">
        <w:rPr>
          <w:rFonts w:cs="Arial"/>
          <w:bCs/>
        </w:rPr>
        <w:t xml:space="preserve"> </w:t>
      </w:r>
      <w:r w:rsidR="004D0A7E" w:rsidRPr="004D0A7E">
        <w:rPr>
          <w:rFonts w:cs="Arial"/>
          <w:bCs/>
        </w:rPr>
        <w:t>«</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36"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04.02.2019 № 244</w:t>
        </w:r>
      </w:hyperlink>
      <w:r w:rsidRPr="004D0A7E">
        <w:rPr>
          <w:rFonts w:cs="Arial"/>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к постановлению администрации района</w:t>
      </w:r>
      <w:r w:rsidRPr="004D0A7E">
        <w:rPr>
          <w:rFonts w:cs="Arial"/>
        </w:rPr>
        <w:t xml:space="preserve"> </w:t>
      </w:r>
      <w:r w:rsidR="00940D81" w:rsidRPr="004D0A7E">
        <w:rPr>
          <w:rFonts w:cs="Arial"/>
          <w:bCs/>
        </w:rPr>
        <w:t xml:space="preserve">от </w:t>
      </w:r>
      <w:hyperlink r:id="rId37" w:history="1">
        <w:r w:rsidR="004D0A7E">
          <w:rPr>
            <w:rStyle w:val="af9"/>
            <w:rFonts w:cs="Arial"/>
            <w:bCs/>
          </w:rPr>
          <w:t xml:space="preserve">26.10.2018 № 2436 </w:t>
        </w:r>
      </w:hyperlink>
      <w:r w:rsidR="004D0A7E" w:rsidRPr="004D0A7E">
        <w:rPr>
          <w:rFonts w:cs="Arial"/>
          <w:bCs/>
        </w:rPr>
        <w:t xml:space="preserve"> </w:t>
      </w:r>
      <w:r w:rsidR="004D0A7E" w:rsidRPr="004D0A7E">
        <w:rPr>
          <w:rFonts w:cs="Arial"/>
        </w:rPr>
        <w:t>«</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4877CA" w:rsidP="00940D81">
      <w:pPr>
        <w:ind w:firstLine="709"/>
        <w:rPr>
          <w:rFonts w:cs="Arial"/>
          <w:bCs/>
        </w:rPr>
      </w:pPr>
      <w:hyperlink r:id="rId38"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00001C57" w:rsidRPr="004D0A7E">
          <w:rPr>
            <w:rStyle w:val="af9"/>
            <w:rFonts w:cs="Arial"/>
            <w:bCs/>
          </w:rPr>
          <w:t>от 01.03.2019 № 483</w:t>
        </w:r>
      </w:hyperlink>
      <w:r w:rsidR="00001C57" w:rsidRPr="004D0A7E">
        <w:rPr>
          <w:rFonts w:cs="Arial"/>
        </w:rPr>
        <w:t xml:space="preserve"> </w:t>
      </w:r>
      <w:r w:rsidR="004D0A7E" w:rsidRPr="004D0A7E">
        <w:rPr>
          <w:rFonts w:cs="Arial"/>
        </w:rPr>
        <w:t>«</w:t>
      </w:r>
      <w:r w:rsidR="00001C57" w:rsidRPr="004D0A7E">
        <w:rPr>
          <w:rFonts w:cs="Arial"/>
          <w:bCs/>
        </w:rPr>
        <w:t>О внесении изменений в приложение</w:t>
      </w:r>
      <w:r w:rsidR="004D0A7E" w:rsidRPr="004D0A7E">
        <w:rPr>
          <w:rFonts w:cs="Arial"/>
          <w:bCs/>
        </w:rPr>
        <w:t xml:space="preserve"> </w:t>
      </w:r>
      <w:r w:rsidR="00001C57" w:rsidRPr="004D0A7E">
        <w:rPr>
          <w:rFonts w:cs="Arial"/>
          <w:bCs/>
        </w:rPr>
        <w:t xml:space="preserve">к постановлению администрации района от </w:t>
      </w:r>
      <w:hyperlink r:id="rId39" w:history="1">
        <w:r w:rsidR="004D0A7E">
          <w:rPr>
            <w:rStyle w:val="af9"/>
            <w:rFonts w:cs="Arial"/>
            <w:bCs/>
          </w:rPr>
          <w:t xml:space="preserve">26.10.2018 № 2436 </w:t>
        </w:r>
      </w:hyperlink>
      <w:r w:rsidR="004D0A7E" w:rsidRPr="004D0A7E">
        <w:rPr>
          <w:rFonts w:cs="Arial"/>
          <w:bCs/>
        </w:rPr>
        <w:t xml:space="preserve"> «</w:t>
      </w:r>
      <w:r w:rsidR="00001C57" w:rsidRPr="004D0A7E">
        <w:rPr>
          <w:rFonts w:cs="Arial"/>
          <w:bCs/>
        </w:rPr>
        <w:t xml:space="preserve">Об утверждении муниципальной программы </w:t>
      </w:r>
      <w:r w:rsidR="004D0A7E" w:rsidRPr="004D0A7E">
        <w:rPr>
          <w:rFonts w:cs="Arial"/>
          <w:bCs/>
        </w:rPr>
        <w:t>«</w:t>
      </w:r>
      <w:r w:rsidR="00001C57" w:rsidRPr="004D0A7E">
        <w:rPr>
          <w:rFonts w:cs="Arial"/>
          <w:bCs/>
        </w:rPr>
        <w:t>Безопасность жизнедеятельности в Нижневартовском районе</w:t>
      </w:r>
      <w:r w:rsidR="004D0A7E" w:rsidRPr="004D0A7E">
        <w:rPr>
          <w:rFonts w:cs="Arial"/>
          <w:bCs/>
        </w:rPr>
        <w:t>»</w:t>
      </w:r>
      <w:r w:rsidR="00001C57" w:rsidRPr="004D0A7E">
        <w:rPr>
          <w:rFonts w:cs="Arial"/>
          <w:bCs/>
        </w:rPr>
        <w:t xml:space="preserve">; </w:t>
      </w:r>
    </w:p>
    <w:p w:rsidR="00001C57" w:rsidRPr="004D0A7E" w:rsidRDefault="00001C57" w:rsidP="00940D81">
      <w:pPr>
        <w:ind w:firstLine="709"/>
        <w:rPr>
          <w:rFonts w:cs="Arial"/>
          <w:bCs/>
        </w:rPr>
      </w:pPr>
      <w:r w:rsidRPr="004D0A7E">
        <w:rPr>
          <w:rFonts w:cs="Arial"/>
          <w:bCs/>
        </w:rPr>
        <w:t xml:space="preserve">от </w:t>
      </w:r>
      <w:hyperlink r:id="rId40"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sidRPr="004D0A7E">
          <w:rPr>
            <w:rStyle w:val="af9"/>
            <w:rFonts w:cs="Arial"/>
            <w:bCs/>
          </w:rPr>
          <w:t>26.03.2019 № 674</w:t>
        </w:r>
      </w:hyperlink>
      <w:r w:rsidRPr="004D0A7E">
        <w:rPr>
          <w:rFonts w:cs="Arial"/>
        </w:rPr>
        <w:t xml:space="preserve"> </w:t>
      </w:r>
      <w:r w:rsidR="004D0A7E" w:rsidRPr="004D0A7E">
        <w:rPr>
          <w:rFonts w:cs="Arial"/>
          <w:bCs/>
        </w:rPr>
        <w:t>«</w:t>
      </w:r>
      <w:r w:rsidR="00BD576D" w:rsidRPr="004D0A7E">
        <w:rPr>
          <w:rFonts w:cs="Arial"/>
          <w:bCs/>
        </w:rPr>
        <w:t>О внесении изменения</w:t>
      </w:r>
      <w:r w:rsidRPr="004D0A7E">
        <w:rPr>
          <w:rFonts w:cs="Arial"/>
          <w:bCs/>
        </w:rPr>
        <w:t xml:space="preserve">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41" w:history="1">
        <w:r w:rsidR="004D0A7E">
          <w:rPr>
            <w:rStyle w:val="af9"/>
            <w:rFonts w:cs="Arial"/>
            <w:bCs/>
          </w:rPr>
          <w:t xml:space="preserve">26.10.2018 № 2436 </w:t>
        </w:r>
      </w:hyperlink>
      <w:r w:rsidR="004D0A7E" w:rsidRPr="004D0A7E">
        <w:rPr>
          <w:rFonts w:cs="Arial"/>
          <w:bCs/>
        </w:rPr>
        <w:t xml:space="preserve"> «</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42"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sidRPr="004D0A7E">
          <w:rPr>
            <w:rStyle w:val="af9"/>
            <w:rFonts w:cs="Arial"/>
            <w:bCs/>
          </w:rPr>
          <w:t>25.09.2019 № 1907</w:t>
        </w:r>
      </w:hyperlink>
      <w:r w:rsidR="00BD576D" w:rsidRPr="004D0A7E">
        <w:rPr>
          <w:rFonts w:cs="Arial"/>
          <w:bCs/>
        </w:rPr>
        <w:t xml:space="preserve"> </w:t>
      </w:r>
      <w:r w:rsidR="004D0A7E" w:rsidRPr="004D0A7E">
        <w:rPr>
          <w:rFonts w:cs="Arial"/>
          <w:bCs/>
        </w:rPr>
        <w:t>«</w:t>
      </w:r>
      <w:r w:rsidR="00BD576D" w:rsidRPr="004D0A7E">
        <w:rPr>
          <w:rFonts w:cs="Arial"/>
          <w:bCs/>
        </w:rPr>
        <w:t>О внесении изменения</w:t>
      </w:r>
      <w:r w:rsidRPr="004D0A7E">
        <w:rPr>
          <w:rFonts w:cs="Arial"/>
          <w:bCs/>
        </w:rPr>
        <w:t xml:space="preserve">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43" w:history="1">
        <w:r w:rsidR="004D0A7E">
          <w:rPr>
            <w:rStyle w:val="af9"/>
            <w:rFonts w:cs="Arial"/>
            <w:bCs/>
          </w:rPr>
          <w:t xml:space="preserve">26.10.2018 № 2436 </w:t>
        </w:r>
      </w:hyperlink>
      <w:r w:rsidR="004D0A7E" w:rsidRPr="004D0A7E">
        <w:rPr>
          <w:rFonts w:cs="Arial"/>
          <w:bCs/>
        </w:rPr>
        <w:t xml:space="preserve"> «</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44" w:tooltip="постановление от 28.10.2019 0:00:00 №2105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28.10.2019 № 2105</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45" w:history="1">
        <w:r w:rsidR="004D0A7E">
          <w:rPr>
            <w:rStyle w:val="af9"/>
            <w:rFonts w:cs="Arial"/>
            <w:bCs/>
          </w:rPr>
          <w:t xml:space="preserve">26.10.2018 № 2436 </w:t>
        </w:r>
      </w:hyperlink>
      <w:r w:rsidR="004D0A7E" w:rsidRPr="004D0A7E">
        <w:rPr>
          <w:rFonts w:cs="Arial"/>
          <w:bCs/>
        </w:rPr>
        <w:t xml:space="preserve"> «</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46" w:tooltip="постановление от 30.10.2019 0:00:00 №2133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30.10.2019 № 2133</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00BD576D" w:rsidRPr="004D0A7E">
        <w:rPr>
          <w:rFonts w:cs="Arial"/>
          <w:bCs/>
        </w:rPr>
        <w:t xml:space="preserve"> </w:t>
      </w:r>
      <w:r w:rsidRPr="004D0A7E">
        <w:rPr>
          <w:rFonts w:cs="Arial"/>
          <w:bCs/>
        </w:rPr>
        <w:t xml:space="preserve">к постановлению администрации района от </w:t>
      </w:r>
      <w:hyperlink r:id="rId47" w:history="1">
        <w:r w:rsidR="004D0A7E">
          <w:rPr>
            <w:rStyle w:val="af9"/>
            <w:rFonts w:cs="Arial"/>
            <w:bCs/>
          </w:rPr>
          <w:t xml:space="preserve">26.10.2018 № 2436 </w:t>
        </w:r>
      </w:hyperlink>
      <w:r w:rsidR="004D0A7E" w:rsidRPr="004D0A7E">
        <w:rPr>
          <w:rFonts w:cs="Arial"/>
          <w:bCs/>
        </w:rPr>
        <w:t xml:space="preserve"> </w:t>
      </w:r>
      <w:r w:rsidR="00BD576D" w:rsidRPr="004D0A7E">
        <w:rPr>
          <w:rFonts w:cs="Arial"/>
          <w:bCs/>
        </w:rPr>
        <w:t xml:space="preserve"> </w:t>
      </w:r>
      <w:r w:rsidR="004D0A7E" w:rsidRPr="004D0A7E">
        <w:rPr>
          <w:rFonts w:cs="Arial"/>
          <w:bCs/>
        </w:rPr>
        <w:t>«</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48" w:tooltip="постановление от 06.04.2020 0:00:00 №558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06.04.2020 № 558</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49" w:history="1">
        <w:r w:rsidR="004D0A7E">
          <w:rPr>
            <w:rStyle w:val="af9"/>
            <w:rFonts w:cs="Arial"/>
            <w:bCs/>
          </w:rPr>
          <w:t xml:space="preserve">26.10.2018 № 2436 </w:t>
        </w:r>
      </w:hyperlink>
      <w:r w:rsidR="004D0A7E" w:rsidRPr="004D0A7E">
        <w:rPr>
          <w:rFonts w:cs="Arial"/>
          <w:bCs/>
        </w:rPr>
        <w:t xml:space="preserve"> </w:t>
      </w:r>
      <w:r w:rsidR="00BD576D" w:rsidRPr="004D0A7E">
        <w:rPr>
          <w:rFonts w:cs="Arial"/>
          <w:bCs/>
        </w:rPr>
        <w:t xml:space="preserve"> </w:t>
      </w:r>
      <w:r w:rsidR="004D0A7E" w:rsidRPr="004D0A7E">
        <w:rPr>
          <w:rFonts w:cs="Arial"/>
          <w:bCs/>
        </w:rPr>
        <w:t>«</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r w:rsidR="004D0A7E" w:rsidRPr="004D0A7E">
        <w:rPr>
          <w:rFonts w:cs="Arial"/>
          <w:bCs/>
        </w:rPr>
        <w:t xml:space="preserve"> </w:t>
      </w:r>
      <w:r w:rsidRPr="004D0A7E">
        <w:rPr>
          <w:rFonts w:cs="Arial"/>
          <w:bCs/>
        </w:rPr>
        <w:t xml:space="preserve"> </w:t>
      </w:r>
    </w:p>
    <w:p w:rsidR="00001C57" w:rsidRPr="004D0A7E" w:rsidRDefault="00001C57" w:rsidP="00940D81">
      <w:pPr>
        <w:ind w:firstLine="709"/>
        <w:rPr>
          <w:rFonts w:cs="Arial"/>
          <w:bCs/>
        </w:rPr>
      </w:pPr>
      <w:r w:rsidRPr="004D0A7E">
        <w:rPr>
          <w:rFonts w:cs="Arial"/>
          <w:bCs/>
        </w:rPr>
        <w:t xml:space="preserve">от </w:t>
      </w:r>
      <w:hyperlink r:id="rId50" w:tooltip="постановление от 26.05.2020 0:00:00 №766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26.05.2020 № 766</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51" w:history="1">
        <w:r w:rsidR="004D0A7E">
          <w:rPr>
            <w:rStyle w:val="af9"/>
            <w:rFonts w:cs="Arial"/>
            <w:bCs/>
          </w:rPr>
          <w:t xml:space="preserve">26.10.2018 № 2436 </w:t>
        </w:r>
      </w:hyperlink>
      <w:r w:rsidR="004D0A7E" w:rsidRPr="004D0A7E">
        <w:rPr>
          <w:rFonts w:cs="Arial"/>
          <w:bCs/>
        </w:rPr>
        <w:t xml:space="preserve"> </w:t>
      </w:r>
      <w:r w:rsidR="00BD576D" w:rsidRPr="004D0A7E">
        <w:rPr>
          <w:rFonts w:cs="Arial"/>
          <w:bCs/>
        </w:rPr>
        <w:t xml:space="preserve"> </w:t>
      </w:r>
      <w:r w:rsidR="004D0A7E" w:rsidRPr="004D0A7E">
        <w:rPr>
          <w:rFonts w:cs="Arial"/>
          <w:bCs/>
        </w:rPr>
        <w:t>«</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52" w:tooltip="постановление от 18.08.2020 0:00:00 №1245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18.08.2020 № 1245</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53" w:history="1">
        <w:r w:rsidR="004D0A7E">
          <w:rPr>
            <w:rStyle w:val="af9"/>
            <w:rFonts w:cs="Arial"/>
            <w:bCs/>
          </w:rPr>
          <w:t xml:space="preserve">26.10.2018 № 2436 </w:t>
        </w:r>
      </w:hyperlink>
      <w:r w:rsidR="004D0A7E" w:rsidRPr="004D0A7E">
        <w:rPr>
          <w:rFonts w:cs="Arial"/>
          <w:bCs/>
        </w:rPr>
        <w:t xml:space="preserve"> </w:t>
      </w:r>
      <w:r w:rsidR="00BD576D" w:rsidRPr="004D0A7E">
        <w:rPr>
          <w:rFonts w:cs="Arial"/>
          <w:bCs/>
        </w:rPr>
        <w:t xml:space="preserve"> </w:t>
      </w:r>
      <w:r w:rsidR="004D0A7E" w:rsidRPr="004D0A7E">
        <w:rPr>
          <w:rFonts w:cs="Arial"/>
          <w:bCs/>
        </w:rPr>
        <w:t>«</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54" w:tooltip="постановление от 20.11.2020 0:00:00 №1771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20.11.2020 № 1771</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55" w:history="1">
        <w:r w:rsidR="004D0A7E">
          <w:rPr>
            <w:rStyle w:val="af9"/>
            <w:rFonts w:cs="Arial"/>
            <w:bCs/>
          </w:rPr>
          <w:t xml:space="preserve">26.10.2018 № 2436 </w:t>
        </w:r>
      </w:hyperlink>
      <w:r w:rsidR="004D0A7E" w:rsidRPr="004D0A7E">
        <w:rPr>
          <w:rFonts w:cs="Arial"/>
          <w:bCs/>
        </w:rPr>
        <w:t xml:space="preserve"> </w:t>
      </w:r>
      <w:r w:rsidR="00BD576D" w:rsidRPr="004D0A7E">
        <w:rPr>
          <w:rFonts w:cs="Arial"/>
          <w:bCs/>
        </w:rPr>
        <w:t xml:space="preserve"> </w:t>
      </w:r>
      <w:r w:rsidR="004D0A7E" w:rsidRPr="004D0A7E">
        <w:rPr>
          <w:rFonts w:cs="Arial"/>
          <w:bCs/>
        </w:rPr>
        <w:t>«</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56" w:tooltip="постановление от 23.11.2020 0:00:00 №1799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23.11.2020 № 1799</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57" w:history="1">
        <w:r w:rsidR="004D0A7E">
          <w:rPr>
            <w:rStyle w:val="af9"/>
            <w:rFonts w:cs="Arial"/>
            <w:bCs/>
          </w:rPr>
          <w:t xml:space="preserve">26.10.2018 № 2436 </w:t>
        </w:r>
      </w:hyperlink>
      <w:r w:rsidR="004D0A7E" w:rsidRPr="004D0A7E">
        <w:rPr>
          <w:rFonts w:cs="Arial"/>
          <w:bCs/>
        </w:rPr>
        <w:t xml:space="preserve"> «</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bCs/>
        </w:rPr>
      </w:pPr>
      <w:r w:rsidRPr="004D0A7E">
        <w:rPr>
          <w:rFonts w:cs="Arial"/>
          <w:bCs/>
        </w:rPr>
        <w:t xml:space="preserve">от </w:t>
      </w:r>
      <w:hyperlink r:id="rId58" w:tooltip="постановление от 21.12.2020 0:00:00 №2002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21.12.2020 № 2002</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 к постановлению администрации района от </w:t>
      </w:r>
      <w:hyperlink r:id="rId59" w:history="1">
        <w:r w:rsidR="004D0A7E">
          <w:rPr>
            <w:rStyle w:val="af9"/>
            <w:rFonts w:cs="Arial"/>
            <w:bCs/>
          </w:rPr>
          <w:t xml:space="preserve">26.10.2018 № 2436 </w:t>
        </w:r>
      </w:hyperlink>
      <w:r w:rsidR="004D0A7E" w:rsidRPr="004D0A7E">
        <w:rPr>
          <w:rFonts w:cs="Arial"/>
          <w:bCs/>
        </w:rPr>
        <w:t xml:space="preserve"> </w:t>
      </w:r>
      <w:r w:rsidRPr="004D0A7E">
        <w:rPr>
          <w:rFonts w:cs="Arial"/>
          <w:bCs/>
        </w:rPr>
        <w:t xml:space="preserve"> </w:t>
      </w:r>
      <w:r w:rsidR="004D0A7E" w:rsidRPr="004D0A7E">
        <w:rPr>
          <w:rFonts w:cs="Arial"/>
          <w:bCs/>
        </w:rPr>
        <w:t>«</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BD576D" w:rsidRPr="004D0A7E" w:rsidRDefault="00001C57" w:rsidP="00940D81">
      <w:pPr>
        <w:ind w:firstLine="709"/>
        <w:rPr>
          <w:rFonts w:cs="Arial"/>
          <w:bCs/>
        </w:rPr>
      </w:pPr>
      <w:r w:rsidRPr="004D0A7E">
        <w:rPr>
          <w:rFonts w:cs="Arial"/>
        </w:rPr>
        <w:t xml:space="preserve">от 25.06.2021 </w:t>
      </w:r>
      <w:hyperlink r:id="rId60" w:tooltip="постановление от 25.06.2021 0:00:00 №1145 Администрация Нижневартовского района&#10;&#10;О внесении изменений в приложение к постановлению администрации района от 26.10.2018 № 2436 " w:history="1">
        <w:r w:rsidR="00BD576D" w:rsidRPr="004D0A7E">
          <w:rPr>
            <w:rStyle w:val="af9"/>
            <w:rFonts w:cs="Arial"/>
          </w:rPr>
          <w:t>№</w:t>
        </w:r>
        <w:r w:rsidRPr="004D0A7E">
          <w:rPr>
            <w:rStyle w:val="af9"/>
            <w:rFonts w:cs="Arial"/>
          </w:rPr>
          <w:t xml:space="preserve"> 1145</w:t>
        </w:r>
      </w:hyperlink>
      <w:r w:rsidRPr="004D0A7E">
        <w:rPr>
          <w:rFonts w:cs="Arial"/>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61" w:history="1">
        <w:r w:rsidR="004D0A7E">
          <w:rPr>
            <w:rStyle w:val="af9"/>
            <w:rFonts w:cs="Arial"/>
            <w:bCs/>
          </w:rPr>
          <w:t xml:space="preserve">26.10.2018 № 2436 </w:t>
        </w:r>
      </w:hyperlink>
      <w:r w:rsidR="004D0A7E" w:rsidRPr="004D0A7E">
        <w:rPr>
          <w:rFonts w:cs="Arial"/>
          <w:bCs/>
        </w:rPr>
        <w:t xml:space="preserve"> «</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w:t>
      </w:r>
      <w:r w:rsidR="00BD576D" w:rsidRPr="004D0A7E">
        <w:rPr>
          <w:rFonts w:cs="Arial"/>
          <w:bCs/>
        </w:rPr>
        <w:t>ности в Нижневартовском районе</w:t>
      </w:r>
      <w:r w:rsidR="004D0A7E" w:rsidRPr="004D0A7E">
        <w:rPr>
          <w:rFonts w:cs="Arial"/>
          <w:bCs/>
        </w:rPr>
        <w:t>»</w:t>
      </w:r>
      <w:r w:rsidR="00BD576D" w:rsidRPr="004D0A7E">
        <w:rPr>
          <w:rFonts w:cs="Arial"/>
          <w:bCs/>
        </w:rPr>
        <w:t>;</w:t>
      </w:r>
    </w:p>
    <w:p w:rsidR="004D0A7E" w:rsidRPr="004D0A7E" w:rsidRDefault="00BD576D" w:rsidP="00940D81">
      <w:pPr>
        <w:ind w:firstLine="709"/>
        <w:rPr>
          <w:rFonts w:cs="Arial"/>
          <w:bCs/>
        </w:rPr>
      </w:pPr>
      <w:r w:rsidRPr="004D0A7E">
        <w:rPr>
          <w:rFonts w:cs="Arial"/>
          <w:bCs/>
        </w:rPr>
        <w:lastRenderedPageBreak/>
        <w:t xml:space="preserve">от </w:t>
      </w:r>
      <w:hyperlink r:id="rId62" w:tooltip="постановление от 27.10.2021 0:00:00 №1897 Администрация Нижневартовского района&#10;&#10;О внесении изменений в приложение к постановлению администрации района от 26.10.2018 № 2436  " w:history="1">
        <w:r w:rsidRPr="004D0A7E">
          <w:rPr>
            <w:rStyle w:val="af9"/>
            <w:rFonts w:cs="Arial"/>
            <w:bCs/>
          </w:rPr>
          <w:t>27.10.2021 № 1897</w:t>
        </w:r>
      </w:hyperlink>
      <w:r w:rsidRPr="004D0A7E">
        <w:rPr>
          <w:rFonts w:cs="Arial"/>
          <w:bCs/>
        </w:rPr>
        <w:t xml:space="preserve"> </w:t>
      </w:r>
      <w:r w:rsidR="004D0A7E" w:rsidRPr="004D0A7E">
        <w:rPr>
          <w:rFonts w:cs="Arial"/>
          <w:bCs/>
        </w:rPr>
        <w:t>«</w:t>
      </w:r>
      <w:r w:rsidRPr="004D0A7E">
        <w:rPr>
          <w:rFonts w:cs="Arial"/>
          <w:bCs/>
        </w:rPr>
        <w:t>О внесении изменений в приложение</w:t>
      </w:r>
      <w:r w:rsidR="004D0A7E" w:rsidRPr="004D0A7E">
        <w:rPr>
          <w:rFonts w:cs="Arial"/>
          <w:bCs/>
        </w:rPr>
        <w:t xml:space="preserve"> </w:t>
      </w:r>
      <w:r w:rsidRPr="004D0A7E">
        <w:rPr>
          <w:rFonts w:cs="Arial"/>
          <w:bCs/>
        </w:rPr>
        <w:t xml:space="preserve">к постановлению администрации района от </w:t>
      </w:r>
      <w:hyperlink r:id="rId63" w:history="1">
        <w:r w:rsidR="004D0A7E">
          <w:rPr>
            <w:rStyle w:val="af9"/>
            <w:rFonts w:cs="Arial"/>
            <w:bCs/>
          </w:rPr>
          <w:t xml:space="preserve">26.10.2018 № 2436 </w:t>
        </w:r>
      </w:hyperlink>
      <w:r w:rsidR="004D0A7E" w:rsidRPr="004D0A7E">
        <w:rPr>
          <w:rFonts w:cs="Arial"/>
          <w:bCs/>
        </w:rPr>
        <w:t xml:space="preserve"> «</w:t>
      </w:r>
      <w:r w:rsidRPr="004D0A7E">
        <w:rPr>
          <w:rFonts w:cs="Arial"/>
          <w:bCs/>
        </w:rPr>
        <w:t xml:space="preserve">Об утверждении муниципальной программы </w:t>
      </w:r>
      <w:r w:rsidR="004D0A7E" w:rsidRPr="004D0A7E">
        <w:rPr>
          <w:rFonts w:cs="Arial"/>
          <w:bCs/>
        </w:rPr>
        <w:t>«</w:t>
      </w:r>
      <w:r w:rsidRPr="004D0A7E">
        <w:rPr>
          <w:rFonts w:cs="Arial"/>
          <w:bCs/>
        </w:rPr>
        <w:t>Безопасность жизнедеятельности в Нижневартовском районе</w:t>
      </w:r>
      <w:r w:rsidR="004D0A7E" w:rsidRPr="004D0A7E">
        <w:rPr>
          <w:rFonts w:cs="Arial"/>
          <w:bCs/>
        </w:rPr>
        <w:t>»</w:t>
      </w:r>
      <w:r w:rsidRPr="004D0A7E">
        <w:rPr>
          <w:rFonts w:cs="Arial"/>
          <w:bCs/>
        </w:rPr>
        <w:t>.</w:t>
      </w:r>
    </w:p>
    <w:p w:rsidR="00001C57" w:rsidRPr="004D0A7E" w:rsidRDefault="00001C57" w:rsidP="00940D81">
      <w:pPr>
        <w:ind w:firstLine="709"/>
        <w:rPr>
          <w:rFonts w:cs="Arial"/>
        </w:rPr>
      </w:pPr>
      <w:r w:rsidRPr="004D0A7E">
        <w:rPr>
          <w:rFonts w:cs="Arial"/>
        </w:rPr>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64" w:history="1">
        <w:r w:rsidRPr="004D0A7E">
          <w:rPr>
            <w:rFonts w:cs="Arial"/>
          </w:rPr>
          <w:t>www.nvraion.ru</w:t>
        </w:r>
      </w:hyperlink>
      <w:r w:rsidRPr="004D0A7E">
        <w:rPr>
          <w:rFonts w:cs="Arial"/>
        </w:rPr>
        <w:t>.</w:t>
      </w:r>
    </w:p>
    <w:p w:rsidR="00001C57" w:rsidRPr="004D0A7E" w:rsidRDefault="00001C57" w:rsidP="00940D81">
      <w:pPr>
        <w:ind w:firstLine="709"/>
        <w:rPr>
          <w:rFonts w:cs="Arial"/>
        </w:rPr>
      </w:pPr>
      <w:r w:rsidRPr="004D0A7E">
        <w:rPr>
          <w:rFonts w:cs="Arial"/>
        </w:rPr>
        <w:t>3. Управлению общественных связей и информационной политики администрации района (Л.Д. Михеева) опубликовать постановление</w:t>
      </w:r>
      <w:r w:rsidR="004D0A7E" w:rsidRPr="004D0A7E">
        <w:rPr>
          <w:rFonts w:cs="Arial"/>
        </w:rPr>
        <w:t xml:space="preserve"> </w:t>
      </w:r>
      <w:r w:rsidRPr="004D0A7E">
        <w:rPr>
          <w:rFonts w:cs="Arial"/>
        </w:rPr>
        <w:t xml:space="preserve"> в приложении </w:t>
      </w:r>
      <w:r w:rsidR="004D0A7E" w:rsidRPr="004D0A7E">
        <w:rPr>
          <w:rFonts w:cs="Arial"/>
        </w:rPr>
        <w:t>«</w:t>
      </w:r>
      <w:r w:rsidRPr="004D0A7E">
        <w:rPr>
          <w:rFonts w:cs="Arial"/>
        </w:rPr>
        <w:t>Официальный бюллетень</w:t>
      </w:r>
      <w:r w:rsidR="004D0A7E" w:rsidRPr="004D0A7E">
        <w:rPr>
          <w:rFonts w:cs="Arial"/>
        </w:rPr>
        <w:t>»</w:t>
      </w:r>
      <w:r w:rsidRPr="004D0A7E">
        <w:rPr>
          <w:rFonts w:cs="Arial"/>
        </w:rPr>
        <w:t xml:space="preserve"> к районной газете </w:t>
      </w:r>
      <w:r w:rsidR="004D0A7E" w:rsidRPr="004D0A7E">
        <w:rPr>
          <w:rFonts w:cs="Arial"/>
        </w:rPr>
        <w:t>«</w:t>
      </w:r>
      <w:r w:rsidRPr="004D0A7E">
        <w:rPr>
          <w:rFonts w:cs="Arial"/>
        </w:rPr>
        <w:t>Новости Приобья</w:t>
      </w:r>
      <w:r w:rsidR="004D0A7E" w:rsidRPr="004D0A7E">
        <w:rPr>
          <w:rFonts w:cs="Arial"/>
        </w:rPr>
        <w:t>»</w:t>
      </w:r>
      <w:r w:rsidRPr="004D0A7E">
        <w:rPr>
          <w:rFonts w:cs="Arial"/>
        </w:rPr>
        <w:t>.</w:t>
      </w:r>
    </w:p>
    <w:p w:rsidR="00001C57" w:rsidRPr="004D0A7E" w:rsidRDefault="00001C57" w:rsidP="00940D81">
      <w:pPr>
        <w:ind w:firstLine="709"/>
        <w:rPr>
          <w:rFonts w:cs="Arial"/>
        </w:rPr>
      </w:pPr>
      <w:r w:rsidRPr="004D0A7E">
        <w:rPr>
          <w:rFonts w:cs="Arial"/>
        </w:rPr>
        <w:t>4. Постановление вступает в силу с 1 января 2022 года.</w:t>
      </w:r>
    </w:p>
    <w:p w:rsidR="004D0A7E" w:rsidRPr="004D0A7E" w:rsidRDefault="00001C57" w:rsidP="00940D81">
      <w:pPr>
        <w:ind w:firstLine="709"/>
        <w:rPr>
          <w:rFonts w:cs="Arial"/>
        </w:rPr>
      </w:pPr>
      <w:r w:rsidRPr="004D0A7E">
        <w:rPr>
          <w:rFonts w:cs="Arial"/>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4D0A7E" w:rsidRDefault="004D0A7E" w:rsidP="00940D81">
      <w:pPr>
        <w:ind w:firstLine="709"/>
        <w:rPr>
          <w:rFonts w:cs="Arial"/>
        </w:rPr>
      </w:pPr>
    </w:p>
    <w:p w:rsidR="00D91A28" w:rsidRDefault="00D91A28" w:rsidP="00940D81">
      <w:pPr>
        <w:ind w:firstLine="709"/>
        <w:rPr>
          <w:rFonts w:cs="Arial"/>
        </w:rPr>
      </w:pPr>
    </w:p>
    <w:p w:rsidR="00D91A28" w:rsidRPr="004D0A7E" w:rsidRDefault="00D91A28" w:rsidP="00940D81">
      <w:pPr>
        <w:ind w:firstLine="709"/>
        <w:rPr>
          <w:rFonts w:cs="Arial"/>
        </w:rPr>
      </w:pPr>
    </w:p>
    <w:p w:rsidR="00001C57" w:rsidRDefault="00001C57" w:rsidP="00BD576D">
      <w:pPr>
        <w:tabs>
          <w:tab w:val="left" w:pos="0"/>
        </w:tabs>
        <w:rPr>
          <w:rFonts w:cs="Arial"/>
        </w:rPr>
      </w:pPr>
      <w:r w:rsidRPr="004D0A7E">
        <w:rPr>
          <w:rFonts w:cs="Arial"/>
        </w:rPr>
        <w:t>Глава района</w:t>
      </w:r>
      <w:r w:rsidR="004D0A7E" w:rsidRPr="004D0A7E">
        <w:rPr>
          <w:rFonts w:cs="Arial"/>
        </w:rPr>
        <w:t xml:space="preserve"> </w:t>
      </w:r>
      <w:r w:rsidRPr="004D0A7E">
        <w:rPr>
          <w:rFonts w:cs="Arial"/>
        </w:rPr>
        <w:t>Б.А. Саломатин</w:t>
      </w:r>
    </w:p>
    <w:p w:rsidR="00D91A28" w:rsidRDefault="00D91A28" w:rsidP="00BD576D">
      <w:pPr>
        <w:tabs>
          <w:tab w:val="left" w:pos="0"/>
        </w:tabs>
        <w:rPr>
          <w:rFonts w:cs="Arial"/>
        </w:rPr>
      </w:pPr>
    </w:p>
    <w:p w:rsidR="00D91A28" w:rsidRPr="004D0A7E" w:rsidRDefault="00D91A28" w:rsidP="00BD576D">
      <w:pPr>
        <w:tabs>
          <w:tab w:val="left" w:pos="0"/>
        </w:tabs>
        <w:rPr>
          <w:rFonts w:cs="Arial"/>
        </w:rPr>
        <w:sectPr w:rsidR="00D91A28" w:rsidRPr="004D0A7E" w:rsidSect="00D91A28">
          <w:headerReference w:type="default" r:id="rId65"/>
          <w:pgSz w:w="11907" w:h="16840" w:code="9"/>
          <w:pgMar w:top="1134" w:right="567" w:bottom="1134" w:left="1418" w:header="720" w:footer="720" w:gutter="0"/>
          <w:cols w:space="720"/>
          <w:noEndnote/>
          <w:docGrid w:linePitch="381"/>
        </w:sectPr>
      </w:pPr>
    </w:p>
    <w:p w:rsidR="00BD576D" w:rsidRPr="004D0A7E" w:rsidRDefault="00BD576D" w:rsidP="00BD576D">
      <w:pPr>
        <w:ind w:left="11340" w:hanging="850"/>
        <w:rPr>
          <w:rFonts w:cs="Arial"/>
        </w:rPr>
      </w:pPr>
      <w:r w:rsidRPr="004D0A7E">
        <w:rPr>
          <w:rFonts w:cs="Arial"/>
        </w:rPr>
        <w:t>Приложение к постановлению</w:t>
      </w:r>
    </w:p>
    <w:p w:rsidR="00BD576D" w:rsidRPr="004D0A7E" w:rsidRDefault="00BD576D" w:rsidP="00BD576D">
      <w:pPr>
        <w:ind w:left="11340" w:hanging="850"/>
        <w:rPr>
          <w:rFonts w:cs="Arial"/>
        </w:rPr>
      </w:pPr>
      <w:r w:rsidRPr="004D0A7E">
        <w:rPr>
          <w:rFonts w:cs="Arial"/>
        </w:rPr>
        <w:t xml:space="preserve">администрации района </w:t>
      </w:r>
    </w:p>
    <w:p w:rsidR="004D0A7E" w:rsidRPr="004D0A7E" w:rsidRDefault="00BD576D" w:rsidP="00BD576D">
      <w:pPr>
        <w:ind w:left="11340" w:hanging="850"/>
        <w:rPr>
          <w:rFonts w:cs="Arial"/>
          <w:bCs/>
        </w:rPr>
      </w:pPr>
      <w:r w:rsidRPr="004D0A7E">
        <w:rPr>
          <w:rFonts w:cs="Arial"/>
        </w:rPr>
        <w:t xml:space="preserve">от </w:t>
      </w:r>
      <w:r w:rsidR="00923297" w:rsidRPr="004D0A7E">
        <w:rPr>
          <w:rFonts w:cs="Arial"/>
        </w:rPr>
        <w:t>25.11.2021</w:t>
      </w:r>
      <w:r w:rsidRPr="004D0A7E">
        <w:rPr>
          <w:rFonts w:cs="Arial"/>
        </w:rPr>
        <w:t xml:space="preserve"> № </w:t>
      </w:r>
      <w:r w:rsidR="00923297" w:rsidRPr="004D0A7E">
        <w:rPr>
          <w:rFonts w:cs="Arial"/>
        </w:rPr>
        <w:t>2085</w:t>
      </w:r>
    </w:p>
    <w:p w:rsidR="004D0A7E" w:rsidRPr="004D0A7E" w:rsidRDefault="004D0A7E" w:rsidP="00BD576D">
      <w:pPr>
        <w:ind w:left="11340" w:hanging="850"/>
        <w:rPr>
          <w:rFonts w:cs="Arial"/>
          <w:bCs/>
        </w:rPr>
      </w:pPr>
    </w:p>
    <w:p w:rsidR="00BD576D" w:rsidRPr="00D91A28" w:rsidRDefault="00BD576D" w:rsidP="00D91A28">
      <w:pPr>
        <w:tabs>
          <w:tab w:val="left" w:pos="8160"/>
        </w:tabs>
        <w:jc w:val="center"/>
        <w:rPr>
          <w:rFonts w:cs="Arial"/>
          <w:b/>
          <w:bCs/>
          <w:iCs/>
          <w:sz w:val="30"/>
          <w:szCs w:val="28"/>
        </w:rPr>
      </w:pPr>
      <w:r w:rsidRPr="00D91A28">
        <w:rPr>
          <w:rFonts w:cs="Arial"/>
          <w:b/>
          <w:bCs/>
          <w:iCs/>
          <w:sz w:val="30"/>
          <w:szCs w:val="28"/>
        </w:rPr>
        <w:t>Муниципальная программа</w:t>
      </w:r>
      <w:r w:rsidR="00D91A28" w:rsidRPr="00D91A28">
        <w:rPr>
          <w:rFonts w:cs="Arial"/>
          <w:b/>
          <w:bCs/>
          <w:iCs/>
          <w:sz w:val="30"/>
          <w:szCs w:val="28"/>
        </w:rPr>
        <w:t xml:space="preserve"> </w:t>
      </w:r>
      <w:r w:rsidR="004D0A7E" w:rsidRPr="00D91A28">
        <w:rPr>
          <w:rFonts w:cs="Arial"/>
          <w:b/>
          <w:bCs/>
          <w:iCs/>
          <w:sz w:val="30"/>
          <w:szCs w:val="28"/>
        </w:rPr>
        <w:t>«</w:t>
      </w:r>
      <w:r w:rsidRPr="00D91A28">
        <w:rPr>
          <w:rFonts w:cs="Arial"/>
          <w:b/>
          <w:bCs/>
          <w:iCs/>
          <w:sz w:val="30"/>
          <w:szCs w:val="28"/>
        </w:rPr>
        <w:t>Безопасность жизнедеятельности в Нижневартовском районе</w:t>
      </w:r>
      <w:r w:rsidR="004D0A7E" w:rsidRPr="00D91A28">
        <w:rPr>
          <w:rFonts w:cs="Arial"/>
          <w:b/>
          <w:bCs/>
          <w:iCs/>
          <w:sz w:val="30"/>
          <w:szCs w:val="28"/>
        </w:rPr>
        <w:t>»</w:t>
      </w:r>
    </w:p>
    <w:p w:rsidR="00BD576D" w:rsidRPr="00D91A28" w:rsidRDefault="00BD576D" w:rsidP="00D91A28">
      <w:pPr>
        <w:tabs>
          <w:tab w:val="left" w:pos="8160"/>
        </w:tabs>
        <w:jc w:val="center"/>
        <w:rPr>
          <w:rFonts w:cs="Arial"/>
          <w:b/>
          <w:bCs/>
          <w:iCs/>
          <w:sz w:val="30"/>
          <w:szCs w:val="28"/>
        </w:rPr>
      </w:pPr>
      <w:r w:rsidRPr="00D91A28">
        <w:rPr>
          <w:rFonts w:cs="Arial"/>
          <w:b/>
          <w:bCs/>
          <w:iCs/>
          <w:sz w:val="30"/>
          <w:szCs w:val="28"/>
        </w:rPr>
        <w:t>(далее</w:t>
      </w:r>
      <w:r w:rsidR="004D0A7E" w:rsidRPr="00D91A28">
        <w:rPr>
          <w:rFonts w:cs="Arial"/>
          <w:b/>
          <w:bCs/>
          <w:iCs/>
          <w:sz w:val="30"/>
          <w:szCs w:val="28"/>
        </w:rPr>
        <w:t>-</w:t>
      </w:r>
      <w:r w:rsidRPr="00D91A28">
        <w:rPr>
          <w:rFonts w:cs="Arial"/>
          <w:b/>
          <w:bCs/>
          <w:iCs/>
          <w:sz w:val="30"/>
          <w:szCs w:val="28"/>
        </w:rPr>
        <w:t>муниципальная программа</w:t>
      </w:r>
      <w:r w:rsidR="0044445A" w:rsidRPr="00D91A28">
        <w:rPr>
          <w:rFonts w:cs="Arial"/>
          <w:b/>
          <w:bCs/>
          <w:iCs/>
          <w:sz w:val="30"/>
          <w:szCs w:val="28"/>
        </w:rPr>
        <w:t>)</w:t>
      </w:r>
    </w:p>
    <w:p w:rsidR="0044445A" w:rsidRPr="00D91A28" w:rsidRDefault="0044445A" w:rsidP="00D91A28">
      <w:pPr>
        <w:tabs>
          <w:tab w:val="left" w:pos="8160"/>
        </w:tabs>
        <w:jc w:val="center"/>
        <w:rPr>
          <w:rFonts w:cs="Arial"/>
          <w:bCs/>
          <w:iCs/>
          <w:sz w:val="30"/>
          <w:szCs w:val="28"/>
        </w:rPr>
      </w:pPr>
    </w:p>
    <w:p w:rsidR="00001C57" w:rsidRPr="00D91A28" w:rsidRDefault="00001C57" w:rsidP="00D91A28">
      <w:pPr>
        <w:tabs>
          <w:tab w:val="left" w:pos="8160"/>
        </w:tabs>
        <w:jc w:val="center"/>
        <w:rPr>
          <w:rFonts w:cs="Arial"/>
          <w:b/>
          <w:bCs/>
          <w:sz w:val="28"/>
          <w:szCs w:val="26"/>
        </w:rPr>
      </w:pPr>
      <w:r w:rsidRPr="00D91A28">
        <w:rPr>
          <w:rFonts w:cs="Arial"/>
          <w:b/>
          <w:bCs/>
          <w:sz w:val="28"/>
          <w:szCs w:val="26"/>
        </w:rPr>
        <w:t>Паспорт муниципальной</w:t>
      </w:r>
      <w:r w:rsidRPr="00D91A28">
        <w:rPr>
          <w:rFonts w:cs="Arial"/>
          <w:b/>
          <w:sz w:val="28"/>
          <w:szCs w:val="26"/>
        </w:rPr>
        <w:t xml:space="preserve"> программы</w:t>
      </w:r>
    </w:p>
    <w:p w:rsidR="00001C57" w:rsidRPr="004D0A7E" w:rsidRDefault="00001C57" w:rsidP="00001C57">
      <w:pPr>
        <w:tabs>
          <w:tab w:val="left" w:pos="8160"/>
        </w:tabs>
        <w:rPr>
          <w:rFonts w:cs="Arial"/>
          <w:b/>
          <w:bCs/>
        </w:rPr>
      </w:pP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128"/>
        <w:gridCol w:w="582"/>
        <w:gridCol w:w="1954"/>
        <w:gridCol w:w="2053"/>
        <w:gridCol w:w="1326"/>
        <w:gridCol w:w="1234"/>
        <w:gridCol w:w="677"/>
        <w:gridCol w:w="767"/>
        <w:gridCol w:w="549"/>
        <w:gridCol w:w="138"/>
        <w:gridCol w:w="82"/>
        <w:gridCol w:w="1213"/>
        <w:gridCol w:w="476"/>
        <w:gridCol w:w="235"/>
        <w:gridCol w:w="2254"/>
      </w:tblGrid>
      <w:tr w:rsidR="00001C57" w:rsidRPr="004D0A7E" w:rsidTr="00156F10">
        <w:trPr>
          <w:trHeight w:val="841"/>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Наименование муниципальной программы</w:t>
            </w:r>
          </w:p>
        </w:tc>
        <w:tc>
          <w:tcPr>
            <w:tcW w:w="4589" w:type="dxa"/>
            <w:gridSpan w:val="3"/>
            <w:shd w:val="clear" w:color="auto" w:fill="auto"/>
          </w:tcPr>
          <w:p w:rsidR="00001C57" w:rsidRPr="004D0A7E" w:rsidRDefault="00001C57" w:rsidP="00DA249A">
            <w:pPr>
              <w:ind w:firstLine="0"/>
              <w:rPr>
                <w:rFonts w:eastAsia="Calibri" w:cs="Arial"/>
                <w:lang w:eastAsia="en-US"/>
              </w:rPr>
            </w:pPr>
            <w:r w:rsidRPr="004D0A7E">
              <w:rPr>
                <w:rFonts w:cs="Arial"/>
              </w:rPr>
              <w:t>Безопасность жизнедеятельности в Нижневартовском районе</w:t>
            </w:r>
          </w:p>
        </w:tc>
        <w:tc>
          <w:tcPr>
            <w:tcW w:w="5986" w:type="dxa"/>
            <w:gridSpan w:val="8"/>
          </w:tcPr>
          <w:p w:rsidR="00001C57" w:rsidRPr="004D0A7E" w:rsidRDefault="00001C57" w:rsidP="00DA249A">
            <w:pPr>
              <w:widowControl w:val="0"/>
              <w:autoSpaceDE w:val="0"/>
              <w:autoSpaceDN w:val="0"/>
              <w:adjustRightInd w:val="0"/>
              <w:ind w:firstLine="0"/>
              <w:contextualSpacing/>
              <w:rPr>
                <w:rFonts w:cs="Arial"/>
                <w:i/>
              </w:rPr>
            </w:pPr>
            <w:r w:rsidRPr="004D0A7E">
              <w:rPr>
                <w:rFonts w:cs="Arial"/>
              </w:rPr>
              <w:t xml:space="preserve">Сроки реализации муниципальной программы </w:t>
            </w:r>
          </w:p>
          <w:p w:rsidR="00001C57" w:rsidRPr="004D0A7E" w:rsidRDefault="00001C57" w:rsidP="00DA249A">
            <w:pPr>
              <w:ind w:firstLine="0"/>
              <w:rPr>
                <w:rFonts w:cs="Arial"/>
              </w:rPr>
            </w:pPr>
          </w:p>
          <w:p w:rsidR="00001C57" w:rsidRPr="004D0A7E" w:rsidRDefault="00001C57" w:rsidP="00DA249A">
            <w:pPr>
              <w:ind w:firstLine="0"/>
              <w:rPr>
                <w:rFonts w:cs="Arial"/>
              </w:rPr>
            </w:pPr>
          </w:p>
        </w:tc>
        <w:tc>
          <w:tcPr>
            <w:tcW w:w="2965" w:type="dxa"/>
            <w:gridSpan w:val="3"/>
          </w:tcPr>
          <w:p w:rsidR="00001C57" w:rsidRPr="004D0A7E" w:rsidRDefault="0044445A" w:rsidP="00DA249A">
            <w:pPr>
              <w:widowControl w:val="0"/>
              <w:autoSpaceDE w:val="0"/>
              <w:autoSpaceDN w:val="0"/>
              <w:adjustRightInd w:val="0"/>
              <w:ind w:firstLine="0"/>
              <w:contextualSpacing/>
              <w:rPr>
                <w:rFonts w:cs="Arial"/>
                <w:i/>
              </w:rPr>
            </w:pPr>
            <w:r w:rsidRPr="004D0A7E">
              <w:rPr>
                <w:rFonts w:cs="Arial"/>
              </w:rPr>
              <w:t>2022–</w:t>
            </w:r>
            <w:r w:rsidR="00001C57" w:rsidRPr="004D0A7E">
              <w:rPr>
                <w:rFonts w:cs="Arial"/>
              </w:rPr>
              <w:t>2025 годы и на период до 2030 года.</w:t>
            </w:r>
          </w:p>
        </w:tc>
      </w:tr>
      <w:tr w:rsidR="00001C57" w:rsidRPr="004D0A7E" w:rsidTr="00156F10">
        <w:trPr>
          <w:trHeight w:val="478"/>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 xml:space="preserve">Тип муниципальной программы </w:t>
            </w:r>
          </w:p>
        </w:tc>
        <w:tc>
          <w:tcPr>
            <w:tcW w:w="13540" w:type="dxa"/>
            <w:gridSpan w:val="14"/>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муниципальная программа</w:t>
            </w:r>
          </w:p>
        </w:tc>
      </w:tr>
      <w:tr w:rsidR="00001C57" w:rsidRPr="004D0A7E" w:rsidTr="00156F10">
        <w:trPr>
          <w:trHeight w:val="348"/>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 xml:space="preserve">Куратор муниципальной программы </w:t>
            </w:r>
          </w:p>
        </w:tc>
        <w:tc>
          <w:tcPr>
            <w:tcW w:w="13540" w:type="dxa"/>
            <w:gridSpan w:val="14"/>
          </w:tcPr>
          <w:p w:rsidR="00001C57" w:rsidRPr="004D0A7E" w:rsidRDefault="00001C57" w:rsidP="00DA249A">
            <w:pPr>
              <w:widowControl w:val="0"/>
              <w:autoSpaceDE w:val="0"/>
              <w:autoSpaceDN w:val="0"/>
              <w:adjustRightInd w:val="0"/>
              <w:ind w:firstLine="0"/>
              <w:contextualSpacing/>
              <w:rPr>
                <w:rFonts w:cs="Arial"/>
                <w:i/>
              </w:rPr>
            </w:pPr>
            <w:r w:rsidRPr="004D0A7E">
              <w:rPr>
                <w:rFonts w:cs="Arial"/>
              </w:rPr>
              <w:t xml:space="preserve">заместитель главы района по развитию предпринимательства, агропромышленного комплекса и местной промышленности </w:t>
            </w:r>
          </w:p>
        </w:tc>
      </w:tr>
      <w:tr w:rsidR="00001C57" w:rsidRPr="004D0A7E" w:rsidTr="00156F10">
        <w:trPr>
          <w:trHeight w:val="589"/>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Ответственный исполнитель</w:t>
            </w:r>
            <w:r w:rsidR="0044445A" w:rsidRPr="004D0A7E">
              <w:rPr>
                <w:rFonts w:cs="Arial"/>
              </w:rPr>
              <w:t xml:space="preserve"> </w:t>
            </w:r>
            <w:r w:rsidRPr="004D0A7E">
              <w:rPr>
                <w:rFonts w:cs="Arial"/>
              </w:rPr>
              <w:t>муниципальной программы</w:t>
            </w:r>
          </w:p>
        </w:tc>
        <w:tc>
          <w:tcPr>
            <w:tcW w:w="13540" w:type="dxa"/>
            <w:gridSpan w:val="14"/>
          </w:tcPr>
          <w:p w:rsidR="00001C57" w:rsidRPr="004D0A7E" w:rsidRDefault="00001C57" w:rsidP="00DA249A">
            <w:pPr>
              <w:ind w:firstLine="0"/>
              <w:rPr>
                <w:rFonts w:cs="Arial"/>
              </w:rPr>
            </w:pPr>
            <w:r w:rsidRPr="004D0A7E">
              <w:rPr>
                <w:rFonts w:cs="Arial"/>
              </w:rPr>
              <w:t xml:space="preserve">муниципальное казенное учреждение Нижневартовского района </w:t>
            </w:r>
            <w:r w:rsidR="004D0A7E" w:rsidRPr="004D0A7E">
              <w:rPr>
                <w:rFonts w:cs="Arial"/>
              </w:rPr>
              <w:t>«</w:t>
            </w:r>
            <w:r w:rsidRPr="004D0A7E">
              <w:rPr>
                <w:rFonts w:cs="Arial"/>
              </w:rPr>
              <w:t>Управление по делам гражданской обороны и чрезвычайным ситуациям</w:t>
            </w:r>
          </w:p>
          <w:p w:rsidR="00001C57" w:rsidRPr="004D0A7E" w:rsidRDefault="00001C57" w:rsidP="00DA249A">
            <w:pPr>
              <w:widowControl w:val="0"/>
              <w:autoSpaceDE w:val="0"/>
              <w:autoSpaceDN w:val="0"/>
              <w:adjustRightInd w:val="0"/>
              <w:ind w:firstLine="0"/>
              <w:rPr>
                <w:rFonts w:cs="Arial"/>
                <w:i/>
              </w:rPr>
            </w:pPr>
          </w:p>
        </w:tc>
      </w:tr>
      <w:tr w:rsidR="00001C57" w:rsidRPr="004D0A7E" w:rsidTr="00156F10">
        <w:trPr>
          <w:trHeight w:val="600"/>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 xml:space="preserve">Соисполнители муниципальной программы </w:t>
            </w:r>
          </w:p>
        </w:tc>
        <w:tc>
          <w:tcPr>
            <w:tcW w:w="13540" w:type="dxa"/>
            <w:gridSpan w:val="14"/>
          </w:tcPr>
          <w:p w:rsidR="00001C57" w:rsidRPr="004D0A7E" w:rsidRDefault="00001C57" w:rsidP="00DA249A">
            <w:pPr>
              <w:ind w:firstLine="0"/>
              <w:rPr>
                <w:rFonts w:cs="Arial"/>
              </w:rPr>
            </w:pPr>
            <w:r w:rsidRPr="004D0A7E">
              <w:rPr>
                <w:rFonts w:cs="Arial"/>
              </w:rPr>
              <w:t xml:space="preserve">муниципальное казенное учреждение </w:t>
            </w:r>
            <w:r w:rsidR="004D0A7E" w:rsidRPr="004D0A7E">
              <w:rPr>
                <w:rFonts w:cs="Arial"/>
              </w:rPr>
              <w:t>«</w:t>
            </w:r>
            <w:r w:rsidRPr="004D0A7E">
              <w:rPr>
                <w:rFonts w:cs="Arial"/>
              </w:rPr>
              <w:t>Управление капитального строительства по застройке Нижневартовского района</w:t>
            </w:r>
            <w:r w:rsidR="004D0A7E" w:rsidRPr="004D0A7E">
              <w:rPr>
                <w:rFonts w:cs="Arial"/>
              </w:rPr>
              <w:t>»</w:t>
            </w:r>
            <w:r w:rsidRPr="004D0A7E">
              <w:rPr>
                <w:rFonts w:cs="Arial"/>
              </w:rPr>
              <w:t>;</w:t>
            </w:r>
          </w:p>
          <w:p w:rsidR="00001C57" w:rsidRPr="004D0A7E" w:rsidRDefault="00001C57" w:rsidP="00DA249A">
            <w:pPr>
              <w:ind w:firstLine="0"/>
              <w:rPr>
                <w:rFonts w:cs="Arial"/>
              </w:rPr>
            </w:pPr>
            <w:r w:rsidRPr="004D0A7E">
              <w:rPr>
                <w:rFonts w:cs="Arial"/>
              </w:rPr>
              <w:t>управление культуры и спорта администрации района;</w:t>
            </w:r>
          </w:p>
          <w:p w:rsidR="00001C57" w:rsidRPr="004D0A7E" w:rsidRDefault="00001C57" w:rsidP="00DA249A">
            <w:pPr>
              <w:ind w:firstLine="0"/>
              <w:rPr>
                <w:rFonts w:cs="Arial"/>
              </w:rPr>
            </w:pPr>
            <w:r w:rsidRPr="004D0A7E">
              <w:rPr>
                <w:rFonts w:cs="Arial"/>
              </w:rPr>
              <w:t xml:space="preserve">муниципальное казенное учреждение </w:t>
            </w:r>
            <w:r w:rsidR="004D0A7E" w:rsidRPr="004D0A7E">
              <w:rPr>
                <w:rFonts w:cs="Arial"/>
              </w:rPr>
              <w:t>«</w:t>
            </w:r>
            <w:r w:rsidRPr="004D0A7E">
              <w:rPr>
                <w:rFonts w:cs="Arial"/>
              </w:rPr>
              <w:t>Учреждение по материально-техническому обеспечению деятельности органов местного самоуправления</w:t>
            </w:r>
            <w:r w:rsidR="004D0A7E" w:rsidRPr="004D0A7E">
              <w:rPr>
                <w:rFonts w:cs="Arial"/>
              </w:rPr>
              <w:t>»</w:t>
            </w:r>
            <w:r w:rsidRPr="004D0A7E">
              <w:rPr>
                <w:rFonts w:cs="Arial"/>
              </w:rPr>
              <w:t>;</w:t>
            </w:r>
          </w:p>
          <w:p w:rsidR="00001C57" w:rsidRPr="004D0A7E" w:rsidRDefault="00001C57" w:rsidP="00DA249A">
            <w:pPr>
              <w:ind w:firstLine="0"/>
              <w:rPr>
                <w:rFonts w:cs="Arial"/>
              </w:rPr>
            </w:pPr>
            <w:r w:rsidRPr="004D0A7E">
              <w:rPr>
                <w:rFonts w:cs="Arial"/>
              </w:rPr>
              <w:t>администрация городского поселения Излучинск;</w:t>
            </w:r>
          </w:p>
          <w:p w:rsidR="00001C57" w:rsidRPr="004D0A7E" w:rsidRDefault="00001C57" w:rsidP="00DA249A">
            <w:pPr>
              <w:ind w:firstLine="0"/>
              <w:rPr>
                <w:rFonts w:cs="Arial"/>
              </w:rPr>
            </w:pPr>
            <w:r w:rsidRPr="004D0A7E">
              <w:rPr>
                <w:rFonts w:cs="Arial"/>
              </w:rPr>
              <w:t xml:space="preserve">администрация </w:t>
            </w:r>
            <w:r w:rsidR="0044445A" w:rsidRPr="004D0A7E">
              <w:rPr>
                <w:rFonts w:cs="Arial"/>
              </w:rPr>
              <w:t>городского поселения Новоаганск</w:t>
            </w:r>
          </w:p>
        </w:tc>
      </w:tr>
      <w:tr w:rsidR="00001C57" w:rsidRPr="004D0A7E" w:rsidTr="00156F10">
        <w:trPr>
          <w:trHeight w:val="451"/>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 xml:space="preserve">Национальная цель </w:t>
            </w:r>
          </w:p>
        </w:tc>
        <w:tc>
          <w:tcPr>
            <w:tcW w:w="13540" w:type="dxa"/>
            <w:gridSpan w:val="14"/>
          </w:tcPr>
          <w:p w:rsidR="00001C57" w:rsidRPr="004D0A7E" w:rsidRDefault="00001C57" w:rsidP="00DA249A">
            <w:pPr>
              <w:widowControl w:val="0"/>
              <w:autoSpaceDE w:val="0"/>
              <w:autoSpaceDN w:val="0"/>
              <w:adjustRightInd w:val="0"/>
              <w:ind w:firstLine="0"/>
              <w:rPr>
                <w:rFonts w:cs="Arial"/>
                <w:i/>
              </w:rPr>
            </w:pPr>
            <w:r w:rsidRPr="004D0A7E">
              <w:rPr>
                <w:rFonts w:cs="Arial"/>
                <w:i/>
              </w:rPr>
              <w:t>-</w:t>
            </w:r>
          </w:p>
        </w:tc>
      </w:tr>
      <w:tr w:rsidR="00001C57" w:rsidRPr="004D0A7E" w:rsidTr="00156F10">
        <w:trPr>
          <w:trHeight w:val="460"/>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 xml:space="preserve">Цели муниципальной программы </w:t>
            </w:r>
          </w:p>
        </w:tc>
        <w:tc>
          <w:tcPr>
            <w:tcW w:w="13540" w:type="dxa"/>
            <w:gridSpan w:val="14"/>
          </w:tcPr>
          <w:p w:rsidR="00001C57" w:rsidRPr="004D0A7E" w:rsidRDefault="00001C57" w:rsidP="00DA249A">
            <w:pPr>
              <w:ind w:firstLine="0"/>
              <w:rPr>
                <w:rFonts w:cs="Arial"/>
              </w:rPr>
            </w:pPr>
            <w:r w:rsidRPr="004D0A7E">
              <w:rPr>
                <w:rFonts w:cs="Arial"/>
              </w:rPr>
              <w:t>1.</w:t>
            </w:r>
            <w:r w:rsidR="0044445A" w:rsidRPr="004D0A7E">
              <w:rPr>
                <w:rFonts w:cs="Arial"/>
              </w:rPr>
              <w:t xml:space="preserve"> </w:t>
            </w:r>
            <w:r w:rsidRPr="004D0A7E">
              <w:rPr>
                <w:rFonts w:cs="Arial"/>
              </w:rPr>
              <w:t>Повышение уровня пожарной безопасности на территории района.</w:t>
            </w:r>
          </w:p>
          <w:p w:rsidR="00001C57" w:rsidRPr="004D0A7E" w:rsidRDefault="00001C57" w:rsidP="00DA249A">
            <w:pPr>
              <w:ind w:firstLine="0"/>
              <w:rPr>
                <w:rFonts w:cs="Arial"/>
              </w:rPr>
            </w:pPr>
            <w:r w:rsidRPr="004D0A7E">
              <w:rPr>
                <w:rFonts w:cs="Arial"/>
              </w:rPr>
              <w:t>2.</w:t>
            </w:r>
            <w:r w:rsidR="0044445A" w:rsidRPr="004D0A7E">
              <w:rPr>
                <w:rFonts w:cs="Arial"/>
              </w:rPr>
              <w:t xml:space="preserve"> </w:t>
            </w:r>
            <w:r w:rsidRPr="004D0A7E">
              <w:rPr>
                <w:rFonts w:cs="Arial"/>
              </w:rPr>
              <w:t>Повышение защиты населения и территории района от угроз природного и техногенного характера.</w:t>
            </w:r>
          </w:p>
          <w:p w:rsidR="00001C57" w:rsidRPr="004D0A7E" w:rsidRDefault="00001C57" w:rsidP="00DA249A">
            <w:pPr>
              <w:widowControl w:val="0"/>
              <w:autoSpaceDE w:val="0"/>
              <w:autoSpaceDN w:val="0"/>
              <w:adjustRightInd w:val="0"/>
              <w:ind w:firstLine="0"/>
              <w:rPr>
                <w:rFonts w:cs="Arial"/>
                <w:i/>
              </w:rPr>
            </w:pPr>
            <w:r w:rsidRPr="004D0A7E">
              <w:rPr>
                <w:rFonts w:cs="Arial"/>
              </w:rPr>
              <w:t>3.</w:t>
            </w:r>
            <w:r w:rsidR="0044445A" w:rsidRPr="004D0A7E">
              <w:rPr>
                <w:rFonts w:cs="Arial"/>
              </w:rPr>
              <w:t xml:space="preserve"> </w:t>
            </w:r>
            <w:r w:rsidRPr="004D0A7E">
              <w:rPr>
                <w:rFonts w:cs="Arial"/>
              </w:rPr>
              <w:t>Создание условий для осуществления эффективной деятельности муниципального учреждения</w:t>
            </w:r>
          </w:p>
        </w:tc>
      </w:tr>
      <w:tr w:rsidR="00001C57" w:rsidRPr="004D0A7E" w:rsidTr="00156F10">
        <w:trPr>
          <w:trHeight w:val="320"/>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 xml:space="preserve">Задачи муниципальной программы </w:t>
            </w:r>
          </w:p>
        </w:tc>
        <w:tc>
          <w:tcPr>
            <w:tcW w:w="13540" w:type="dxa"/>
            <w:gridSpan w:val="14"/>
          </w:tcPr>
          <w:p w:rsidR="00001C57" w:rsidRPr="004D0A7E" w:rsidRDefault="00001C57" w:rsidP="00DA249A">
            <w:pPr>
              <w:ind w:firstLine="0"/>
              <w:rPr>
                <w:rFonts w:cs="Arial"/>
              </w:rPr>
            </w:pPr>
            <w:r w:rsidRPr="004D0A7E">
              <w:rPr>
                <w:rFonts w:cs="Arial"/>
              </w:rPr>
              <w:t>1.</w:t>
            </w:r>
            <w:r w:rsidR="0044445A" w:rsidRPr="004D0A7E">
              <w:rPr>
                <w:rFonts w:cs="Arial"/>
              </w:rPr>
              <w:t xml:space="preserve"> </w:t>
            </w:r>
            <w:r w:rsidRPr="004D0A7E">
              <w:rPr>
                <w:rFonts w:cs="Arial"/>
              </w:rPr>
              <w:t>Создание и обеспечение условий для надлежащей противопожарной защиты.</w:t>
            </w:r>
          </w:p>
          <w:p w:rsidR="00001C57" w:rsidRPr="004D0A7E" w:rsidRDefault="00001C57" w:rsidP="00DA249A">
            <w:pPr>
              <w:ind w:firstLine="0"/>
              <w:rPr>
                <w:rFonts w:eastAsia="MS Mincho" w:cs="Arial"/>
              </w:rPr>
            </w:pPr>
            <w:r w:rsidRPr="004D0A7E">
              <w:rPr>
                <w:rFonts w:cs="Arial"/>
              </w:rPr>
              <w:t>2.</w:t>
            </w:r>
            <w:r w:rsidR="0044445A" w:rsidRPr="004D0A7E">
              <w:rPr>
                <w:rFonts w:cs="Arial"/>
              </w:rPr>
              <w:t xml:space="preserve"> </w:t>
            </w:r>
            <w:r w:rsidRPr="004D0A7E">
              <w:rPr>
                <w:rFonts w:cs="Arial"/>
              </w:rPr>
              <w:t>Обеспечение мероприятий в области гражданской обороны, защиты населения от чрезвычайных ситуаций природного</w:t>
            </w:r>
            <w:r w:rsidR="004D0A7E" w:rsidRPr="004D0A7E">
              <w:rPr>
                <w:rFonts w:cs="Arial"/>
              </w:rPr>
              <w:t xml:space="preserve"> </w:t>
            </w:r>
            <w:r w:rsidRPr="004D0A7E">
              <w:rPr>
                <w:rFonts w:cs="Arial"/>
              </w:rPr>
              <w:t>и техногенного характера.</w:t>
            </w:r>
          </w:p>
          <w:p w:rsidR="00001C57" w:rsidRPr="004D0A7E" w:rsidRDefault="00001C57" w:rsidP="00DA249A">
            <w:pPr>
              <w:ind w:firstLine="0"/>
              <w:rPr>
                <w:rFonts w:eastAsia="MS Mincho" w:cs="Arial"/>
              </w:rPr>
            </w:pPr>
            <w:r w:rsidRPr="004D0A7E">
              <w:rPr>
                <w:rFonts w:cs="Arial"/>
              </w:rPr>
              <w:t>3.</w:t>
            </w:r>
            <w:r w:rsidR="0044445A" w:rsidRPr="004D0A7E">
              <w:rPr>
                <w:rFonts w:cs="Arial"/>
              </w:rPr>
              <w:t xml:space="preserve"> </w:t>
            </w:r>
            <w:r w:rsidRPr="004D0A7E">
              <w:rPr>
                <w:rFonts w:cs="Arial"/>
              </w:rPr>
              <w:t xml:space="preserve">Обеспечение условий для выполнения функций и полномочий, возложенных на муниципальное казенное учреждение Нижневартовского района </w:t>
            </w:r>
            <w:r w:rsidR="004D0A7E" w:rsidRPr="004D0A7E">
              <w:rPr>
                <w:rFonts w:cs="Arial"/>
              </w:rPr>
              <w:t>«</w:t>
            </w:r>
            <w:r w:rsidRPr="004D0A7E">
              <w:rPr>
                <w:rFonts w:cs="Arial"/>
              </w:rPr>
              <w:t>Управление по делам гражданской обороны и чрезвычайным ситуациям</w:t>
            </w:r>
            <w:r w:rsidR="004D0A7E" w:rsidRPr="004D0A7E">
              <w:rPr>
                <w:rFonts w:cs="Arial"/>
              </w:rPr>
              <w:t>»</w:t>
            </w:r>
          </w:p>
        </w:tc>
      </w:tr>
      <w:tr w:rsidR="00001C57" w:rsidRPr="004D0A7E" w:rsidTr="00156F10">
        <w:trPr>
          <w:trHeight w:val="451"/>
        </w:trPr>
        <w:tc>
          <w:tcPr>
            <w:tcW w:w="2128" w:type="dxa"/>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 xml:space="preserve">Подпрограммы </w:t>
            </w:r>
          </w:p>
        </w:tc>
        <w:tc>
          <w:tcPr>
            <w:tcW w:w="13540" w:type="dxa"/>
            <w:gridSpan w:val="14"/>
            <w:shd w:val="clear" w:color="auto" w:fill="auto"/>
          </w:tcPr>
          <w:p w:rsidR="00001C57" w:rsidRPr="004D0A7E" w:rsidRDefault="00001C57" w:rsidP="00DA249A">
            <w:pPr>
              <w:ind w:firstLine="0"/>
              <w:rPr>
                <w:rFonts w:cs="Arial"/>
              </w:rPr>
            </w:pPr>
            <w:r w:rsidRPr="004D0A7E">
              <w:rPr>
                <w:rFonts w:cs="Arial"/>
              </w:rPr>
              <w:t>1.</w:t>
            </w:r>
            <w:r w:rsidR="0044445A" w:rsidRPr="004D0A7E">
              <w:rPr>
                <w:rFonts w:cs="Arial"/>
              </w:rPr>
              <w:t xml:space="preserve"> </w:t>
            </w:r>
            <w:r w:rsidRPr="004D0A7E">
              <w:rPr>
                <w:rFonts w:cs="Arial"/>
              </w:rPr>
              <w:t>Укрепление пожарной безопасности в районе.</w:t>
            </w:r>
            <w:r w:rsidR="004D0A7E" w:rsidRPr="004D0A7E">
              <w:rPr>
                <w:rFonts w:cs="Arial"/>
              </w:rPr>
              <w:t xml:space="preserve"> </w:t>
            </w:r>
          </w:p>
          <w:p w:rsidR="00001C57" w:rsidRPr="004D0A7E" w:rsidRDefault="00001C57" w:rsidP="00DA249A">
            <w:pPr>
              <w:ind w:firstLine="0"/>
              <w:rPr>
                <w:rFonts w:cs="Arial"/>
              </w:rPr>
            </w:pPr>
            <w:r w:rsidRPr="004D0A7E">
              <w:rPr>
                <w:rFonts w:cs="Arial"/>
              </w:rPr>
              <w:t>2.</w:t>
            </w:r>
            <w:r w:rsidR="0044445A" w:rsidRPr="004D0A7E">
              <w:rPr>
                <w:rFonts w:cs="Arial"/>
              </w:rPr>
              <w:t xml:space="preserve"> </w:t>
            </w:r>
            <w:r w:rsidRPr="004D0A7E">
              <w:rPr>
                <w:rFonts w:cs="Arial"/>
              </w:rPr>
              <w:t>Организация и обеспечение мероприятий в сфере гражданской обороны, защиты населения и территории района от чрезвычайных ситуаций.</w:t>
            </w:r>
            <w:r w:rsidR="004D0A7E" w:rsidRPr="004D0A7E">
              <w:rPr>
                <w:rFonts w:cs="Arial"/>
              </w:rPr>
              <w:t xml:space="preserve"> </w:t>
            </w:r>
          </w:p>
          <w:p w:rsidR="00001C57" w:rsidRPr="004D0A7E" w:rsidRDefault="00001C57" w:rsidP="00DA249A">
            <w:pPr>
              <w:ind w:firstLine="0"/>
              <w:rPr>
                <w:rFonts w:cs="Arial"/>
              </w:rPr>
            </w:pPr>
            <w:r w:rsidRPr="004D0A7E">
              <w:rPr>
                <w:rFonts w:cs="Arial"/>
              </w:rPr>
              <w:t>3.</w:t>
            </w:r>
            <w:r w:rsidR="0044445A" w:rsidRPr="004D0A7E">
              <w:rPr>
                <w:rFonts w:cs="Arial"/>
              </w:rPr>
              <w:t xml:space="preserve"> </w:t>
            </w:r>
            <w:r w:rsidRPr="004D0A7E">
              <w:rPr>
                <w:rFonts w:cs="Arial"/>
              </w:rPr>
              <w:t xml:space="preserve">Создание условий для выполнения функций, возложенных на муниципальное казенное учреждение Нижневартовского района </w:t>
            </w:r>
            <w:r w:rsidR="004D0A7E" w:rsidRPr="004D0A7E">
              <w:rPr>
                <w:rFonts w:cs="Arial"/>
              </w:rPr>
              <w:t>«</w:t>
            </w:r>
            <w:r w:rsidRPr="004D0A7E">
              <w:rPr>
                <w:rFonts w:cs="Arial"/>
              </w:rPr>
              <w:t>Управление по делам гражданской обороны и чрезвычайным ситуациям</w:t>
            </w:r>
            <w:r w:rsidR="004D0A7E" w:rsidRPr="004D0A7E">
              <w:rPr>
                <w:rFonts w:cs="Arial"/>
              </w:rPr>
              <w:t>»</w:t>
            </w:r>
          </w:p>
        </w:tc>
      </w:tr>
      <w:tr w:rsidR="00001C57" w:rsidRPr="004D0A7E" w:rsidTr="00156F10">
        <w:trPr>
          <w:trHeight w:val="20"/>
        </w:trPr>
        <w:tc>
          <w:tcPr>
            <w:tcW w:w="2128" w:type="dxa"/>
            <w:vMerge w:val="restart"/>
          </w:tcPr>
          <w:p w:rsidR="004D0A7E" w:rsidRPr="004D0A7E" w:rsidRDefault="00001C57" w:rsidP="00DA249A">
            <w:pPr>
              <w:widowControl w:val="0"/>
              <w:autoSpaceDE w:val="0"/>
              <w:autoSpaceDN w:val="0"/>
              <w:adjustRightInd w:val="0"/>
              <w:ind w:firstLine="0"/>
              <w:contextualSpacing/>
              <w:jc w:val="center"/>
              <w:rPr>
                <w:rFonts w:cs="Arial"/>
              </w:rPr>
            </w:pPr>
            <w:r w:rsidRPr="004D0A7E">
              <w:rPr>
                <w:rFonts w:cs="Arial"/>
              </w:rPr>
              <w:t>Целевые показатели муниципальной программы</w:t>
            </w:r>
          </w:p>
          <w:p w:rsidR="004D0A7E" w:rsidRPr="004D0A7E" w:rsidRDefault="004D0A7E" w:rsidP="00DA249A">
            <w:pPr>
              <w:widowControl w:val="0"/>
              <w:autoSpaceDE w:val="0"/>
              <w:autoSpaceDN w:val="0"/>
              <w:adjustRightInd w:val="0"/>
              <w:ind w:firstLine="0"/>
              <w:contextualSpacing/>
              <w:jc w:val="center"/>
              <w:rPr>
                <w:rFonts w:cs="Arial"/>
              </w:rPr>
            </w:pPr>
          </w:p>
          <w:p w:rsidR="004D0A7E" w:rsidRPr="004D0A7E" w:rsidRDefault="004D0A7E" w:rsidP="00DA249A">
            <w:pPr>
              <w:ind w:firstLine="0"/>
              <w:jc w:val="center"/>
              <w:rPr>
                <w:rFonts w:cs="Arial"/>
              </w:rPr>
            </w:pPr>
          </w:p>
          <w:p w:rsidR="00001C57" w:rsidRPr="004D0A7E" w:rsidRDefault="00001C57" w:rsidP="00DA249A">
            <w:pPr>
              <w:ind w:firstLine="0"/>
              <w:jc w:val="center"/>
              <w:rPr>
                <w:rFonts w:cs="Arial"/>
              </w:rPr>
            </w:pPr>
          </w:p>
        </w:tc>
        <w:tc>
          <w:tcPr>
            <w:tcW w:w="582" w:type="dxa"/>
            <w:vMerge w:val="restart"/>
          </w:tcPr>
          <w:p w:rsidR="0044445A" w:rsidRPr="004D0A7E" w:rsidRDefault="00001C57" w:rsidP="00DA249A">
            <w:pPr>
              <w:widowControl w:val="0"/>
              <w:autoSpaceDE w:val="0"/>
              <w:autoSpaceDN w:val="0"/>
              <w:adjustRightInd w:val="0"/>
              <w:ind w:firstLine="0"/>
              <w:jc w:val="center"/>
              <w:rPr>
                <w:rFonts w:cs="Arial"/>
              </w:rPr>
            </w:pPr>
            <w:r w:rsidRPr="004D0A7E">
              <w:rPr>
                <w:rFonts w:cs="Arial"/>
              </w:rPr>
              <w:t>№</w:t>
            </w:r>
          </w:p>
          <w:p w:rsidR="00001C57" w:rsidRPr="004D0A7E" w:rsidRDefault="00001C57" w:rsidP="00DA249A">
            <w:pPr>
              <w:widowControl w:val="0"/>
              <w:autoSpaceDE w:val="0"/>
              <w:autoSpaceDN w:val="0"/>
              <w:adjustRightInd w:val="0"/>
              <w:ind w:firstLine="0"/>
              <w:jc w:val="center"/>
              <w:rPr>
                <w:rFonts w:cs="Arial"/>
              </w:rPr>
            </w:pPr>
            <w:r w:rsidRPr="004D0A7E">
              <w:rPr>
                <w:rFonts w:cs="Arial"/>
              </w:rPr>
              <w:t>п/п</w:t>
            </w:r>
          </w:p>
        </w:tc>
        <w:tc>
          <w:tcPr>
            <w:tcW w:w="1954" w:type="dxa"/>
            <w:vMerge w:val="restart"/>
          </w:tcPr>
          <w:p w:rsidR="00001C57" w:rsidRPr="004D0A7E" w:rsidRDefault="00001C57" w:rsidP="00DA249A">
            <w:pPr>
              <w:widowControl w:val="0"/>
              <w:autoSpaceDE w:val="0"/>
              <w:autoSpaceDN w:val="0"/>
              <w:adjustRightInd w:val="0"/>
              <w:ind w:firstLine="0"/>
              <w:jc w:val="center"/>
              <w:rPr>
                <w:rFonts w:cs="Arial"/>
              </w:rPr>
            </w:pPr>
            <w:r w:rsidRPr="004D0A7E">
              <w:rPr>
                <w:rFonts w:cs="Arial"/>
              </w:rPr>
              <w:t>Наименование целевого показателя</w:t>
            </w:r>
          </w:p>
          <w:p w:rsidR="00001C57" w:rsidRPr="004D0A7E" w:rsidRDefault="00001C57" w:rsidP="00DA249A">
            <w:pPr>
              <w:widowControl w:val="0"/>
              <w:autoSpaceDE w:val="0"/>
              <w:autoSpaceDN w:val="0"/>
              <w:adjustRightInd w:val="0"/>
              <w:ind w:firstLine="0"/>
              <w:jc w:val="center"/>
              <w:rPr>
                <w:rFonts w:cs="Arial"/>
              </w:rPr>
            </w:pPr>
          </w:p>
        </w:tc>
        <w:tc>
          <w:tcPr>
            <w:tcW w:w="2053" w:type="dxa"/>
            <w:vMerge w:val="restart"/>
          </w:tcPr>
          <w:p w:rsidR="00001C57" w:rsidRPr="004D0A7E" w:rsidRDefault="00001C57" w:rsidP="00DA249A">
            <w:pPr>
              <w:widowControl w:val="0"/>
              <w:autoSpaceDE w:val="0"/>
              <w:autoSpaceDN w:val="0"/>
              <w:adjustRightInd w:val="0"/>
              <w:ind w:firstLine="0"/>
              <w:jc w:val="center"/>
              <w:rPr>
                <w:rFonts w:cs="Arial"/>
              </w:rPr>
            </w:pPr>
            <w:r w:rsidRPr="004D0A7E">
              <w:rPr>
                <w:rFonts w:cs="Arial"/>
              </w:rPr>
              <w:t>Документ-основание</w:t>
            </w:r>
          </w:p>
          <w:p w:rsidR="00001C57" w:rsidRPr="004D0A7E" w:rsidRDefault="00001C57" w:rsidP="00DA249A">
            <w:pPr>
              <w:widowControl w:val="0"/>
              <w:autoSpaceDE w:val="0"/>
              <w:autoSpaceDN w:val="0"/>
              <w:adjustRightInd w:val="0"/>
              <w:ind w:firstLine="0"/>
              <w:jc w:val="center"/>
              <w:rPr>
                <w:rFonts w:cs="Arial"/>
                <w:strike/>
              </w:rPr>
            </w:pPr>
          </w:p>
        </w:tc>
        <w:tc>
          <w:tcPr>
            <w:tcW w:w="8951" w:type="dxa"/>
            <w:gridSpan w:val="11"/>
          </w:tcPr>
          <w:p w:rsidR="00001C57" w:rsidRPr="004D0A7E" w:rsidRDefault="00001C57" w:rsidP="00DA249A">
            <w:pPr>
              <w:widowControl w:val="0"/>
              <w:autoSpaceDE w:val="0"/>
              <w:autoSpaceDN w:val="0"/>
              <w:adjustRightInd w:val="0"/>
              <w:ind w:firstLine="0"/>
              <w:jc w:val="center"/>
              <w:rPr>
                <w:rFonts w:cs="Arial"/>
              </w:rPr>
            </w:pPr>
            <w:r w:rsidRPr="004D0A7E">
              <w:rPr>
                <w:rFonts w:cs="Arial"/>
              </w:rPr>
              <w:t>Значение показателя по годам</w:t>
            </w:r>
          </w:p>
        </w:tc>
      </w:tr>
      <w:tr w:rsidR="00001C57" w:rsidRPr="004D0A7E" w:rsidTr="00156F10">
        <w:trPr>
          <w:trHeight w:val="1492"/>
        </w:trPr>
        <w:tc>
          <w:tcPr>
            <w:tcW w:w="2128" w:type="dxa"/>
            <w:vMerge/>
          </w:tcPr>
          <w:p w:rsidR="00001C57" w:rsidRPr="004D0A7E" w:rsidRDefault="00001C57" w:rsidP="00DA249A">
            <w:pPr>
              <w:widowControl w:val="0"/>
              <w:autoSpaceDE w:val="0"/>
              <w:autoSpaceDN w:val="0"/>
              <w:adjustRightInd w:val="0"/>
              <w:ind w:firstLine="0"/>
              <w:contextualSpacing/>
              <w:jc w:val="center"/>
              <w:rPr>
                <w:rFonts w:cs="Arial"/>
              </w:rPr>
            </w:pPr>
          </w:p>
        </w:tc>
        <w:tc>
          <w:tcPr>
            <w:tcW w:w="582" w:type="dxa"/>
            <w:vMerge/>
          </w:tcPr>
          <w:p w:rsidR="00001C57" w:rsidRPr="004D0A7E" w:rsidRDefault="00001C57" w:rsidP="00DA249A">
            <w:pPr>
              <w:widowControl w:val="0"/>
              <w:autoSpaceDE w:val="0"/>
              <w:autoSpaceDN w:val="0"/>
              <w:adjustRightInd w:val="0"/>
              <w:ind w:firstLine="0"/>
              <w:jc w:val="center"/>
              <w:rPr>
                <w:rFonts w:cs="Arial"/>
              </w:rPr>
            </w:pPr>
          </w:p>
        </w:tc>
        <w:tc>
          <w:tcPr>
            <w:tcW w:w="1954" w:type="dxa"/>
            <w:vMerge/>
          </w:tcPr>
          <w:p w:rsidR="00001C57" w:rsidRPr="004D0A7E" w:rsidRDefault="00001C57" w:rsidP="00DA249A">
            <w:pPr>
              <w:widowControl w:val="0"/>
              <w:autoSpaceDE w:val="0"/>
              <w:autoSpaceDN w:val="0"/>
              <w:adjustRightInd w:val="0"/>
              <w:ind w:firstLine="0"/>
              <w:jc w:val="center"/>
              <w:rPr>
                <w:rFonts w:cs="Arial"/>
              </w:rPr>
            </w:pPr>
          </w:p>
        </w:tc>
        <w:tc>
          <w:tcPr>
            <w:tcW w:w="2053" w:type="dxa"/>
            <w:vMerge/>
          </w:tcPr>
          <w:p w:rsidR="00001C57" w:rsidRPr="004D0A7E" w:rsidRDefault="00001C57" w:rsidP="00DA249A">
            <w:pPr>
              <w:widowControl w:val="0"/>
              <w:autoSpaceDE w:val="0"/>
              <w:autoSpaceDN w:val="0"/>
              <w:adjustRightInd w:val="0"/>
              <w:ind w:firstLine="0"/>
              <w:jc w:val="center"/>
              <w:rPr>
                <w:rFonts w:cs="Arial"/>
              </w:rPr>
            </w:pPr>
          </w:p>
        </w:tc>
        <w:tc>
          <w:tcPr>
            <w:tcW w:w="1326"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Базовое значение</w:t>
            </w:r>
          </w:p>
        </w:tc>
        <w:tc>
          <w:tcPr>
            <w:tcW w:w="1234"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2022</w:t>
            </w:r>
          </w:p>
        </w:tc>
        <w:tc>
          <w:tcPr>
            <w:tcW w:w="677"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2023</w:t>
            </w:r>
          </w:p>
        </w:tc>
        <w:tc>
          <w:tcPr>
            <w:tcW w:w="767"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2024</w:t>
            </w:r>
          </w:p>
        </w:tc>
        <w:tc>
          <w:tcPr>
            <w:tcW w:w="769" w:type="dxa"/>
            <w:gridSpan w:val="3"/>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2025</w:t>
            </w:r>
          </w:p>
        </w:tc>
        <w:tc>
          <w:tcPr>
            <w:tcW w:w="1924" w:type="dxa"/>
            <w:gridSpan w:val="3"/>
          </w:tcPr>
          <w:p w:rsidR="00001C57" w:rsidRPr="004D0A7E" w:rsidRDefault="00001C57" w:rsidP="00DA249A">
            <w:pPr>
              <w:widowControl w:val="0"/>
              <w:autoSpaceDE w:val="0"/>
              <w:autoSpaceDN w:val="0"/>
              <w:adjustRightInd w:val="0"/>
              <w:ind w:firstLine="0"/>
              <w:jc w:val="center"/>
              <w:rPr>
                <w:rFonts w:cs="Arial"/>
              </w:rPr>
            </w:pPr>
            <w:r w:rsidRPr="004D0A7E">
              <w:rPr>
                <w:rFonts w:cs="Arial"/>
              </w:rPr>
              <w:t>На момент окончания реализации муниципальной программы</w:t>
            </w:r>
          </w:p>
        </w:tc>
        <w:tc>
          <w:tcPr>
            <w:tcW w:w="2254" w:type="dxa"/>
          </w:tcPr>
          <w:p w:rsidR="0044445A" w:rsidRPr="004D0A7E" w:rsidRDefault="00001C57" w:rsidP="00DA249A">
            <w:pPr>
              <w:widowControl w:val="0"/>
              <w:autoSpaceDE w:val="0"/>
              <w:autoSpaceDN w:val="0"/>
              <w:adjustRightInd w:val="0"/>
              <w:ind w:firstLine="0"/>
              <w:jc w:val="center"/>
              <w:rPr>
                <w:rFonts w:cs="Arial"/>
              </w:rPr>
            </w:pPr>
            <w:r w:rsidRPr="004D0A7E">
              <w:rPr>
                <w:rFonts w:cs="Arial"/>
              </w:rPr>
              <w:t>Ответственный исполнитель/</w:t>
            </w:r>
          </w:p>
          <w:p w:rsidR="00001C57" w:rsidRPr="004D0A7E" w:rsidRDefault="00001C57" w:rsidP="00DA249A">
            <w:pPr>
              <w:widowControl w:val="0"/>
              <w:autoSpaceDE w:val="0"/>
              <w:autoSpaceDN w:val="0"/>
              <w:adjustRightInd w:val="0"/>
              <w:ind w:firstLine="0"/>
              <w:jc w:val="center"/>
              <w:rPr>
                <w:rFonts w:cs="Arial"/>
              </w:rPr>
            </w:pPr>
            <w:r w:rsidRPr="004D0A7E">
              <w:rPr>
                <w:rFonts w:cs="Arial"/>
              </w:rPr>
              <w:t>соисполнитель за достижение показателя</w:t>
            </w:r>
          </w:p>
        </w:tc>
      </w:tr>
      <w:tr w:rsidR="00001C57" w:rsidRPr="004D0A7E" w:rsidTr="00156F10">
        <w:trPr>
          <w:trHeight w:val="2810"/>
        </w:trPr>
        <w:tc>
          <w:tcPr>
            <w:tcW w:w="2128" w:type="dxa"/>
            <w:vMerge/>
          </w:tcPr>
          <w:p w:rsidR="00001C57" w:rsidRPr="004D0A7E" w:rsidRDefault="00001C57" w:rsidP="00DA249A">
            <w:pPr>
              <w:widowControl w:val="0"/>
              <w:autoSpaceDE w:val="0"/>
              <w:autoSpaceDN w:val="0"/>
              <w:adjustRightInd w:val="0"/>
              <w:ind w:firstLine="0"/>
              <w:contextualSpacing/>
              <w:rPr>
                <w:rFonts w:cs="Arial"/>
              </w:rPr>
            </w:pPr>
          </w:p>
        </w:tc>
        <w:tc>
          <w:tcPr>
            <w:tcW w:w="582"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1.</w:t>
            </w:r>
          </w:p>
        </w:tc>
        <w:tc>
          <w:tcPr>
            <w:tcW w:w="1954" w:type="dxa"/>
          </w:tcPr>
          <w:p w:rsidR="00001C57" w:rsidRPr="004D0A7E" w:rsidRDefault="00001C57" w:rsidP="00DA249A">
            <w:pPr>
              <w:widowControl w:val="0"/>
              <w:autoSpaceDE w:val="0"/>
              <w:autoSpaceDN w:val="0"/>
              <w:adjustRightInd w:val="0"/>
              <w:ind w:firstLine="0"/>
              <w:rPr>
                <w:rFonts w:cs="Arial"/>
              </w:rPr>
            </w:pPr>
            <w:r w:rsidRPr="004D0A7E">
              <w:rPr>
                <w:rFonts w:cs="Arial"/>
                <w:lang w:eastAsia="zh-CN"/>
              </w:rPr>
              <w:t>Уровень обеспеченности населенных пунктов района доступной пожарной помощью, %</w:t>
            </w:r>
          </w:p>
        </w:tc>
        <w:tc>
          <w:tcPr>
            <w:tcW w:w="2053" w:type="dxa"/>
          </w:tcPr>
          <w:p w:rsidR="00001C57" w:rsidRPr="004D0A7E" w:rsidRDefault="00001C57" w:rsidP="00DA249A">
            <w:pPr>
              <w:widowControl w:val="0"/>
              <w:ind w:firstLine="0"/>
              <w:outlineLvl w:val="1"/>
              <w:rPr>
                <w:rFonts w:cs="Arial"/>
                <w:lang w:eastAsia="zh-CN"/>
              </w:rPr>
            </w:pPr>
            <w:r w:rsidRPr="004D0A7E">
              <w:rPr>
                <w:rFonts w:cs="Arial"/>
                <w:lang w:eastAsia="zh-CN"/>
              </w:rPr>
              <w:t xml:space="preserve">Указ Президента Российской Федерации от 1 января 2018 года </w:t>
            </w:r>
            <w:hyperlink r:id="rId66" w:tooltip="№ 2 " w:history="1">
              <w:r w:rsidRPr="00D91A28">
                <w:rPr>
                  <w:rStyle w:val="af9"/>
                  <w:rFonts w:cs="Arial"/>
                  <w:lang w:eastAsia="zh-CN"/>
                </w:rPr>
                <w:t xml:space="preserve">№ 2 </w:t>
              </w:r>
              <w:r w:rsidR="004D0A7E" w:rsidRPr="00D91A28">
                <w:rPr>
                  <w:rStyle w:val="af9"/>
                  <w:rFonts w:cs="Arial"/>
                  <w:lang w:eastAsia="zh-CN"/>
                </w:rPr>
                <w:t>«</w:t>
              </w:r>
              <w:r w:rsidRPr="00D91A28">
                <w:rPr>
                  <w:rStyle w:val="af9"/>
                  <w:rFonts w:cs="Arial"/>
                  <w:lang w:eastAsia="zh-CN"/>
                </w:rPr>
                <w:t>Об утверждении Основ государственной</w:t>
              </w:r>
            </w:hyperlink>
            <w:r w:rsidRPr="004D0A7E">
              <w:rPr>
                <w:rFonts w:cs="Arial"/>
                <w:lang w:eastAsia="zh-CN"/>
              </w:rPr>
              <w:t xml:space="preserve"> политики Российской Федерации</w:t>
            </w:r>
            <w:r w:rsidR="004D0A7E" w:rsidRPr="004D0A7E">
              <w:rPr>
                <w:rFonts w:cs="Arial"/>
                <w:lang w:eastAsia="zh-CN"/>
              </w:rPr>
              <w:t xml:space="preserve"> </w:t>
            </w:r>
            <w:r w:rsidRPr="004D0A7E">
              <w:rPr>
                <w:rFonts w:cs="Arial"/>
                <w:lang w:eastAsia="zh-CN"/>
              </w:rPr>
              <w:t>в области пожарной безопасности на период до 2030 года</w:t>
            </w:r>
            <w:r w:rsidR="004D0A7E" w:rsidRPr="004D0A7E">
              <w:rPr>
                <w:rFonts w:cs="Arial"/>
                <w:lang w:eastAsia="zh-CN"/>
              </w:rPr>
              <w:t>»</w:t>
            </w:r>
          </w:p>
        </w:tc>
        <w:tc>
          <w:tcPr>
            <w:tcW w:w="1326" w:type="dxa"/>
          </w:tcPr>
          <w:p w:rsidR="00001C57" w:rsidRPr="004D0A7E" w:rsidRDefault="00001C57" w:rsidP="00DA249A">
            <w:pPr>
              <w:widowControl w:val="0"/>
              <w:autoSpaceDE w:val="0"/>
              <w:autoSpaceDN w:val="0"/>
              <w:adjustRightInd w:val="0"/>
              <w:ind w:firstLine="0"/>
              <w:rPr>
                <w:rFonts w:cs="Arial"/>
              </w:rPr>
            </w:pPr>
            <w:r w:rsidRPr="004D0A7E">
              <w:rPr>
                <w:rFonts w:cs="Arial"/>
              </w:rPr>
              <w:t>96</w:t>
            </w:r>
          </w:p>
        </w:tc>
        <w:tc>
          <w:tcPr>
            <w:tcW w:w="1234" w:type="dxa"/>
          </w:tcPr>
          <w:p w:rsidR="00001C57" w:rsidRPr="004D0A7E" w:rsidRDefault="00001C57" w:rsidP="00DA249A">
            <w:pPr>
              <w:widowControl w:val="0"/>
              <w:autoSpaceDE w:val="0"/>
              <w:autoSpaceDN w:val="0"/>
              <w:adjustRightInd w:val="0"/>
              <w:ind w:firstLine="0"/>
              <w:rPr>
                <w:rFonts w:cs="Arial"/>
              </w:rPr>
            </w:pPr>
            <w:r w:rsidRPr="004D0A7E">
              <w:rPr>
                <w:rFonts w:cs="Arial"/>
              </w:rPr>
              <w:t>97</w:t>
            </w:r>
          </w:p>
        </w:tc>
        <w:tc>
          <w:tcPr>
            <w:tcW w:w="677" w:type="dxa"/>
          </w:tcPr>
          <w:p w:rsidR="00001C57" w:rsidRPr="004D0A7E" w:rsidRDefault="00001C57" w:rsidP="00DA249A">
            <w:pPr>
              <w:widowControl w:val="0"/>
              <w:autoSpaceDE w:val="0"/>
              <w:autoSpaceDN w:val="0"/>
              <w:adjustRightInd w:val="0"/>
              <w:ind w:firstLine="0"/>
              <w:rPr>
                <w:rFonts w:cs="Arial"/>
              </w:rPr>
            </w:pPr>
            <w:r w:rsidRPr="004D0A7E">
              <w:rPr>
                <w:rFonts w:cs="Arial"/>
              </w:rPr>
              <w:t>97</w:t>
            </w:r>
          </w:p>
        </w:tc>
        <w:tc>
          <w:tcPr>
            <w:tcW w:w="767" w:type="dxa"/>
          </w:tcPr>
          <w:p w:rsidR="00001C57" w:rsidRPr="004D0A7E" w:rsidRDefault="00001C57" w:rsidP="00DA249A">
            <w:pPr>
              <w:widowControl w:val="0"/>
              <w:autoSpaceDE w:val="0"/>
              <w:autoSpaceDN w:val="0"/>
              <w:adjustRightInd w:val="0"/>
              <w:ind w:firstLine="0"/>
              <w:rPr>
                <w:rFonts w:cs="Arial"/>
              </w:rPr>
            </w:pPr>
            <w:r w:rsidRPr="004D0A7E">
              <w:rPr>
                <w:rFonts w:cs="Arial"/>
              </w:rPr>
              <w:t>98</w:t>
            </w:r>
          </w:p>
        </w:tc>
        <w:tc>
          <w:tcPr>
            <w:tcW w:w="769" w:type="dxa"/>
            <w:gridSpan w:val="3"/>
          </w:tcPr>
          <w:p w:rsidR="00001C57" w:rsidRPr="004D0A7E" w:rsidRDefault="00001C57" w:rsidP="00DA249A">
            <w:pPr>
              <w:widowControl w:val="0"/>
              <w:autoSpaceDE w:val="0"/>
              <w:autoSpaceDN w:val="0"/>
              <w:adjustRightInd w:val="0"/>
              <w:ind w:firstLine="0"/>
              <w:rPr>
                <w:rFonts w:cs="Arial"/>
              </w:rPr>
            </w:pPr>
            <w:r w:rsidRPr="004D0A7E">
              <w:rPr>
                <w:rFonts w:cs="Arial"/>
              </w:rPr>
              <w:t>99</w:t>
            </w:r>
          </w:p>
        </w:tc>
        <w:tc>
          <w:tcPr>
            <w:tcW w:w="1924" w:type="dxa"/>
            <w:gridSpan w:val="3"/>
          </w:tcPr>
          <w:p w:rsidR="00001C57" w:rsidRPr="004D0A7E" w:rsidRDefault="00001C57" w:rsidP="00DA249A">
            <w:pPr>
              <w:widowControl w:val="0"/>
              <w:autoSpaceDE w:val="0"/>
              <w:autoSpaceDN w:val="0"/>
              <w:adjustRightInd w:val="0"/>
              <w:ind w:firstLine="0"/>
              <w:rPr>
                <w:rFonts w:cs="Arial"/>
              </w:rPr>
            </w:pPr>
            <w:r w:rsidRPr="004D0A7E">
              <w:rPr>
                <w:rFonts w:cs="Arial"/>
              </w:rPr>
              <w:t>100</w:t>
            </w:r>
          </w:p>
        </w:tc>
        <w:tc>
          <w:tcPr>
            <w:tcW w:w="2254" w:type="dxa"/>
          </w:tcPr>
          <w:p w:rsidR="00001C57" w:rsidRPr="004D0A7E" w:rsidRDefault="00001C57" w:rsidP="00DA249A">
            <w:pPr>
              <w:ind w:firstLine="0"/>
              <w:rPr>
                <w:rFonts w:cs="Arial"/>
              </w:rPr>
            </w:pPr>
            <w:r w:rsidRPr="004D0A7E">
              <w:rPr>
                <w:rFonts w:cs="Arial"/>
              </w:rPr>
              <w:t xml:space="preserve">муниципальное казенное учреждение Нижневартовского района </w:t>
            </w:r>
            <w:r w:rsidR="004D0A7E" w:rsidRPr="004D0A7E">
              <w:rPr>
                <w:rFonts w:cs="Arial"/>
              </w:rPr>
              <w:t>«</w:t>
            </w:r>
            <w:r w:rsidRPr="004D0A7E">
              <w:rPr>
                <w:rFonts w:cs="Arial"/>
              </w:rPr>
              <w:t>Управление по делам гражданской обороны и чрезвычайным ситуациям</w:t>
            </w:r>
          </w:p>
        </w:tc>
      </w:tr>
      <w:tr w:rsidR="00001C57" w:rsidRPr="004D0A7E" w:rsidTr="00156F10">
        <w:trPr>
          <w:trHeight w:val="2334"/>
        </w:trPr>
        <w:tc>
          <w:tcPr>
            <w:tcW w:w="2128" w:type="dxa"/>
            <w:vMerge/>
          </w:tcPr>
          <w:p w:rsidR="00001C57" w:rsidRPr="004D0A7E" w:rsidRDefault="00001C57" w:rsidP="00DA249A">
            <w:pPr>
              <w:widowControl w:val="0"/>
              <w:autoSpaceDE w:val="0"/>
              <w:autoSpaceDN w:val="0"/>
              <w:adjustRightInd w:val="0"/>
              <w:ind w:firstLine="0"/>
              <w:contextualSpacing/>
              <w:rPr>
                <w:rFonts w:cs="Arial"/>
              </w:rPr>
            </w:pPr>
          </w:p>
        </w:tc>
        <w:tc>
          <w:tcPr>
            <w:tcW w:w="582"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2.</w:t>
            </w:r>
          </w:p>
        </w:tc>
        <w:tc>
          <w:tcPr>
            <w:tcW w:w="1954" w:type="dxa"/>
          </w:tcPr>
          <w:p w:rsidR="00001C57" w:rsidRPr="004D0A7E" w:rsidRDefault="00001C57" w:rsidP="00DA249A">
            <w:pPr>
              <w:widowControl w:val="0"/>
              <w:autoSpaceDE w:val="0"/>
              <w:autoSpaceDN w:val="0"/>
              <w:adjustRightInd w:val="0"/>
              <w:ind w:firstLine="0"/>
              <w:rPr>
                <w:rFonts w:cs="Arial"/>
              </w:rPr>
            </w:pPr>
            <w:r w:rsidRPr="004D0A7E">
              <w:rPr>
                <w:rFonts w:cs="Arial"/>
              </w:rPr>
              <w:t>Уровень обеспеченности населенных пунктов системой оповещения, %</w:t>
            </w:r>
          </w:p>
        </w:tc>
        <w:tc>
          <w:tcPr>
            <w:tcW w:w="2053" w:type="dxa"/>
          </w:tcPr>
          <w:p w:rsidR="00001C57" w:rsidRPr="004D0A7E" w:rsidRDefault="0044445A" w:rsidP="00DA249A">
            <w:pPr>
              <w:widowControl w:val="0"/>
              <w:autoSpaceDE w:val="0"/>
              <w:autoSpaceDN w:val="0"/>
              <w:adjustRightInd w:val="0"/>
              <w:ind w:firstLine="0"/>
              <w:rPr>
                <w:rFonts w:cs="Arial"/>
              </w:rPr>
            </w:pPr>
            <w:r w:rsidRPr="004D0A7E">
              <w:rPr>
                <w:rFonts w:eastAsia="Courier New" w:cs="Arial"/>
              </w:rPr>
              <w:t>с</w:t>
            </w:r>
            <w:r w:rsidR="00001C57" w:rsidRPr="004D0A7E">
              <w:rPr>
                <w:rFonts w:eastAsia="Courier New" w:cs="Arial"/>
              </w:rPr>
              <w:t xml:space="preserve">татья 11 Федерального закона от 21 декабря 1994 года </w:t>
            </w:r>
            <w:hyperlink r:id="rId67" w:tooltip="ФЕДЕРАЛЬНЫЙ ЗАКОН от 21.12.1994 № 68-ФЗ ГОСУДАРСТВЕННАЯ ДУМА ФЕДЕРАЛЬНОГО СОБРАНИЯ РФ&#10;&#10;О ЗАЩИТЕ НАСЕЛЕНИЯ И ТЕРРИТОРИЙ ОТ ЧРЕЗВЫЧАЙНЫХ СИТУАЦИЙ ПРИРОДНОГО И ТЕХНОГЕННОГО ХАРАКТЕРА" w:history="1">
              <w:r w:rsidR="00001C57" w:rsidRPr="004D0A7E">
                <w:rPr>
                  <w:rStyle w:val="af9"/>
                  <w:rFonts w:eastAsia="Courier New" w:cs="Arial"/>
                </w:rPr>
                <w:t xml:space="preserve">№ 68-ФЗ </w:t>
              </w:r>
              <w:r w:rsidR="004D0A7E" w:rsidRPr="004D0A7E">
                <w:rPr>
                  <w:rStyle w:val="af9"/>
                  <w:rFonts w:eastAsia="Courier New" w:cs="Arial"/>
                </w:rPr>
                <w:t>«</w:t>
              </w:r>
              <w:r w:rsidR="00001C57" w:rsidRPr="004D0A7E">
                <w:rPr>
                  <w:rStyle w:val="af9"/>
                  <w:rFonts w:cs="Arial"/>
                  <w:bCs/>
                </w:rPr>
                <w:t>О</w:t>
              </w:r>
              <w:r w:rsidR="004D0A7E" w:rsidRPr="004D0A7E">
                <w:rPr>
                  <w:rStyle w:val="af9"/>
                  <w:rFonts w:cs="Arial"/>
                  <w:bCs/>
                </w:rPr>
                <w:t xml:space="preserve"> </w:t>
              </w:r>
              <w:r w:rsidR="00001C57" w:rsidRPr="004D0A7E">
                <w:rPr>
                  <w:rStyle w:val="af9"/>
                  <w:rFonts w:cs="Arial"/>
                  <w:bCs/>
                </w:rPr>
                <w:t>защите населения</w:t>
              </w:r>
            </w:hyperlink>
            <w:r w:rsidR="00001C57" w:rsidRPr="004D0A7E">
              <w:rPr>
                <w:rFonts w:cs="Arial"/>
                <w:bCs/>
              </w:rPr>
              <w:t xml:space="preserve"> и территорий от чрезвычайных ситуаций природного и техногенного характера</w:t>
            </w:r>
            <w:r w:rsidR="004D0A7E" w:rsidRPr="004D0A7E">
              <w:rPr>
                <w:rFonts w:eastAsia="Courier New" w:cs="Arial"/>
              </w:rPr>
              <w:t>»</w:t>
            </w:r>
          </w:p>
        </w:tc>
        <w:tc>
          <w:tcPr>
            <w:tcW w:w="1326" w:type="dxa"/>
          </w:tcPr>
          <w:p w:rsidR="00001C57" w:rsidRPr="004D0A7E" w:rsidRDefault="00001C57" w:rsidP="00DA249A">
            <w:pPr>
              <w:widowControl w:val="0"/>
              <w:autoSpaceDE w:val="0"/>
              <w:autoSpaceDN w:val="0"/>
              <w:adjustRightInd w:val="0"/>
              <w:ind w:firstLine="0"/>
              <w:rPr>
                <w:rFonts w:cs="Arial"/>
              </w:rPr>
            </w:pPr>
            <w:r w:rsidRPr="004D0A7E">
              <w:rPr>
                <w:rFonts w:cs="Arial"/>
              </w:rPr>
              <w:t>100</w:t>
            </w:r>
          </w:p>
        </w:tc>
        <w:tc>
          <w:tcPr>
            <w:tcW w:w="1234" w:type="dxa"/>
          </w:tcPr>
          <w:p w:rsidR="00001C57" w:rsidRPr="004D0A7E" w:rsidRDefault="00001C57" w:rsidP="00DA249A">
            <w:pPr>
              <w:widowControl w:val="0"/>
              <w:autoSpaceDE w:val="0"/>
              <w:autoSpaceDN w:val="0"/>
              <w:adjustRightInd w:val="0"/>
              <w:ind w:firstLine="0"/>
              <w:rPr>
                <w:rFonts w:cs="Arial"/>
              </w:rPr>
            </w:pPr>
            <w:r w:rsidRPr="004D0A7E">
              <w:rPr>
                <w:rFonts w:cs="Arial"/>
              </w:rPr>
              <w:t>100</w:t>
            </w:r>
          </w:p>
        </w:tc>
        <w:tc>
          <w:tcPr>
            <w:tcW w:w="677" w:type="dxa"/>
          </w:tcPr>
          <w:p w:rsidR="00001C57" w:rsidRPr="004D0A7E" w:rsidRDefault="00001C57" w:rsidP="00DA249A">
            <w:pPr>
              <w:widowControl w:val="0"/>
              <w:autoSpaceDE w:val="0"/>
              <w:autoSpaceDN w:val="0"/>
              <w:adjustRightInd w:val="0"/>
              <w:ind w:firstLine="0"/>
              <w:rPr>
                <w:rFonts w:cs="Arial"/>
              </w:rPr>
            </w:pPr>
            <w:r w:rsidRPr="004D0A7E">
              <w:rPr>
                <w:rFonts w:cs="Arial"/>
              </w:rPr>
              <w:t>100</w:t>
            </w:r>
          </w:p>
        </w:tc>
        <w:tc>
          <w:tcPr>
            <w:tcW w:w="767" w:type="dxa"/>
          </w:tcPr>
          <w:p w:rsidR="00001C57" w:rsidRPr="004D0A7E" w:rsidRDefault="00001C57" w:rsidP="00DA249A">
            <w:pPr>
              <w:widowControl w:val="0"/>
              <w:autoSpaceDE w:val="0"/>
              <w:autoSpaceDN w:val="0"/>
              <w:adjustRightInd w:val="0"/>
              <w:ind w:firstLine="0"/>
              <w:rPr>
                <w:rFonts w:cs="Arial"/>
              </w:rPr>
            </w:pPr>
            <w:r w:rsidRPr="004D0A7E">
              <w:rPr>
                <w:rFonts w:cs="Arial"/>
              </w:rPr>
              <w:t>100</w:t>
            </w:r>
          </w:p>
        </w:tc>
        <w:tc>
          <w:tcPr>
            <w:tcW w:w="769" w:type="dxa"/>
            <w:gridSpan w:val="3"/>
          </w:tcPr>
          <w:p w:rsidR="00001C57" w:rsidRPr="004D0A7E" w:rsidRDefault="00001C57" w:rsidP="00DA249A">
            <w:pPr>
              <w:widowControl w:val="0"/>
              <w:autoSpaceDE w:val="0"/>
              <w:autoSpaceDN w:val="0"/>
              <w:adjustRightInd w:val="0"/>
              <w:ind w:firstLine="0"/>
              <w:rPr>
                <w:rFonts w:cs="Arial"/>
              </w:rPr>
            </w:pPr>
            <w:r w:rsidRPr="004D0A7E">
              <w:rPr>
                <w:rFonts w:cs="Arial"/>
              </w:rPr>
              <w:t>100</w:t>
            </w:r>
          </w:p>
        </w:tc>
        <w:tc>
          <w:tcPr>
            <w:tcW w:w="1924" w:type="dxa"/>
            <w:gridSpan w:val="3"/>
          </w:tcPr>
          <w:p w:rsidR="00001C57" w:rsidRPr="004D0A7E" w:rsidRDefault="00001C57" w:rsidP="00DA249A">
            <w:pPr>
              <w:widowControl w:val="0"/>
              <w:autoSpaceDE w:val="0"/>
              <w:autoSpaceDN w:val="0"/>
              <w:adjustRightInd w:val="0"/>
              <w:ind w:firstLine="0"/>
              <w:rPr>
                <w:rFonts w:cs="Arial"/>
              </w:rPr>
            </w:pPr>
            <w:r w:rsidRPr="004D0A7E">
              <w:rPr>
                <w:rFonts w:cs="Arial"/>
              </w:rPr>
              <w:t>100</w:t>
            </w:r>
          </w:p>
        </w:tc>
        <w:tc>
          <w:tcPr>
            <w:tcW w:w="2254" w:type="dxa"/>
          </w:tcPr>
          <w:p w:rsidR="00001C57" w:rsidRPr="004D0A7E" w:rsidRDefault="00001C57" w:rsidP="00DA249A">
            <w:pPr>
              <w:ind w:firstLine="0"/>
              <w:rPr>
                <w:rFonts w:cs="Arial"/>
              </w:rPr>
            </w:pPr>
            <w:r w:rsidRPr="004D0A7E">
              <w:rPr>
                <w:rFonts w:cs="Arial"/>
              </w:rPr>
              <w:t xml:space="preserve">муниципальное казенное учреждение Нижневартовского района </w:t>
            </w:r>
            <w:r w:rsidR="004D0A7E" w:rsidRPr="004D0A7E">
              <w:rPr>
                <w:rFonts w:cs="Arial"/>
              </w:rPr>
              <w:t>«</w:t>
            </w:r>
            <w:r w:rsidRPr="004D0A7E">
              <w:rPr>
                <w:rFonts w:cs="Arial"/>
              </w:rPr>
              <w:t>Управление по делам гражданской обороны и чрезвычайным ситуациям</w:t>
            </w:r>
          </w:p>
          <w:p w:rsidR="00001C57" w:rsidRPr="004D0A7E" w:rsidRDefault="00001C57" w:rsidP="00DA249A">
            <w:pPr>
              <w:widowControl w:val="0"/>
              <w:autoSpaceDE w:val="0"/>
              <w:autoSpaceDN w:val="0"/>
              <w:adjustRightInd w:val="0"/>
              <w:ind w:firstLine="0"/>
              <w:rPr>
                <w:rFonts w:cs="Arial"/>
              </w:rPr>
            </w:pPr>
          </w:p>
        </w:tc>
      </w:tr>
      <w:tr w:rsidR="00805BD8" w:rsidRPr="004D0A7E" w:rsidTr="00156F10">
        <w:trPr>
          <w:trHeight w:val="20"/>
        </w:trPr>
        <w:tc>
          <w:tcPr>
            <w:tcW w:w="2128" w:type="dxa"/>
            <w:vMerge w:val="restart"/>
          </w:tcPr>
          <w:p w:rsidR="00805BD8" w:rsidRPr="00E71FBA" w:rsidRDefault="00805BD8" w:rsidP="00805BD8">
            <w:pPr>
              <w:widowControl w:val="0"/>
              <w:autoSpaceDE w:val="0"/>
              <w:autoSpaceDN w:val="0"/>
              <w:adjustRightInd w:val="0"/>
              <w:ind w:firstLine="0"/>
              <w:contextualSpacing/>
              <w:jc w:val="center"/>
              <w:rPr>
                <w:rFonts w:cs="Arial"/>
              </w:rPr>
            </w:pPr>
            <w:r w:rsidRPr="00E71FBA">
              <w:rPr>
                <w:rFonts w:cs="Arial"/>
              </w:rPr>
              <w:t>Параметры финансового обеспечения муниципальной программы</w:t>
            </w:r>
          </w:p>
        </w:tc>
        <w:tc>
          <w:tcPr>
            <w:tcW w:w="2536" w:type="dxa"/>
            <w:gridSpan w:val="2"/>
            <w:vMerge w:val="restart"/>
          </w:tcPr>
          <w:p w:rsidR="00805BD8" w:rsidRPr="00E71FBA" w:rsidRDefault="00805BD8" w:rsidP="00805BD8">
            <w:pPr>
              <w:widowControl w:val="0"/>
              <w:autoSpaceDE w:val="0"/>
              <w:autoSpaceDN w:val="0"/>
              <w:adjustRightInd w:val="0"/>
              <w:ind w:firstLine="0"/>
              <w:jc w:val="center"/>
              <w:rPr>
                <w:rFonts w:cs="Arial"/>
              </w:rPr>
            </w:pPr>
            <w:r w:rsidRPr="00E71FBA">
              <w:rPr>
                <w:rFonts w:cs="Arial"/>
              </w:rPr>
              <w:t>Источники финансирования</w:t>
            </w:r>
          </w:p>
        </w:tc>
        <w:tc>
          <w:tcPr>
            <w:tcW w:w="11004" w:type="dxa"/>
            <w:gridSpan w:val="12"/>
          </w:tcPr>
          <w:p w:rsidR="00805BD8" w:rsidRPr="00E71FBA" w:rsidRDefault="00805BD8" w:rsidP="00805BD8">
            <w:pPr>
              <w:widowControl w:val="0"/>
              <w:autoSpaceDE w:val="0"/>
              <w:autoSpaceDN w:val="0"/>
              <w:adjustRightInd w:val="0"/>
              <w:ind w:firstLine="0"/>
              <w:jc w:val="center"/>
              <w:rPr>
                <w:rFonts w:cs="Arial"/>
              </w:rPr>
            </w:pPr>
            <w:r w:rsidRPr="00E71FBA">
              <w:rPr>
                <w:rFonts w:cs="Arial"/>
              </w:rPr>
              <w:t>Расходы по годам (тыс. рублей)</w:t>
            </w:r>
          </w:p>
        </w:tc>
      </w:tr>
      <w:tr w:rsidR="00156F10" w:rsidRPr="004D0A7E" w:rsidTr="00156F10">
        <w:trPr>
          <w:trHeight w:val="467"/>
        </w:trPr>
        <w:tc>
          <w:tcPr>
            <w:tcW w:w="2128" w:type="dxa"/>
            <w:vMerge/>
          </w:tcPr>
          <w:p w:rsidR="00156F10" w:rsidRPr="004D0A7E" w:rsidRDefault="00156F10" w:rsidP="00156F10">
            <w:pPr>
              <w:widowControl w:val="0"/>
              <w:autoSpaceDE w:val="0"/>
              <w:autoSpaceDN w:val="0"/>
              <w:adjustRightInd w:val="0"/>
              <w:ind w:firstLine="0"/>
              <w:contextualSpacing/>
              <w:rPr>
                <w:rFonts w:cs="Arial"/>
              </w:rPr>
            </w:pPr>
          </w:p>
        </w:tc>
        <w:tc>
          <w:tcPr>
            <w:tcW w:w="2536" w:type="dxa"/>
            <w:gridSpan w:val="2"/>
            <w:vMerge/>
          </w:tcPr>
          <w:p w:rsidR="00156F10" w:rsidRPr="004D0A7E" w:rsidRDefault="00156F10" w:rsidP="00156F10">
            <w:pPr>
              <w:widowControl w:val="0"/>
              <w:autoSpaceDE w:val="0"/>
              <w:autoSpaceDN w:val="0"/>
              <w:adjustRightInd w:val="0"/>
              <w:ind w:firstLine="0"/>
              <w:rPr>
                <w:rFonts w:cs="Arial"/>
              </w:rPr>
            </w:pPr>
          </w:p>
        </w:tc>
        <w:tc>
          <w:tcPr>
            <w:tcW w:w="2053" w:type="dxa"/>
          </w:tcPr>
          <w:p w:rsidR="00156F10" w:rsidRPr="00AA1012" w:rsidRDefault="00156F10" w:rsidP="00156F10">
            <w:pPr>
              <w:widowControl w:val="0"/>
              <w:autoSpaceDE w:val="0"/>
              <w:autoSpaceDN w:val="0"/>
              <w:adjustRightInd w:val="0"/>
              <w:ind w:firstLine="0"/>
              <w:jc w:val="center"/>
              <w:rPr>
                <w:rFonts w:cs="Arial"/>
              </w:rPr>
            </w:pPr>
            <w:r w:rsidRPr="00AA1012">
              <w:rPr>
                <w:rFonts w:cs="Arial"/>
              </w:rPr>
              <w:t>всего</w:t>
            </w:r>
          </w:p>
        </w:tc>
        <w:tc>
          <w:tcPr>
            <w:tcW w:w="1326" w:type="dxa"/>
          </w:tcPr>
          <w:p w:rsidR="00156F10" w:rsidRPr="00AA1012" w:rsidRDefault="00156F10" w:rsidP="00156F10">
            <w:pPr>
              <w:widowControl w:val="0"/>
              <w:autoSpaceDE w:val="0"/>
              <w:autoSpaceDN w:val="0"/>
              <w:adjustRightInd w:val="0"/>
              <w:ind w:firstLine="0"/>
              <w:jc w:val="center"/>
              <w:rPr>
                <w:rFonts w:cs="Arial"/>
              </w:rPr>
            </w:pPr>
            <w:r w:rsidRPr="00AA1012">
              <w:rPr>
                <w:rFonts w:cs="Arial"/>
              </w:rPr>
              <w:t>2022</w:t>
            </w:r>
          </w:p>
        </w:tc>
        <w:tc>
          <w:tcPr>
            <w:tcW w:w="1234" w:type="dxa"/>
          </w:tcPr>
          <w:p w:rsidR="00156F10" w:rsidRPr="00AA1012" w:rsidRDefault="00156F10" w:rsidP="00156F10">
            <w:pPr>
              <w:widowControl w:val="0"/>
              <w:autoSpaceDE w:val="0"/>
              <w:autoSpaceDN w:val="0"/>
              <w:adjustRightInd w:val="0"/>
              <w:ind w:firstLine="0"/>
              <w:jc w:val="center"/>
              <w:rPr>
                <w:rFonts w:cs="Arial"/>
              </w:rPr>
            </w:pPr>
            <w:r w:rsidRPr="00AA1012">
              <w:rPr>
                <w:rFonts w:cs="Arial"/>
              </w:rPr>
              <w:t>2023</w:t>
            </w:r>
          </w:p>
        </w:tc>
        <w:tc>
          <w:tcPr>
            <w:tcW w:w="1993" w:type="dxa"/>
            <w:gridSpan w:val="3"/>
          </w:tcPr>
          <w:p w:rsidR="00156F10" w:rsidRPr="00AA1012" w:rsidRDefault="00156F10" w:rsidP="00156F10">
            <w:pPr>
              <w:widowControl w:val="0"/>
              <w:autoSpaceDE w:val="0"/>
              <w:autoSpaceDN w:val="0"/>
              <w:adjustRightInd w:val="0"/>
              <w:ind w:firstLine="0"/>
              <w:jc w:val="center"/>
              <w:rPr>
                <w:rFonts w:cs="Arial"/>
              </w:rPr>
            </w:pPr>
            <w:r w:rsidRPr="00AA1012">
              <w:rPr>
                <w:rFonts w:cs="Arial"/>
              </w:rPr>
              <w:t>2024</w:t>
            </w:r>
          </w:p>
        </w:tc>
        <w:tc>
          <w:tcPr>
            <w:tcW w:w="1909" w:type="dxa"/>
            <w:gridSpan w:val="4"/>
          </w:tcPr>
          <w:p w:rsidR="00156F10" w:rsidRPr="00AA1012" w:rsidRDefault="00156F10" w:rsidP="00156F10">
            <w:pPr>
              <w:widowControl w:val="0"/>
              <w:autoSpaceDE w:val="0"/>
              <w:autoSpaceDN w:val="0"/>
              <w:adjustRightInd w:val="0"/>
              <w:ind w:firstLine="0"/>
              <w:jc w:val="center"/>
              <w:rPr>
                <w:rFonts w:cs="Arial"/>
              </w:rPr>
            </w:pPr>
            <w:r w:rsidRPr="00AA1012">
              <w:rPr>
                <w:rFonts w:cs="Arial"/>
              </w:rPr>
              <w:t>2025</w:t>
            </w:r>
          </w:p>
        </w:tc>
        <w:tc>
          <w:tcPr>
            <w:tcW w:w="2489" w:type="dxa"/>
            <w:gridSpan w:val="2"/>
          </w:tcPr>
          <w:p w:rsidR="00156F10" w:rsidRPr="00AA1012" w:rsidRDefault="00156F10" w:rsidP="00156F10">
            <w:pPr>
              <w:widowControl w:val="0"/>
              <w:autoSpaceDE w:val="0"/>
              <w:autoSpaceDN w:val="0"/>
              <w:adjustRightInd w:val="0"/>
              <w:ind w:firstLine="0"/>
              <w:jc w:val="center"/>
              <w:rPr>
                <w:rFonts w:cs="Arial"/>
              </w:rPr>
            </w:pPr>
            <w:r w:rsidRPr="00AA1012">
              <w:rPr>
                <w:rFonts w:cs="Arial"/>
              </w:rPr>
              <w:t>2026‒2030</w:t>
            </w:r>
          </w:p>
        </w:tc>
      </w:tr>
      <w:tr w:rsidR="004D0506" w:rsidRPr="004D0A7E" w:rsidTr="004D0506">
        <w:trPr>
          <w:trHeight w:val="20"/>
        </w:trPr>
        <w:tc>
          <w:tcPr>
            <w:tcW w:w="2128" w:type="dxa"/>
            <w:vMerge/>
          </w:tcPr>
          <w:p w:rsidR="004D0506" w:rsidRPr="004D0A7E" w:rsidRDefault="004D0506" w:rsidP="004D0506">
            <w:pPr>
              <w:widowControl w:val="0"/>
              <w:autoSpaceDE w:val="0"/>
              <w:autoSpaceDN w:val="0"/>
              <w:adjustRightInd w:val="0"/>
              <w:ind w:firstLine="0"/>
              <w:contextualSpacing/>
              <w:rPr>
                <w:rFonts w:cs="Arial"/>
              </w:rPr>
            </w:pPr>
          </w:p>
        </w:tc>
        <w:tc>
          <w:tcPr>
            <w:tcW w:w="2536" w:type="dxa"/>
            <w:gridSpan w:val="2"/>
          </w:tcPr>
          <w:p w:rsidR="004D0506" w:rsidRPr="00E71FBA" w:rsidRDefault="004D0506" w:rsidP="004D0506">
            <w:pPr>
              <w:widowControl w:val="0"/>
              <w:autoSpaceDE w:val="0"/>
              <w:autoSpaceDN w:val="0"/>
              <w:adjustRightInd w:val="0"/>
              <w:ind w:firstLine="0"/>
              <w:jc w:val="center"/>
              <w:rPr>
                <w:rFonts w:cs="Arial"/>
              </w:rPr>
            </w:pPr>
            <w:r w:rsidRPr="00E71FBA">
              <w:rPr>
                <w:rFonts w:cs="Arial"/>
              </w:rPr>
              <w:t>всего</w:t>
            </w:r>
          </w:p>
        </w:tc>
        <w:tc>
          <w:tcPr>
            <w:tcW w:w="2053" w:type="dxa"/>
            <w:vAlign w:val="center"/>
          </w:tcPr>
          <w:p w:rsidR="004D0506" w:rsidRPr="004D0506" w:rsidRDefault="004D0506" w:rsidP="004D0506">
            <w:pPr>
              <w:widowControl w:val="0"/>
              <w:autoSpaceDE w:val="0"/>
              <w:autoSpaceDN w:val="0"/>
              <w:adjustRightInd w:val="0"/>
              <w:ind w:firstLine="0"/>
              <w:jc w:val="center"/>
              <w:rPr>
                <w:bCs/>
                <w:color w:val="000000" w:themeColor="text1"/>
                <w:sz w:val="22"/>
                <w:szCs w:val="22"/>
              </w:rPr>
            </w:pPr>
            <w:r w:rsidRPr="004D0506">
              <w:rPr>
                <w:sz w:val="22"/>
                <w:szCs w:val="22"/>
              </w:rPr>
              <w:t>394209,9</w:t>
            </w:r>
          </w:p>
        </w:tc>
        <w:tc>
          <w:tcPr>
            <w:tcW w:w="1326" w:type="dxa"/>
            <w:vAlign w:val="center"/>
          </w:tcPr>
          <w:p w:rsidR="004D0506" w:rsidRPr="004D0506" w:rsidRDefault="004D0506" w:rsidP="004D0506">
            <w:pPr>
              <w:ind w:firstLine="0"/>
              <w:jc w:val="center"/>
              <w:rPr>
                <w:bCs/>
                <w:color w:val="000000" w:themeColor="text1"/>
                <w:sz w:val="22"/>
                <w:szCs w:val="22"/>
              </w:rPr>
            </w:pPr>
            <w:r w:rsidRPr="004D0506">
              <w:rPr>
                <w:sz w:val="22"/>
                <w:szCs w:val="22"/>
              </w:rPr>
              <w:t>46 771,5</w:t>
            </w:r>
          </w:p>
        </w:tc>
        <w:tc>
          <w:tcPr>
            <w:tcW w:w="1234" w:type="dxa"/>
            <w:vAlign w:val="center"/>
          </w:tcPr>
          <w:p w:rsidR="004D0506" w:rsidRPr="004D0506" w:rsidRDefault="004D0506" w:rsidP="004D0506">
            <w:pPr>
              <w:ind w:firstLine="0"/>
              <w:jc w:val="center"/>
              <w:rPr>
                <w:bCs/>
                <w:sz w:val="22"/>
                <w:szCs w:val="22"/>
              </w:rPr>
            </w:pPr>
            <w:r w:rsidRPr="004D0506">
              <w:rPr>
                <w:sz w:val="22"/>
                <w:szCs w:val="22"/>
              </w:rPr>
              <w:t>47039,6</w:t>
            </w:r>
          </w:p>
        </w:tc>
        <w:tc>
          <w:tcPr>
            <w:tcW w:w="1993" w:type="dxa"/>
            <w:gridSpan w:val="3"/>
            <w:vAlign w:val="center"/>
          </w:tcPr>
          <w:p w:rsidR="004D0506" w:rsidRPr="004D0506" w:rsidRDefault="004D0506" w:rsidP="004D0506">
            <w:pPr>
              <w:ind w:firstLine="0"/>
              <w:jc w:val="center"/>
              <w:rPr>
                <w:rFonts w:cs="Arial"/>
                <w:sz w:val="22"/>
                <w:szCs w:val="22"/>
              </w:rPr>
            </w:pPr>
            <w:r w:rsidRPr="004D0506">
              <w:rPr>
                <w:rFonts w:cs="Arial"/>
                <w:sz w:val="22"/>
                <w:szCs w:val="22"/>
              </w:rPr>
              <w:t>51 954,8</w:t>
            </w:r>
          </w:p>
        </w:tc>
        <w:tc>
          <w:tcPr>
            <w:tcW w:w="1909" w:type="dxa"/>
            <w:gridSpan w:val="4"/>
            <w:vAlign w:val="center"/>
          </w:tcPr>
          <w:p w:rsidR="004D0506" w:rsidRPr="004D0506" w:rsidRDefault="004D0506" w:rsidP="004D0506">
            <w:pPr>
              <w:ind w:firstLine="0"/>
              <w:jc w:val="center"/>
              <w:rPr>
                <w:rFonts w:cs="Arial"/>
                <w:sz w:val="22"/>
                <w:szCs w:val="22"/>
              </w:rPr>
            </w:pPr>
            <w:r w:rsidRPr="004D0506">
              <w:rPr>
                <w:rFonts w:cs="Arial"/>
                <w:sz w:val="22"/>
                <w:szCs w:val="22"/>
              </w:rPr>
              <w:t>47 390,5</w:t>
            </w:r>
          </w:p>
        </w:tc>
        <w:tc>
          <w:tcPr>
            <w:tcW w:w="2489" w:type="dxa"/>
            <w:gridSpan w:val="2"/>
            <w:vAlign w:val="center"/>
          </w:tcPr>
          <w:p w:rsidR="004D0506" w:rsidRPr="004D0506" w:rsidRDefault="004D0506" w:rsidP="004D0506">
            <w:pPr>
              <w:widowControl w:val="0"/>
              <w:autoSpaceDE w:val="0"/>
              <w:autoSpaceDN w:val="0"/>
              <w:adjustRightInd w:val="0"/>
              <w:ind w:firstLine="0"/>
              <w:jc w:val="center"/>
              <w:rPr>
                <w:rFonts w:cs="Arial"/>
                <w:sz w:val="22"/>
                <w:szCs w:val="22"/>
              </w:rPr>
            </w:pPr>
            <w:r w:rsidRPr="004D0506">
              <w:rPr>
                <w:rFonts w:cs="Arial"/>
                <w:sz w:val="22"/>
                <w:szCs w:val="22"/>
              </w:rPr>
              <w:t>201 053,5</w:t>
            </w:r>
          </w:p>
        </w:tc>
      </w:tr>
      <w:tr w:rsidR="004D0506" w:rsidRPr="004D0A7E" w:rsidTr="004D0506">
        <w:trPr>
          <w:trHeight w:val="525"/>
        </w:trPr>
        <w:tc>
          <w:tcPr>
            <w:tcW w:w="2128" w:type="dxa"/>
            <w:vMerge/>
          </w:tcPr>
          <w:p w:rsidR="004D0506" w:rsidRPr="004D0A7E" w:rsidRDefault="004D0506" w:rsidP="004D0506">
            <w:pPr>
              <w:widowControl w:val="0"/>
              <w:autoSpaceDE w:val="0"/>
              <w:autoSpaceDN w:val="0"/>
              <w:adjustRightInd w:val="0"/>
              <w:ind w:firstLine="0"/>
              <w:contextualSpacing/>
              <w:rPr>
                <w:rFonts w:cs="Arial"/>
              </w:rPr>
            </w:pPr>
          </w:p>
        </w:tc>
        <w:tc>
          <w:tcPr>
            <w:tcW w:w="2536" w:type="dxa"/>
            <w:gridSpan w:val="2"/>
          </w:tcPr>
          <w:p w:rsidR="004D0506" w:rsidRPr="00E71FBA" w:rsidRDefault="004D0506" w:rsidP="004D0506">
            <w:pPr>
              <w:widowControl w:val="0"/>
              <w:autoSpaceDE w:val="0"/>
              <w:autoSpaceDN w:val="0"/>
              <w:adjustRightInd w:val="0"/>
              <w:ind w:firstLine="0"/>
              <w:jc w:val="center"/>
              <w:rPr>
                <w:rFonts w:cs="Arial"/>
              </w:rPr>
            </w:pPr>
            <w:r w:rsidRPr="00E71FBA">
              <w:rPr>
                <w:rFonts w:cs="Arial"/>
              </w:rPr>
              <w:t>бюджет автономного округа</w:t>
            </w:r>
          </w:p>
        </w:tc>
        <w:tc>
          <w:tcPr>
            <w:tcW w:w="2053" w:type="dxa"/>
            <w:vAlign w:val="center"/>
          </w:tcPr>
          <w:p w:rsidR="004D0506" w:rsidRPr="004D0506" w:rsidRDefault="004D0506" w:rsidP="004D0506">
            <w:pPr>
              <w:widowControl w:val="0"/>
              <w:autoSpaceDE w:val="0"/>
              <w:autoSpaceDN w:val="0"/>
              <w:adjustRightInd w:val="0"/>
              <w:ind w:firstLine="0"/>
              <w:jc w:val="center"/>
              <w:rPr>
                <w:bCs/>
                <w:color w:val="000000" w:themeColor="text1"/>
                <w:sz w:val="22"/>
                <w:szCs w:val="22"/>
                <w:highlight w:val="yellow"/>
              </w:rPr>
            </w:pPr>
            <w:r w:rsidRPr="004D0506">
              <w:rPr>
                <w:sz w:val="22"/>
                <w:szCs w:val="22"/>
              </w:rPr>
              <w:t>7844,4</w:t>
            </w:r>
          </w:p>
        </w:tc>
        <w:tc>
          <w:tcPr>
            <w:tcW w:w="1326" w:type="dxa"/>
            <w:vAlign w:val="center"/>
          </w:tcPr>
          <w:p w:rsidR="004D0506" w:rsidRPr="004D0506" w:rsidRDefault="004D0506" w:rsidP="004D0506">
            <w:pPr>
              <w:ind w:firstLine="0"/>
              <w:jc w:val="center"/>
              <w:rPr>
                <w:bCs/>
                <w:color w:val="000000" w:themeColor="text1"/>
                <w:sz w:val="22"/>
                <w:szCs w:val="22"/>
              </w:rPr>
            </w:pPr>
            <w:r w:rsidRPr="004D0506">
              <w:rPr>
                <w:sz w:val="22"/>
                <w:szCs w:val="22"/>
              </w:rPr>
              <w:t>972,8</w:t>
            </w:r>
          </w:p>
        </w:tc>
        <w:tc>
          <w:tcPr>
            <w:tcW w:w="1234" w:type="dxa"/>
            <w:vAlign w:val="center"/>
          </w:tcPr>
          <w:p w:rsidR="004D0506" w:rsidRPr="004D0506" w:rsidRDefault="004D0506" w:rsidP="004D0506">
            <w:pPr>
              <w:ind w:firstLine="0"/>
              <w:jc w:val="center"/>
              <w:rPr>
                <w:bCs/>
                <w:sz w:val="22"/>
                <w:szCs w:val="22"/>
              </w:rPr>
            </w:pPr>
            <w:r w:rsidRPr="004D0506">
              <w:rPr>
                <w:sz w:val="22"/>
                <w:szCs w:val="22"/>
              </w:rPr>
              <w:t>884,0</w:t>
            </w:r>
          </w:p>
        </w:tc>
        <w:tc>
          <w:tcPr>
            <w:tcW w:w="1993" w:type="dxa"/>
            <w:gridSpan w:val="3"/>
            <w:vAlign w:val="center"/>
          </w:tcPr>
          <w:p w:rsidR="004D0506" w:rsidRPr="004D0506" w:rsidRDefault="004D0506" w:rsidP="004D0506">
            <w:pPr>
              <w:ind w:firstLine="0"/>
              <w:jc w:val="center"/>
              <w:rPr>
                <w:rFonts w:cs="Arial"/>
                <w:sz w:val="22"/>
                <w:szCs w:val="22"/>
              </w:rPr>
            </w:pPr>
            <w:r w:rsidRPr="004D0506">
              <w:rPr>
                <w:rFonts w:cs="Arial"/>
                <w:sz w:val="22"/>
                <w:szCs w:val="22"/>
              </w:rPr>
              <w:t>2 993,8</w:t>
            </w:r>
          </w:p>
        </w:tc>
        <w:tc>
          <w:tcPr>
            <w:tcW w:w="1909" w:type="dxa"/>
            <w:gridSpan w:val="4"/>
            <w:vAlign w:val="center"/>
          </w:tcPr>
          <w:p w:rsidR="004D0506" w:rsidRPr="004D0506" w:rsidRDefault="004D0506" w:rsidP="004D0506">
            <w:pPr>
              <w:ind w:firstLine="0"/>
              <w:jc w:val="center"/>
              <w:rPr>
                <w:rFonts w:cs="Arial"/>
                <w:sz w:val="22"/>
                <w:szCs w:val="22"/>
              </w:rPr>
            </w:pPr>
            <w:r w:rsidRPr="004D0506">
              <w:rPr>
                <w:rFonts w:cs="Arial"/>
                <w:sz w:val="22"/>
                <w:szCs w:val="22"/>
              </w:rPr>
              <w:t>2 993,8</w:t>
            </w:r>
          </w:p>
        </w:tc>
        <w:tc>
          <w:tcPr>
            <w:tcW w:w="2489" w:type="dxa"/>
            <w:gridSpan w:val="2"/>
            <w:vAlign w:val="center"/>
          </w:tcPr>
          <w:p w:rsidR="004D0506" w:rsidRPr="004D0506" w:rsidRDefault="004D0506" w:rsidP="004D0506">
            <w:pPr>
              <w:widowControl w:val="0"/>
              <w:autoSpaceDE w:val="0"/>
              <w:autoSpaceDN w:val="0"/>
              <w:adjustRightInd w:val="0"/>
              <w:ind w:firstLine="0"/>
              <w:jc w:val="center"/>
              <w:rPr>
                <w:rFonts w:cs="Arial"/>
                <w:sz w:val="22"/>
                <w:szCs w:val="22"/>
              </w:rPr>
            </w:pPr>
            <w:r w:rsidRPr="004D0506">
              <w:rPr>
                <w:rFonts w:cs="Arial"/>
                <w:sz w:val="22"/>
                <w:szCs w:val="22"/>
              </w:rPr>
              <w:t>0,0</w:t>
            </w:r>
          </w:p>
        </w:tc>
      </w:tr>
      <w:tr w:rsidR="004D0506" w:rsidRPr="004D0A7E" w:rsidTr="004D0506">
        <w:trPr>
          <w:trHeight w:val="20"/>
        </w:trPr>
        <w:tc>
          <w:tcPr>
            <w:tcW w:w="2128" w:type="dxa"/>
            <w:vMerge/>
            <w:tcBorders>
              <w:bottom w:val="single" w:sz="4" w:space="0" w:color="auto"/>
            </w:tcBorders>
          </w:tcPr>
          <w:p w:rsidR="004D0506" w:rsidRPr="004D0A7E" w:rsidRDefault="004D0506" w:rsidP="004D0506">
            <w:pPr>
              <w:widowControl w:val="0"/>
              <w:autoSpaceDE w:val="0"/>
              <w:autoSpaceDN w:val="0"/>
              <w:adjustRightInd w:val="0"/>
              <w:ind w:firstLine="0"/>
              <w:contextualSpacing/>
              <w:rPr>
                <w:rFonts w:cs="Arial"/>
              </w:rPr>
            </w:pPr>
          </w:p>
        </w:tc>
        <w:tc>
          <w:tcPr>
            <w:tcW w:w="2536" w:type="dxa"/>
            <w:gridSpan w:val="2"/>
          </w:tcPr>
          <w:p w:rsidR="004D0506" w:rsidRPr="00E71FBA" w:rsidRDefault="004D0506" w:rsidP="004D0506">
            <w:pPr>
              <w:widowControl w:val="0"/>
              <w:autoSpaceDE w:val="0"/>
              <w:autoSpaceDN w:val="0"/>
              <w:adjustRightInd w:val="0"/>
              <w:ind w:firstLine="0"/>
              <w:jc w:val="center"/>
              <w:rPr>
                <w:rFonts w:cs="Arial"/>
              </w:rPr>
            </w:pPr>
            <w:r w:rsidRPr="00E71FBA">
              <w:rPr>
                <w:rFonts w:cs="Arial"/>
              </w:rPr>
              <w:t>местный бюджет</w:t>
            </w:r>
          </w:p>
        </w:tc>
        <w:tc>
          <w:tcPr>
            <w:tcW w:w="2053" w:type="dxa"/>
            <w:vAlign w:val="center"/>
          </w:tcPr>
          <w:p w:rsidR="004D0506" w:rsidRPr="004D0506" w:rsidRDefault="004D0506" w:rsidP="004D0506">
            <w:pPr>
              <w:widowControl w:val="0"/>
              <w:autoSpaceDE w:val="0"/>
              <w:autoSpaceDN w:val="0"/>
              <w:adjustRightInd w:val="0"/>
              <w:rPr>
                <w:bCs/>
                <w:color w:val="000000" w:themeColor="text1"/>
                <w:sz w:val="22"/>
                <w:szCs w:val="22"/>
              </w:rPr>
            </w:pPr>
            <w:r w:rsidRPr="004D0506">
              <w:rPr>
                <w:sz w:val="22"/>
                <w:szCs w:val="22"/>
              </w:rPr>
              <w:t>386 365,5</w:t>
            </w:r>
          </w:p>
        </w:tc>
        <w:tc>
          <w:tcPr>
            <w:tcW w:w="1326" w:type="dxa"/>
            <w:vAlign w:val="center"/>
          </w:tcPr>
          <w:p w:rsidR="004D0506" w:rsidRPr="004D0506" w:rsidRDefault="004D0506" w:rsidP="004D0506">
            <w:pPr>
              <w:ind w:firstLine="0"/>
              <w:jc w:val="center"/>
              <w:rPr>
                <w:bCs/>
                <w:color w:val="000000" w:themeColor="text1"/>
                <w:sz w:val="22"/>
                <w:szCs w:val="22"/>
              </w:rPr>
            </w:pPr>
            <w:r w:rsidRPr="004D0506">
              <w:rPr>
                <w:sz w:val="22"/>
                <w:szCs w:val="22"/>
              </w:rPr>
              <w:t>45 798,7</w:t>
            </w:r>
          </w:p>
        </w:tc>
        <w:tc>
          <w:tcPr>
            <w:tcW w:w="1234" w:type="dxa"/>
            <w:vAlign w:val="center"/>
          </w:tcPr>
          <w:p w:rsidR="004D0506" w:rsidRPr="004D0506" w:rsidRDefault="004D0506" w:rsidP="004D0506">
            <w:pPr>
              <w:widowControl w:val="0"/>
              <w:autoSpaceDE w:val="0"/>
              <w:autoSpaceDN w:val="0"/>
              <w:adjustRightInd w:val="0"/>
              <w:ind w:firstLine="0"/>
              <w:jc w:val="center"/>
              <w:rPr>
                <w:bCs/>
                <w:sz w:val="22"/>
                <w:szCs w:val="22"/>
              </w:rPr>
            </w:pPr>
            <w:r w:rsidRPr="004D0506">
              <w:rPr>
                <w:sz w:val="22"/>
                <w:szCs w:val="22"/>
              </w:rPr>
              <w:t>46 155,6</w:t>
            </w:r>
          </w:p>
        </w:tc>
        <w:tc>
          <w:tcPr>
            <w:tcW w:w="1993" w:type="dxa"/>
            <w:gridSpan w:val="3"/>
            <w:vAlign w:val="center"/>
          </w:tcPr>
          <w:p w:rsidR="004D0506" w:rsidRPr="004D0506" w:rsidRDefault="004D0506" w:rsidP="004D0506">
            <w:pPr>
              <w:widowControl w:val="0"/>
              <w:autoSpaceDE w:val="0"/>
              <w:autoSpaceDN w:val="0"/>
              <w:adjustRightInd w:val="0"/>
              <w:ind w:firstLine="0"/>
              <w:jc w:val="center"/>
              <w:rPr>
                <w:rFonts w:cs="Arial"/>
                <w:sz w:val="22"/>
                <w:szCs w:val="22"/>
              </w:rPr>
            </w:pPr>
            <w:r w:rsidRPr="004D0506">
              <w:rPr>
                <w:rFonts w:cs="Arial"/>
                <w:sz w:val="22"/>
                <w:szCs w:val="22"/>
              </w:rPr>
              <w:t>48 961,0</w:t>
            </w:r>
          </w:p>
        </w:tc>
        <w:tc>
          <w:tcPr>
            <w:tcW w:w="1909" w:type="dxa"/>
            <w:gridSpan w:val="4"/>
            <w:vAlign w:val="center"/>
          </w:tcPr>
          <w:p w:rsidR="004D0506" w:rsidRPr="004D0506" w:rsidRDefault="004D0506" w:rsidP="004D0506">
            <w:pPr>
              <w:widowControl w:val="0"/>
              <w:autoSpaceDE w:val="0"/>
              <w:autoSpaceDN w:val="0"/>
              <w:adjustRightInd w:val="0"/>
              <w:ind w:firstLine="0"/>
              <w:jc w:val="center"/>
              <w:rPr>
                <w:rFonts w:cs="Arial"/>
                <w:sz w:val="22"/>
                <w:szCs w:val="22"/>
              </w:rPr>
            </w:pPr>
            <w:r w:rsidRPr="004D0506">
              <w:rPr>
                <w:rFonts w:cs="Arial"/>
                <w:sz w:val="22"/>
                <w:szCs w:val="22"/>
              </w:rPr>
              <w:t>44 396,7</w:t>
            </w:r>
          </w:p>
        </w:tc>
        <w:tc>
          <w:tcPr>
            <w:tcW w:w="2489" w:type="dxa"/>
            <w:gridSpan w:val="2"/>
            <w:vAlign w:val="center"/>
          </w:tcPr>
          <w:p w:rsidR="004D0506" w:rsidRPr="004D0506" w:rsidRDefault="004D0506" w:rsidP="004D0506">
            <w:pPr>
              <w:widowControl w:val="0"/>
              <w:autoSpaceDE w:val="0"/>
              <w:autoSpaceDN w:val="0"/>
              <w:adjustRightInd w:val="0"/>
              <w:ind w:firstLine="0"/>
              <w:jc w:val="center"/>
              <w:rPr>
                <w:rFonts w:cs="Arial"/>
                <w:sz w:val="22"/>
                <w:szCs w:val="22"/>
              </w:rPr>
            </w:pPr>
            <w:r w:rsidRPr="004D0506">
              <w:rPr>
                <w:rFonts w:cs="Arial"/>
                <w:sz w:val="22"/>
                <w:szCs w:val="22"/>
              </w:rPr>
              <w:t>201 053,5</w:t>
            </w:r>
          </w:p>
        </w:tc>
      </w:tr>
      <w:tr w:rsidR="00EA2CC9" w:rsidRPr="004D0A7E" w:rsidTr="00156F10">
        <w:trPr>
          <w:trHeight w:val="20"/>
        </w:trPr>
        <w:tc>
          <w:tcPr>
            <w:tcW w:w="15668" w:type="dxa"/>
            <w:gridSpan w:val="15"/>
            <w:tcBorders>
              <w:left w:val="nil"/>
              <w:right w:val="nil"/>
            </w:tcBorders>
          </w:tcPr>
          <w:p w:rsidR="00567258" w:rsidRDefault="00567258" w:rsidP="00531FE5">
            <w:pPr>
              <w:tabs>
                <w:tab w:val="left" w:pos="8160"/>
              </w:tabs>
              <w:ind w:firstLine="0"/>
              <w:jc w:val="center"/>
              <w:rPr>
                <w:rFonts w:cs="Arial"/>
                <w:bCs/>
              </w:rPr>
            </w:pPr>
          </w:p>
          <w:p w:rsidR="00531FE5" w:rsidRDefault="00531FE5" w:rsidP="00531FE5">
            <w:pPr>
              <w:tabs>
                <w:tab w:val="left" w:pos="8160"/>
              </w:tabs>
              <w:ind w:firstLine="0"/>
              <w:jc w:val="center"/>
              <w:rPr>
                <w:rFonts w:cs="Arial"/>
              </w:rPr>
            </w:pPr>
            <w:r>
              <w:rPr>
                <w:rFonts w:cs="Arial"/>
                <w:bCs/>
              </w:rPr>
              <w:t xml:space="preserve">(Строка </w:t>
            </w:r>
            <w:r w:rsidRPr="00B70DAE">
              <w:rPr>
                <w:rFonts w:cs="Arial"/>
              </w:rPr>
              <w:t xml:space="preserve">«Параметры финансового обеспечения муниципальной программы» Паспорта </w:t>
            </w:r>
            <w:r>
              <w:rPr>
                <w:rFonts w:cs="Arial"/>
              </w:rPr>
              <w:t xml:space="preserve">муниципальной программы изложена в новой редакции постановлением Администрации </w:t>
            </w:r>
            <w:hyperlink r:id="rId68" w:tooltip="постановление от 14.03.2022 0:00:00 №423 Администрация Нижневартовского района&#10;&#10;О внесении изменений в приложение к постановлению администрации района от 25.11.2021 № 2085 " w:history="1">
              <w:r w:rsidRPr="009D1D0F">
                <w:rPr>
                  <w:rStyle w:val="af9"/>
                  <w:rFonts w:cs="Arial"/>
                </w:rPr>
                <w:t>от 14.03.2022 № 423</w:t>
              </w:r>
            </w:hyperlink>
            <w:r>
              <w:rPr>
                <w:rFonts w:cs="Arial"/>
              </w:rPr>
              <w:t>)</w:t>
            </w:r>
          </w:p>
          <w:p w:rsidR="00EA2CC9" w:rsidRDefault="00531FE5" w:rsidP="00531FE5">
            <w:pPr>
              <w:widowControl w:val="0"/>
              <w:autoSpaceDE w:val="0"/>
              <w:autoSpaceDN w:val="0"/>
              <w:adjustRightInd w:val="0"/>
              <w:ind w:firstLine="0"/>
              <w:jc w:val="center"/>
            </w:pPr>
            <w:r>
              <w:rPr>
                <w:rFonts w:cs="Arial"/>
                <w:bCs/>
              </w:rPr>
              <w:t xml:space="preserve">(Раздел </w:t>
            </w:r>
            <w:r w:rsidRPr="00B70DAE">
              <w:rPr>
                <w:rFonts w:cs="Arial"/>
              </w:rPr>
              <w:t xml:space="preserve">«Параметры финансового обеспечения муниципальной программы» Паспорта </w:t>
            </w:r>
            <w:r>
              <w:rPr>
                <w:rFonts w:cs="Arial"/>
              </w:rPr>
              <w:t xml:space="preserve">муниципальной программы изложен в новой редакции постановлением Администрации </w:t>
            </w:r>
            <w:hyperlink r:id="rId69" w:tooltip="постановление от 16.05.2022 0:00:00 №1069 Администрация Нижневартовского района&#10;&#10;О внесении изменений в приложение  к постановлению администрации района от 25.11.2021 № 2085 " w:history="1">
              <w:r w:rsidRPr="009C195E">
                <w:rPr>
                  <w:rStyle w:val="af9"/>
                  <w:rFonts w:cs="Arial"/>
                </w:rPr>
                <w:t>от 16.05.2022 № 1069</w:t>
              </w:r>
            </w:hyperlink>
            <w:r>
              <w:rPr>
                <w:rFonts w:cs="Arial"/>
              </w:rPr>
              <w:t>)</w:t>
            </w:r>
          </w:p>
          <w:p w:rsidR="00EA2CC9" w:rsidRDefault="00EA2CC9" w:rsidP="00EA2CC9">
            <w:pPr>
              <w:widowControl w:val="0"/>
              <w:autoSpaceDE w:val="0"/>
              <w:autoSpaceDN w:val="0"/>
              <w:adjustRightInd w:val="0"/>
              <w:ind w:firstLine="0"/>
              <w:jc w:val="center"/>
              <w:rPr>
                <w:rFonts w:cs="Arial"/>
              </w:rPr>
            </w:pPr>
            <w:r>
              <w:t>(</w:t>
            </w:r>
            <w:r w:rsidRPr="006C0986">
              <w:rPr>
                <w:rFonts w:cs="Arial"/>
              </w:rPr>
              <w:t>Раздел «Параметры финансового обеспечения муниципальной программы» Паспорта муниципальной программы</w:t>
            </w:r>
            <w:r>
              <w:rPr>
                <w:rFonts w:cs="Arial"/>
              </w:rPr>
              <w:t xml:space="preserve"> изложен в новой редакции постановлением Администрации </w:t>
            </w:r>
            <w:hyperlink r:id="rId70" w:history="1">
              <w:r w:rsidR="004B6DD0">
                <w:rPr>
                  <w:rStyle w:val="af9"/>
                  <w:rFonts w:cs="Arial"/>
                </w:rPr>
                <w:t>от 01.07.2022 № 1432</w:t>
              </w:r>
            </w:hyperlink>
            <w:r>
              <w:rPr>
                <w:rFonts w:cs="Arial"/>
              </w:rPr>
              <w:t>)</w:t>
            </w:r>
          </w:p>
          <w:p w:rsidR="00805BD8" w:rsidRDefault="00805BD8" w:rsidP="00EA2CC9">
            <w:pPr>
              <w:widowControl w:val="0"/>
              <w:autoSpaceDE w:val="0"/>
              <w:autoSpaceDN w:val="0"/>
              <w:adjustRightInd w:val="0"/>
              <w:ind w:firstLine="0"/>
              <w:jc w:val="center"/>
              <w:rPr>
                <w:rFonts w:cs="Arial"/>
              </w:rPr>
            </w:pPr>
            <w:r>
              <w:t>(</w:t>
            </w:r>
            <w:r w:rsidRPr="006C0986">
              <w:rPr>
                <w:rFonts w:cs="Arial"/>
              </w:rPr>
              <w:t>Раздел «Параметры финансового обеспечения муниципальной программы» Паспорта муниципальной программы</w:t>
            </w:r>
            <w:r>
              <w:rPr>
                <w:rFonts w:cs="Arial"/>
              </w:rPr>
              <w:t xml:space="preserve"> изложен в новой редакции постановлением Администрации </w:t>
            </w:r>
            <w:hyperlink r:id="rId71" w:history="1">
              <w:r w:rsidR="00187FED">
                <w:rPr>
                  <w:rStyle w:val="af9"/>
                  <w:rFonts w:cs="Arial"/>
                </w:rPr>
                <w:t>от 07.10.2022 № 2069</w:t>
              </w:r>
            </w:hyperlink>
            <w:r>
              <w:rPr>
                <w:rFonts w:cs="Arial"/>
              </w:rPr>
              <w:t>)</w:t>
            </w:r>
          </w:p>
          <w:p w:rsidR="00630BAE" w:rsidRDefault="00630BAE" w:rsidP="00EA2CC9">
            <w:pPr>
              <w:widowControl w:val="0"/>
              <w:autoSpaceDE w:val="0"/>
              <w:autoSpaceDN w:val="0"/>
              <w:adjustRightInd w:val="0"/>
              <w:ind w:firstLine="0"/>
              <w:jc w:val="center"/>
              <w:rPr>
                <w:rFonts w:cs="Arial"/>
              </w:rPr>
            </w:pPr>
            <w:r>
              <w:t>(</w:t>
            </w:r>
            <w:r w:rsidRPr="006C0986">
              <w:rPr>
                <w:rFonts w:cs="Arial"/>
              </w:rPr>
              <w:t>Раздел «Параметры финансового обеспечения муниципальной программы» Паспорта муниципальной программы</w:t>
            </w:r>
            <w:r>
              <w:rPr>
                <w:rFonts w:cs="Arial"/>
              </w:rPr>
              <w:t xml:space="preserve"> изложен в новой редакции постановлением Администрации от </w:t>
            </w:r>
            <w:hyperlink r:id="rId72" w:history="1">
              <w:r>
                <w:rPr>
                  <w:rStyle w:val="af9"/>
                  <w:rFonts w:cs="Arial"/>
                </w:rPr>
                <w:t>11.11.2022 № 2286</w:t>
              </w:r>
            </w:hyperlink>
            <w:r>
              <w:rPr>
                <w:rFonts w:cs="Arial"/>
              </w:rPr>
              <w:t>)</w:t>
            </w:r>
          </w:p>
          <w:p w:rsidR="00C06BDF" w:rsidRDefault="00C06BDF" w:rsidP="00EA2CC9">
            <w:pPr>
              <w:widowControl w:val="0"/>
              <w:autoSpaceDE w:val="0"/>
              <w:autoSpaceDN w:val="0"/>
              <w:adjustRightInd w:val="0"/>
              <w:ind w:firstLine="0"/>
              <w:jc w:val="center"/>
              <w:rPr>
                <w:rFonts w:cs="Arial"/>
              </w:rPr>
            </w:pPr>
            <w:r>
              <w:t>(</w:t>
            </w:r>
            <w:r w:rsidRPr="006C0986">
              <w:rPr>
                <w:rFonts w:cs="Arial"/>
              </w:rPr>
              <w:t>Раздел «Параметры финансового обеспечения муниципальной программы» Паспорта муниципальной программы</w:t>
            </w:r>
            <w:r>
              <w:rPr>
                <w:rFonts w:cs="Arial"/>
              </w:rPr>
              <w:t xml:space="preserve"> изложен в новой редакции постановлением Администрации от </w:t>
            </w:r>
            <w:hyperlink r:id="rId73" w:history="1">
              <w:r w:rsidR="00243464">
                <w:rPr>
                  <w:rStyle w:val="af9"/>
                  <w:rFonts w:cs="Arial"/>
                </w:rPr>
                <w:t>17.01.2023 № 34</w:t>
              </w:r>
            </w:hyperlink>
            <w:r>
              <w:rPr>
                <w:rFonts w:cs="Arial"/>
              </w:rPr>
              <w:t>)</w:t>
            </w:r>
          </w:p>
          <w:p w:rsidR="0084000A" w:rsidRDefault="0084000A" w:rsidP="00EA2CC9">
            <w:pPr>
              <w:widowControl w:val="0"/>
              <w:autoSpaceDE w:val="0"/>
              <w:autoSpaceDN w:val="0"/>
              <w:adjustRightInd w:val="0"/>
              <w:ind w:firstLine="0"/>
              <w:jc w:val="center"/>
              <w:rPr>
                <w:rFonts w:cs="Arial"/>
              </w:rPr>
            </w:pPr>
            <w:r>
              <w:t>(</w:t>
            </w:r>
            <w:r w:rsidRPr="006C0986">
              <w:rPr>
                <w:rFonts w:cs="Arial"/>
              </w:rPr>
              <w:t>Раздел «Параметры финансового обеспечения муниципальной программы» Паспорта муниципальной программы</w:t>
            </w:r>
            <w:r>
              <w:rPr>
                <w:rFonts w:cs="Arial"/>
              </w:rPr>
              <w:t xml:space="preserve"> изложен в новой редакции постановлением Администрации от </w:t>
            </w:r>
            <w:hyperlink r:id="rId74" w:history="1">
              <w:r>
                <w:rPr>
                  <w:rStyle w:val="af9"/>
                  <w:rFonts w:cs="Arial"/>
                </w:rPr>
                <w:t>19.04.2023 № 358</w:t>
              </w:r>
            </w:hyperlink>
            <w:r>
              <w:rPr>
                <w:rFonts w:cs="Arial"/>
              </w:rPr>
              <w:t>)</w:t>
            </w:r>
          </w:p>
          <w:p w:rsidR="00321E10" w:rsidRDefault="00321E10" w:rsidP="00EA2CC9">
            <w:pPr>
              <w:widowControl w:val="0"/>
              <w:autoSpaceDE w:val="0"/>
              <w:autoSpaceDN w:val="0"/>
              <w:adjustRightInd w:val="0"/>
              <w:ind w:firstLine="0"/>
              <w:jc w:val="center"/>
              <w:rPr>
                <w:rFonts w:cs="Arial"/>
              </w:rPr>
            </w:pPr>
            <w:r>
              <w:rPr>
                <w:rFonts w:cs="Arial"/>
              </w:rPr>
              <w:t xml:space="preserve">(Строка </w:t>
            </w:r>
            <w:r w:rsidRPr="00321E10">
              <w:rPr>
                <w:rFonts w:cs="Arial"/>
              </w:rPr>
              <w:t xml:space="preserve">«Параметры финансового обеспечения муниципальной программы» Паспорта </w:t>
            </w:r>
            <w:r>
              <w:rPr>
                <w:rFonts w:cs="Arial"/>
              </w:rPr>
              <w:t>муниципальной программы изложена</w:t>
            </w:r>
            <w:r w:rsidRPr="00321E10">
              <w:rPr>
                <w:rFonts w:cs="Arial"/>
              </w:rPr>
              <w:t xml:space="preserve"> в </w:t>
            </w:r>
            <w:r>
              <w:rPr>
                <w:rFonts w:cs="Arial"/>
              </w:rPr>
              <w:t>новой</w:t>
            </w:r>
            <w:r w:rsidRPr="00321E10">
              <w:rPr>
                <w:rFonts w:cs="Arial"/>
              </w:rPr>
              <w:t xml:space="preserve"> редакции</w:t>
            </w:r>
            <w:r>
              <w:rPr>
                <w:rFonts w:cs="Arial"/>
              </w:rPr>
              <w:t xml:space="preserve"> постановлением Администрации от </w:t>
            </w:r>
            <w:hyperlink r:id="rId75" w:history="1">
              <w:r w:rsidR="009A3158">
                <w:rPr>
                  <w:rStyle w:val="af9"/>
                  <w:rFonts w:cs="Arial"/>
                </w:rPr>
                <w:t>18.05.2023 № 477</w:t>
              </w:r>
            </w:hyperlink>
            <w:r>
              <w:rPr>
                <w:rFonts w:cs="Arial"/>
              </w:rPr>
              <w:t>)</w:t>
            </w:r>
          </w:p>
          <w:p w:rsidR="009A3158" w:rsidRDefault="009A3158" w:rsidP="00EA2CC9">
            <w:pPr>
              <w:widowControl w:val="0"/>
              <w:autoSpaceDE w:val="0"/>
              <w:autoSpaceDN w:val="0"/>
              <w:adjustRightInd w:val="0"/>
              <w:ind w:firstLine="0"/>
              <w:jc w:val="center"/>
              <w:rPr>
                <w:rFonts w:cs="Arial"/>
              </w:rPr>
            </w:pPr>
            <w:r>
              <w:rPr>
                <w:rFonts w:cs="Arial"/>
              </w:rPr>
              <w:t xml:space="preserve">(Строка </w:t>
            </w:r>
            <w:r w:rsidRPr="00321E10">
              <w:rPr>
                <w:rFonts w:cs="Arial"/>
              </w:rPr>
              <w:t xml:space="preserve">«Параметры финансового обеспечения муниципальной программы» Паспорта </w:t>
            </w:r>
            <w:r>
              <w:rPr>
                <w:rFonts w:cs="Arial"/>
              </w:rPr>
              <w:t>муниципальной программы изложена</w:t>
            </w:r>
            <w:r w:rsidRPr="00321E10">
              <w:rPr>
                <w:rFonts w:cs="Arial"/>
              </w:rPr>
              <w:t xml:space="preserve"> в </w:t>
            </w:r>
            <w:r>
              <w:rPr>
                <w:rFonts w:cs="Arial"/>
              </w:rPr>
              <w:t>новой</w:t>
            </w:r>
            <w:r w:rsidRPr="00321E10">
              <w:rPr>
                <w:rFonts w:cs="Arial"/>
              </w:rPr>
              <w:t xml:space="preserve"> редакции</w:t>
            </w:r>
            <w:r>
              <w:rPr>
                <w:rFonts w:cs="Arial"/>
              </w:rPr>
              <w:t xml:space="preserve"> постановлением Администрации от </w:t>
            </w:r>
            <w:hyperlink r:id="rId76" w:history="1">
              <w:r w:rsidR="00531FE5">
                <w:rPr>
                  <w:rStyle w:val="af9"/>
                  <w:rFonts w:cs="Arial"/>
                </w:rPr>
                <w:t>04.07.2023 № 653</w:t>
              </w:r>
            </w:hyperlink>
            <w:r>
              <w:rPr>
                <w:rFonts w:cs="Arial"/>
              </w:rPr>
              <w:t>)</w:t>
            </w:r>
          </w:p>
          <w:p w:rsidR="00567258" w:rsidRDefault="00567258" w:rsidP="00EA2CC9">
            <w:pPr>
              <w:widowControl w:val="0"/>
              <w:autoSpaceDE w:val="0"/>
              <w:autoSpaceDN w:val="0"/>
              <w:adjustRightInd w:val="0"/>
              <w:ind w:firstLine="0"/>
              <w:jc w:val="center"/>
              <w:rPr>
                <w:rFonts w:cs="Arial"/>
              </w:rPr>
            </w:pPr>
            <w:r>
              <w:t>(</w:t>
            </w:r>
            <w:r w:rsidRPr="006C0986">
              <w:rPr>
                <w:rFonts w:cs="Arial"/>
              </w:rPr>
              <w:t>Раздел «Параметры финансового обеспечения муниципальной программы» Паспорта муниципальной программы</w:t>
            </w:r>
            <w:r>
              <w:rPr>
                <w:rFonts w:cs="Arial"/>
              </w:rPr>
              <w:t xml:space="preserve"> изложен в новой редакции постановлением Администрации </w:t>
            </w:r>
            <w:hyperlink r:id="rId77" w:history="1">
              <w:r w:rsidR="00660B8B">
                <w:rPr>
                  <w:rStyle w:val="af9"/>
                  <w:rFonts w:cs="Arial"/>
                </w:rPr>
                <w:t>от 18.08.2023 № 786</w:t>
              </w:r>
            </w:hyperlink>
            <w:r>
              <w:rPr>
                <w:rFonts w:cs="Arial"/>
              </w:rPr>
              <w:t>)</w:t>
            </w:r>
          </w:p>
          <w:p w:rsidR="00801588" w:rsidRDefault="00801588" w:rsidP="00EA2CC9">
            <w:pPr>
              <w:widowControl w:val="0"/>
              <w:autoSpaceDE w:val="0"/>
              <w:autoSpaceDN w:val="0"/>
              <w:adjustRightInd w:val="0"/>
              <w:ind w:firstLine="0"/>
              <w:jc w:val="center"/>
              <w:rPr>
                <w:rFonts w:cs="Arial"/>
              </w:rPr>
            </w:pPr>
            <w:r>
              <w:t>(</w:t>
            </w:r>
            <w:r w:rsidRPr="006C0986">
              <w:rPr>
                <w:rFonts w:cs="Arial"/>
              </w:rPr>
              <w:t>Раздел «Параметры финансового обеспечения муниципальной программы» Паспорта муниципальной программы</w:t>
            </w:r>
            <w:r>
              <w:rPr>
                <w:rFonts w:cs="Arial"/>
              </w:rPr>
              <w:t xml:space="preserve"> изложен в новой редакции постановлением Администрации от </w:t>
            </w:r>
            <w:hyperlink r:id="rId78" w:history="1">
              <w:r>
                <w:rPr>
                  <w:rStyle w:val="af9"/>
                  <w:rFonts w:cs="Arial"/>
                </w:rPr>
                <w:t>20.09.2023 № 934</w:t>
              </w:r>
            </w:hyperlink>
            <w:r>
              <w:rPr>
                <w:rFonts w:cs="Arial"/>
              </w:rPr>
              <w:t>)</w:t>
            </w:r>
          </w:p>
          <w:p w:rsidR="00156F10" w:rsidRDefault="00156F10" w:rsidP="00EA2CC9">
            <w:pPr>
              <w:widowControl w:val="0"/>
              <w:autoSpaceDE w:val="0"/>
              <w:autoSpaceDN w:val="0"/>
              <w:adjustRightInd w:val="0"/>
              <w:ind w:firstLine="0"/>
              <w:jc w:val="center"/>
              <w:rPr>
                <w:rFonts w:cs="Arial"/>
              </w:rPr>
            </w:pPr>
            <w:r>
              <w:t>(</w:t>
            </w:r>
            <w:r w:rsidRPr="006C0986">
              <w:rPr>
                <w:rFonts w:cs="Arial"/>
              </w:rPr>
              <w:t>Раздел «Параметры финансового обеспечения муниципальной программы» Паспорта муниципальной программы</w:t>
            </w:r>
            <w:r>
              <w:rPr>
                <w:rFonts w:cs="Arial"/>
              </w:rPr>
              <w:t xml:space="preserve"> изложен в новой редакции постановлением Администрации от </w:t>
            </w:r>
            <w:hyperlink r:id="rId79" w:history="1">
              <w:r>
                <w:rPr>
                  <w:rStyle w:val="af9"/>
                  <w:rFonts w:cs="Arial"/>
                </w:rPr>
                <w:t>03.11.2023 № 1146</w:t>
              </w:r>
            </w:hyperlink>
            <w:r>
              <w:rPr>
                <w:rFonts w:cs="Arial"/>
              </w:rPr>
              <w:t>)</w:t>
            </w:r>
          </w:p>
          <w:p w:rsidR="00EA2CC9" w:rsidRPr="00FD4512" w:rsidRDefault="00EA2CC9" w:rsidP="00EA2CC9">
            <w:pPr>
              <w:widowControl w:val="0"/>
              <w:autoSpaceDE w:val="0"/>
              <w:autoSpaceDN w:val="0"/>
              <w:adjustRightInd w:val="0"/>
              <w:ind w:firstLine="0"/>
              <w:jc w:val="center"/>
            </w:pPr>
          </w:p>
        </w:tc>
      </w:tr>
      <w:tr w:rsidR="00001C57" w:rsidRPr="004D0A7E" w:rsidTr="00156F10">
        <w:trPr>
          <w:trHeight w:val="280"/>
        </w:trPr>
        <w:tc>
          <w:tcPr>
            <w:tcW w:w="2128" w:type="dxa"/>
            <w:vMerge w:val="restart"/>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 xml:space="preserve">Параметры финансового обеспечения портфелей проектов (региональных проектов), проектов </w:t>
            </w:r>
          </w:p>
          <w:p w:rsidR="00001C57" w:rsidRPr="004D0A7E" w:rsidRDefault="00001C57" w:rsidP="00DA249A">
            <w:pPr>
              <w:widowControl w:val="0"/>
              <w:autoSpaceDE w:val="0"/>
              <w:autoSpaceDN w:val="0"/>
              <w:adjustRightInd w:val="0"/>
              <w:ind w:firstLine="0"/>
              <w:contextualSpacing/>
              <w:rPr>
                <w:rFonts w:cs="Arial"/>
              </w:rPr>
            </w:pPr>
          </w:p>
        </w:tc>
        <w:tc>
          <w:tcPr>
            <w:tcW w:w="2536" w:type="dxa"/>
            <w:gridSpan w:val="2"/>
            <w:vMerge w:val="restart"/>
          </w:tcPr>
          <w:p w:rsidR="00001C57" w:rsidRPr="004D0A7E" w:rsidRDefault="00001C57" w:rsidP="00DA249A">
            <w:pPr>
              <w:widowControl w:val="0"/>
              <w:autoSpaceDE w:val="0"/>
              <w:autoSpaceDN w:val="0"/>
              <w:adjustRightInd w:val="0"/>
              <w:ind w:firstLine="0"/>
              <w:jc w:val="center"/>
              <w:rPr>
                <w:rFonts w:cs="Arial"/>
              </w:rPr>
            </w:pPr>
            <w:r w:rsidRPr="004D0A7E">
              <w:rPr>
                <w:rFonts w:cs="Arial"/>
              </w:rPr>
              <w:t xml:space="preserve">Источники финансирования </w:t>
            </w:r>
          </w:p>
        </w:tc>
        <w:tc>
          <w:tcPr>
            <w:tcW w:w="8515" w:type="dxa"/>
            <w:gridSpan w:val="10"/>
          </w:tcPr>
          <w:p w:rsidR="00001C57" w:rsidRPr="004D0A7E" w:rsidRDefault="00001C57" w:rsidP="00DA249A">
            <w:pPr>
              <w:widowControl w:val="0"/>
              <w:autoSpaceDE w:val="0"/>
              <w:autoSpaceDN w:val="0"/>
              <w:adjustRightInd w:val="0"/>
              <w:ind w:firstLine="0"/>
              <w:jc w:val="center"/>
              <w:rPr>
                <w:rFonts w:cs="Arial"/>
              </w:rPr>
            </w:pPr>
            <w:r w:rsidRPr="004D0A7E">
              <w:rPr>
                <w:rFonts w:cs="Arial"/>
              </w:rPr>
              <w:t>Расходы по годам (тыс. рублей)</w:t>
            </w:r>
          </w:p>
        </w:tc>
        <w:tc>
          <w:tcPr>
            <w:tcW w:w="2489" w:type="dxa"/>
            <w:gridSpan w:val="2"/>
          </w:tcPr>
          <w:p w:rsidR="00001C57" w:rsidRPr="004D0A7E" w:rsidRDefault="00001C57" w:rsidP="00DA249A">
            <w:pPr>
              <w:widowControl w:val="0"/>
              <w:autoSpaceDE w:val="0"/>
              <w:autoSpaceDN w:val="0"/>
              <w:adjustRightInd w:val="0"/>
              <w:ind w:firstLine="0"/>
              <w:jc w:val="center"/>
              <w:rPr>
                <w:rFonts w:cs="Arial"/>
              </w:rPr>
            </w:pPr>
          </w:p>
        </w:tc>
      </w:tr>
      <w:tr w:rsidR="00001C57" w:rsidRPr="004D0A7E" w:rsidTr="00156F10">
        <w:trPr>
          <w:trHeight w:val="363"/>
        </w:trPr>
        <w:tc>
          <w:tcPr>
            <w:tcW w:w="2128" w:type="dxa"/>
            <w:vMerge/>
          </w:tcPr>
          <w:p w:rsidR="00001C57" w:rsidRPr="004D0A7E" w:rsidRDefault="00001C57" w:rsidP="00DA249A">
            <w:pPr>
              <w:widowControl w:val="0"/>
              <w:autoSpaceDE w:val="0"/>
              <w:autoSpaceDN w:val="0"/>
              <w:adjustRightInd w:val="0"/>
              <w:ind w:firstLine="0"/>
              <w:contextualSpacing/>
              <w:rPr>
                <w:rFonts w:cs="Arial"/>
              </w:rPr>
            </w:pPr>
          </w:p>
        </w:tc>
        <w:tc>
          <w:tcPr>
            <w:tcW w:w="2536" w:type="dxa"/>
            <w:gridSpan w:val="2"/>
            <w:vMerge/>
          </w:tcPr>
          <w:p w:rsidR="00001C57" w:rsidRPr="004D0A7E" w:rsidRDefault="00001C57" w:rsidP="00DA249A">
            <w:pPr>
              <w:widowControl w:val="0"/>
              <w:autoSpaceDE w:val="0"/>
              <w:autoSpaceDN w:val="0"/>
              <w:adjustRightInd w:val="0"/>
              <w:ind w:firstLine="0"/>
              <w:rPr>
                <w:rFonts w:cs="Arial"/>
              </w:rPr>
            </w:pPr>
          </w:p>
        </w:tc>
        <w:tc>
          <w:tcPr>
            <w:tcW w:w="2053" w:type="dxa"/>
          </w:tcPr>
          <w:p w:rsidR="00001C57" w:rsidRPr="004D0A7E" w:rsidRDefault="0044445A" w:rsidP="00DA249A">
            <w:pPr>
              <w:widowControl w:val="0"/>
              <w:autoSpaceDE w:val="0"/>
              <w:autoSpaceDN w:val="0"/>
              <w:adjustRightInd w:val="0"/>
              <w:ind w:firstLine="0"/>
              <w:jc w:val="center"/>
              <w:rPr>
                <w:rFonts w:cs="Arial"/>
              </w:rPr>
            </w:pPr>
            <w:r w:rsidRPr="004D0A7E">
              <w:rPr>
                <w:rFonts w:cs="Arial"/>
              </w:rPr>
              <w:t>в</w:t>
            </w:r>
            <w:r w:rsidR="00001C57" w:rsidRPr="004D0A7E">
              <w:rPr>
                <w:rFonts w:cs="Arial"/>
              </w:rPr>
              <w:t>сего</w:t>
            </w:r>
          </w:p>
          <w:p w:rsidR="00001C57" w:rsidRPr="004D0A7E" w:rsidRDefault="00001C57" w:rsidP="00DA249A">
            <w:pPr>
              <w:widowControl w:val="0"/>
              <w:autoSpaceDE w:val="0"/>
              <w:autoSpaceDN w:val="0"/>
              <w:adjustRightInd w:val="0"/>
              <w:ind w:firstLine="0"/>
              <w:jc w:val="center"/>
              <w:rPr>
                <w:rFonts w:cs="Arial"/>
                <w:i/>
              </w:rPr>
            </w:pPr>
          </w:p>
        </w:tc>
        <w:tc>
          <w:tcPr>
            <w:tcW w:w="1326" w:type="dxa"/>
          </w:tcPr>
          <w:p w:rsidR="00001C57" w:rsidRPr="004D0A7E" w:rsidRDefault="0044445A" w:rsidP="00DA249A">
            <w:pPr>
              <w:widowControl w:val="0"/>
              <w:autoSpaceDE w:val="0"/>
              <w:autoSpaceDN w:val="0"/>
              <w:adjustRightInd w:val="0"/>
              <w:ind w:firstLine="0"/>
              <w:jc w:val="center"/>
              <w:rPr>
                <w:rFonts w:cs="Arial"/>
              </w:rPr>
            </w:pPr>
            <w:r w:rsidRPr="004D0A7E">
              <w:rPr>
                <w:rFonts w:cs="Arial"/>
              </w:rPr>
              <w:t>20</w:t>
            </w:r>
            <w:r w:rsidR="00001C57" w:rsidRPr="004D0A7E">
              <w:rPr>
                <w:rFonts w:cs="Arial"/>
              </w:rPr>
              <w:t>22</w:t>
            </w:r>
          </w:p>
        </w:tc>
        <w:tc>
          <w:tcPr>
            <w:tcW w:w="1234"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2023</w:t>
            </w:r>
          </w:p>
        </w:tc>
        <w:tc>
          <w:tcPr>
            <w:tcW w:w="2131" w:type="dxa"/>
            <w:gridSpan w:val="4"/>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2024</w:t>
            </w:r>
          </w:p>
        </w:tc>
        <w:tc>
          <w:tcPr>
            <w:tcW w:w="1771" w:type="dxa"/>
            <w:gridSpan w:val="3"/>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2025</w:t>
            </w:r>
          </w:p>
        </w:tc>
        <w:tc>
          <w:tcPr>
            <w:tcW w:w="2489" w:type="dxa"/>
            <w:gridSpan w:val="2"/>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2026- 2030 годы</w:t>
            </w:r>
          </w:p>
        </w:tc>
      </w:tr>
      <w:tr w:rsidR="00001C57" w:rsidRPr="004D0A7E" w:rsidTr="00156F10">
        <w:trPr>
          <w:trHeight w:val="20"/>
        </w:trPr>
        <w:tc>
          <w:tcPr>
            <w:tcW w:w="2128" w:type="dxa"/>
            <w:vMerge/>
          </w:tcPr>
          <w:p w:rsidR="00001C57" w:rsidRPr="004D0A7E" w:rsidRDefault="00001C57" w:rsidP="00DA249A">
            <w:pPr>
              <w:widowControl w:val="0"/>
              <w:autoSpaceDE w:val="0"/>
              <w:autoSpaceDN w:val="0"/>
              <w:adjustRightInd w:val="0"/>
              <w:ind w:firstLine="0"/>
              <w:contextualSpacing/>
              <w:rPr>
                <w:rFonts w:cs="Arial"/>
              </w:rPr>
            </w:pPr>
          </w:p>
        </w:tc>
        <w:tc>
          <w:tcPr>
            <w:tcW w:w="2536" w:type="dxa"/>
            <w:gridSpan w:val="2"/>
          </w:tcPr>
          <w:p w:rsidR="00001C57" w:rsidRPr="004D0A7E" w:rsidRDefault="00001C57" w:rsidP="00DA249A">
            <w:pPr>
              <w:widowControl w:val="0"/>
              <w:autoSpaceDE w:val="0"/>
              <w:autoSpaceDN w:val="0"/>
              <w:adjustRightInd w:val="0"/>
              <w:ind w:firstLine="0"/>
              <w:rPr>
                <w:rFonts w:cs="Arial"/>
              </w:rPr>
            </w:pPr>
            <w:r w:rsidRPr="004D0A7E">
              <w:rPr>
                <w:rFonts w:cs="Arial"/>
              </w:rPr>
              <w:t>всего</w:t>
            </w:r>
          </w:p>
        </w:tc>
        <w:tc>
          <w:tcPr>
            <w:tcW w:w="2053" w:type="dxa"/>
            <w:tcBorders>
              <w:top w:val="nil"/>
              <w:left w:val="single" w:sz="4" w:space="0" w:color="auto"/>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326" w:type="dxa"/>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234" w:type="dxa"/>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2131" w:type="dxa"/>
            <w:gridSpan w:val="4"/>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771" w:type="dxa"/>
            <w:gridSpan w:val="3"/>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2489" w:type="dxa"/>
            <w:gridSpan w:val="2"/>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r>
      <w:tr w:rsidR="00001C57" w:rsidRPr="004D0A7E" w:rsidTr="00156F10">
        <w:trPr>
          <w:trHeight w:val="627"/>
        </w:trPr>
        <w:tc>
          <w:tcPr>
            <w:tcW w:w="2128" w:type="dxa"/>
            <w:vMerge/>
          </w:tcPr>
          <w:p w:rsidR="00001C57" w:rsidRPr="004D0A7E" w:rsidRDefault="00001C57" w:rsidP="00DA249A">
            <w:pPr>
              <w:widowControl w:val="0"/>
              <w:autoSpaceDE w:val="0"/>
              <w:autoSpaceDN w:val="0"/>
              <w:adjustRightInd w:val="0"/>
              <w:ind w:firstLine="0"/>
              <w:contextualSpacing/>
              <w:rPr>
                <w:rFonts w:cs="Arial"/>
              </w:rPr>
            </w:pPr>
          </w:p>
        </w:tc>
        <w:tc>
          <w:tcPr>
            <w:tcW w:w="2536" w:type="dxa"/>
            <w:gridSpan w:val="2"/>
          </w:tcPr>
          <w:p w:rsidR="00001C57" w:rsidRPr="004D0A7E" w:rsidRDefault="00001C57" w:rsidP="00DA249A">
            <w:pPr>
              <w:widowControl w:val="0"/>
              <w:autoSpaceDE w:val="0"/>
              <w:autoSpaceDN w:val="0"/>
              <w:adjustRightInd w:val="0"/>
              <w:ind w:firstLine="0"/>
              <w:rPr>
                <w:rFonts w:cs="Arial"/>
              </w:rPr>
            </w:pPr>
            <w:r w:rsidRPr="004D0A7E">
              <w:rPr>
                <w:rFonts w:cs="Arial"/>
              </w:rPr>
              <w:t>бюджет автономного округа</w:t>
            </w:r>
          </w:p>
        </w:tc>
        <w:tc>
          <w:tcPr>
            <w:tcW w:w="2053" w:type="dxa"/>
            <w:tcBorders>
              <w:top w:val="nil"/>
              <w:left w:val="single" w:sz="4" w:space="0" w:color="auto"/>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326" w:type="dxa"/>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234" w:type="dxa"/>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2131" w:type="dxa"/>
            <w:gridSpan w:val="4"/>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771" w:type="dxa"/>
            <w:gridSpan w:val="3"/>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2489" w:type="dxa"/>
            <w:gridSpan w:val="2"/>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r>
      <w:tr w:rsidR="00001C57" w:rsidRPr="004D0A7E" w:rsidTr="00156F10">
        <w:trPr>
          <w:trHeight w:val="29"/>
        </w:trPr>
        <w:tc>
          <w:tcPr>
            <w:tcW w:w="2128" w:type="dxa"/>
            <w:vMerge/>
          </w:tcPr>
          <w:p w:rsidR="00001C57" w:rsidRPr="004D0A7E" w:rsidRDefault="00001C57" w:rsidP="00DA249A">
            <w:pPr>
              <w:widowControl w:val="0"/>
              <w:autoSpaceDE w:val="0"/>
              <w:autoSpaceDN w:val="0"/>
              <w:adjustRightInd w:val="0"/>
              <w:ind w:firstLine="0"/>
              <w:contextualSpacing/>
              <w:rPr>
                <w:rFonts w:cs="Arial"/>
              </w:rPr>
            </w:pPr>
          </w:p>
        </w:tc>
        <w:tc>
          <w:tcPr>
            <w:tcW w:w="2536" w:type="dxa"/>
            <w:gridSpan w:val="2"/>
          </w:tcPr>
          <w:p w:rsidR="00001C57" w:rsidRPr="004D0A7E" w:rsidRDefault="00001C57" w:rsidP="00DA249A">
            <w:pPr>
              <w:widowControl w:val="0"/>
              <w:autoSpaceDE w:val="0"/>
              <w:autoSpaceDN w:val="0"/>
              <w:adjustRightInd w:val="0"/>
              <w:ind w:firstLine="0"/>
              <w:rPr>
                <w:rFonts w:cs="Arial"/>
              </w:rPr>
            </w:pPr>
            <w:r w:rsidRPr="004D0A7E">
              <w:rPr>
                <w:rFonts w:cs="Arial"/>
              </w:rPr>
              <w:t>местный бюджет</w:t>
            </w:r>
          </w:p>
        </w:tc>
        <w:tc>
          <w:tcPr>
            <w:tcW w:w="2053" w:type="dxa"/>
            <w:tcBorders>
              <w:top w:val="nil"/>
              <w:left w:val="single" w:sz="4" w:space="0" w:color="auto"/>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326" w:type="dxa"/>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234" w:type="dxa"/>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2131" w:type="dxa"/>
            <w:gridSpan w:val="4"/>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1771" w:type="dxa"/>
            <w:gridSpan w:val="3"/>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c>
          <w:tcPr>
            <w:tcW w:w="2489" w:type="dxa"/>
            <w:gridSpan w:val="2"/>
            <w:tcBorders>
              <w:top w:val="nil"/>
              <w:left w:val="nil"/>
              <w:bottom w:val="single" w:sz="4" w:space="0" w:color="auto"/>
              <w:right w:val="single" w:sz="4" w:space="0" w:color="auto"/>
            </w:tcBorders>
            <w:shd w:val="clear" w:color="auto" w:fill="auto"/>
          </w:tcPr>
          <w:p w:rsidR="00001C57" w:rsidRPr="004D0A7E" w:rsidRDefault="00001C57" w:rsidP="00DA249A">
            <w:pPr>
              <w:ind w:firstLine="0"/>
              <w:jc w:val="center"/>
              <w:rPr>
                <w:rFonts w:cs="Arial"/>
              </w:rPr>
            </w:pPr>
            <w:r w:rsidRPr="004D0A7E">
              <w:rPr>
                <w:rFonts w:cs="Arial"/>
              </w:rPr>
              <w:t>0,0</w:t>
            </w:r>
          </w:p>
        </w:tc>
      </w:tr>
      <w:tr w:rsidR="00001C57" w:rsidRPr="004D0A7E" w:rsidTr="00156F10">
        <w:trPr>
          <w:trHeight w:val="20"/>
        </w:trPr>
        <w:tc>
          <w:tcPr>
            <w:tcW w:w="4664" w:type="dxa"/>
            <w:gridSpan w:val="3"/>
            <w:vMerge w:val="restart"/>
          </w:tcPr>
          <w:p w:rsidR="00001C57" w:rsidRPr="004D0A7E" w:rsidRDefault="00001C57" w:rsidP="00DA249A">
            <w:pPr>
              <w:widowControl w:val="0"/>
              <w:autoSpaceDE w:val="0"/>
              <w:autoSpaceDN w:val="0"/>
              <w:adjustRightInd w:val="0"/>
              <w:ind w:firstLine="0"/>
              <w:contextualSpacing/>
              <w:rPr>
                <w:rFonts w:cs="Arial"/>
              </w:rPr>
            </w:pPr>
            <w:r w:rsidRPr="004D0A7E">
              <w:rPr>
                <w:rFonts w:cs="Arial"/>
              </w:rPr>
              <w:t>Объем налоговых расходов района</w:t>
            </w:r>
            <w:r w:rsidR="004D0A7E" w:rsidRPr="004D0A7E">
              <w:rPr>
                <w:rFonts w:cs="Arial"/>
              </w:rPr>
              <w:t xml:space="preserve"> </w:t>
            </w:r>
          </w:p>
        </w:tc>
        <w:tc>
          <w:tcPr>
            <w:tcW w:w="11004" w:type="dxa"/>
            <w:gridSpan w:val="12"/>
          </w:tcPr>
          <w:p w:rsidR="00001C57" w:rsidRPr="004D0A7E" w:rsidRDefault="00001C57" w:rsidP="00DA249A">
            <w:pPr>
              <w:widowControl w:val="0"/>
              <w:autoSpaceDE w:val="0"/>
              <w:autoSpaceDN w:val="0"/>
              <w:adjustRightInd w:val="0"/>
              <w:ind w:firstLine="0"/>
              <w:jc w:val="center"/>
              <w:rPr>
                <w:rFonts w:cs="Arial"/>
              </w:rPr>
            </w:pPr>
            <w:r w:rsidRPr="004D0A7E">
              <w:rPr>
                <w:rFonts w:cs="Arial"/>
              </w:rPr>
              <w:t>Расходы по годам (тыс. рублей)</w:t>
            </w:r>
          </w:p>
        </w:tc>
      </w:tr>
      <w:tr w:rsidR="00001C57" w:rsidRPr="004D0A7E" w:rsidTr="00156F10">
        <w:trPr>
          <w:trHeight w:val="484"/>
        </w:trPr>
        <w:tc>
          <w:tcPr>
            <w:tcW w:w="4664" w:type="dxa"/>
            <w:gridSpan w:val="3"/>
            <w:vMerge/>
          </w:tcPr>
          <w:p w:rsidR="00001C57" w:rsidRPr="004D0A7E" w:rsidRDefault="00001C57" w:rsidP="00DA249A">
            <w:pPr>
              <w:widowControl w:val="0"/>
              <w:autoSpaceDE w:val="0"/>
              <w:autoSpaceDN w:val="0"/>
              <w:adjustRightInd w:val="0"/>
              <w:ind w:firstLine="0"/>
              <w:contextualSpacing/>
              <w:rPr>
                <w:rFonts w:cs="Arial"/>
              </w:rPr>
            </w:pPr>
          </w:p>
        </w:tc>
        <w:tc>
          <w:tcPr>
            <w:tcW w:w="2053" w:type="dxa"/>
          </w:tcPr>
          <w:p w:rsidR="00001C57" w:rsidRPr="004D0A7E" w:rsidRDefault="0044445A" w:rsidP="00DA249A">
            <w:pPr>
              <w:widowControl w:val="0"/>
              <w:autoSpaceDE w:val="0"/>
              <w:autoSpaceDN w:val="0"/>
              <w:adjustRightInd w:val="0"/>
              <w:ind w:firstLine="0"/>
              <w:jc w:val="center"/>
              <w:rPr>
                <w:rFonts w:cs="Arial"/>
              </w:rPr>
            </w:pPr>
            <w:r w:rsidRPr="004D0A7E">
              <w:rPr>
                <w:rFonts w:cs="Arial"/>
              </w:rPr>
              <w:t>в</w:t>
            </w:r>
            <w:r w:rsidR="00001C57" w:rsidRPr="004D0A7E">
              <w:rPr>
                <w:rFonts w:cs="Arial"/>
              </w:rPr>
              <w:t>сего</w:t>
            </w:r>
          </w:p>
          <w:p w:rsidR="00001C57" w:rsidRPr="004D0A7E" w:rsidRDefault="00001C57" w:rsidP="00DA249A">
            <w:pPr>
              <w:widowControl w:val="0"/>
              <w:autoSpaceDE w:val="0"/>
              <w:autoSpaceDN w:val="0"/>
              <w:adjustRightInd w:val="0"/>
              <w:ind w:firstLine="0"/>
              <w:jc w:val="center"/>
              <w:rPr>
                <w:rFonts w:cs="Arial"/>
                <w:i/>
              </w:rPr>
            </w:pPr>
          </w:p>
        </w:tc>
        <w:tc>
          <w:tcPr>
            <w:tcW w:w="1326"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2022</w:t>
            </w:r>
          </w:p>
        </w:tc>
        <w:tc>
          <w:tcPr>
            <w:tcW w:w="1234"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2023</w:t>
            </w:r>
          </w:p>
        </w:tc>
        <w:tc>
          <w:tcPr>
            <w:tcW w:w="2131" w:type="dxa"/>
            <w:gridSpan w:val="4"/>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2024</w:t>
            </w:r>
          </w:p>
        </w:tc>
        <w:tc>
          <w:tcPr>
            <w:tcW w:w="1771" w:type="dxa"/>
            <w:gridSpan w:val="3"/>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2025</w:t>
            </w:r>
          </w:p>
        </w:tc>
        <w:tc>
          <w:tcPr>
            <w:tcW w:w="2489" w:type="dxa"/>
            <w:gridSpan w:val="2"/>
          </w:tcPr>
          <w:p w:rsidR="00001C57" w:rsidRPr="004D0A7E" w:rsidRDefault="00001C57" w:rsidP="00DA249A">
            <w:pPr>
              <w:widowControl w:val="0"/>
              <w:autoSpaceDE w:val="0"/>
              <w:autoSpaceDN w:val="0"/>
              <w:adjustRightInd w:val="0"/>
              <w:ind w:firstLine="0"/>
              <w:jc w:val="center"/>
              <w:rPr>
                <w:rFonts w:cs="Arial"/>
              </w:rPr>
            </w:pPr>
            <w:r w:rsidRPr="004D0A7E">
              <w:rPr>
                <w:rFonts w:cs="Arial"/>
              </w:rPr>
              <w:t>2026- 2030 годы</w:t>
            </w:r>
          </w:p>
        </w:tc>
      </w:tr>
      <w:tr w:rsidR="00001C57" w:rsidRPr="004D0A7E" w:rsidTr="00156F10">
        <w:trPr>
          <w:trHeight w:val="363"/>
        </w:trPr>
        <w:tc>
          <w:tcPr>
            <w:tcW w:w="4664" w:type="dxa"/>
            <w:gridSpan w:val="3"/>
            <w:vMerge/>
          </w:tcPr>
          <w:p w:rsidR="00001C57" w:rsidRPr="004D0A7E" w:rsidRDefault="00001C57" w:rsidP="00DA249A">
            <w:pPr>
              <w:widowControl w:val="0"/>
              <w:autoSpaceDE w:val="0"/>
              <w:autoSpaceDN w:val="0"/>
              <w:adjustRightInd w:val="0"/>
              <w:ind w:firstLine="0"/>
              <w:contextualSpacing/>
              <w:rPr>
                <w:rFonts w:cs="Arial"/>
              </w:rPr>
            </w:pPr>
          </w:p>
        </w:tc>
        <w:tc>
          <w:tcPr>
            <w:tcW w:w="2053" w:type="dxa"/>
          </w:tcPr>
          <w:p w:rsidR="00001C57" w:rsidRPr="004D0A7E" w:rsidRDefault="00001C57" w:rsidP="00DA249A">
            <w:pPr>
              <w:widowControl w:val="0"/>
              <w:autoSpaceDE w:val="0"/>
              <w:autoSpaceDN w:val="0"/>
              <w:adjustRightInd w:val="0"/>
              <w:ind w:firstLine="0"/>
              <w:jc w:val="center"/>
              <w:rPr>
                <w:rFonts w:cs="Arial"/>
              </w:rPr>
            </w:pPr>
            <w:r w:rsidRPr="004D0A7E">
              <w:rPr>
                <w:rFonts w:cs="Arial"/>
              </w:rPr>
              <w:t>0,0</w:t>
            </w:r>
          </w:p>
        </w:tc>
        <w:tc>
          <w:tcPr>
            <w:tcW w:w="1326" w:type="dxa"/>
          </w:tcPr>
          <w:p w:rsidR="00001C57" w:rsidRPr="004D0A7E" w:rsidRDefault="00001C57" w:rsidP="00DA249A">
            <w:pPr>
              <w:ind w:firstLine="0"/>
              <w:jc w:val="center"/>
              <w:rPr>
                <w:rFonts w:cs="Arial"/>
              </w:rPr>
            </w:pPr>
            <w:r w:rsidRPr="004D0A7E">
              <w:rPr>
                <w:rFonts w:cs="Arial"/>
              </w:rPr>
              <w:t>0,0</w:t>
            </w:r>
          </w:p>
        </w:tc>
        <w:tc>
          <w:tcPr>
            <w:tcW w:w="1234" w:type="dxa"/>
          </w:tcPr>
          <w:p w:rsidR="00001C57" w:rsidRPr="004D0A7E" w:rsidRDefault="00001C57" w:rsidP="00DA249A">
            <w:pPr>
              <w:ind w:firstLine="0"/>
              <w:jc w:val="center"/>
              <w:rPr>
                <w:rFonts w:cs="Arial"/>
              </w:rPr>
            </w:pPr>
            <w:r w:rsidRPr="004D0A7E">
              <w:rPr>
                <w:rFonts w:cs="Arial"/>
              </w:rPr>
              <w:t>0,0</w:t>
            </w:r>
          </w:p>
        </w:tc>
        <w:tc>
          <w:tcPr>
            <w:tcW w:w="2131" w:type="dxa"/>
            <w:gridSpan w:val="4"/>
          </w:tcPr>
          <w:p w:rsidR="00001C57" w:rsidRPr="004D0A7E" w:rsidRDefault="00001C57" w:rsidP="00DA249A">
            <w:pPr>
              <w:ind w:firstLine="0"/>
              <w:jc w:val="center"/>
              <w:rPr>
                <w:rFonts w:cs="Arial"/>
              </w:rPr>
            </w:pPr>
            <w:r w:rsidRPr="004D0A7E">
              <w:rPr>
                <w:rFonts w:cs="Arial"/>
              </w:rPr>
              <w:t>0,0</w:t>
            </w:r>
          </w:p>
        </w:tc>
        <w:tc>
          <w:tcPr>
            <w:tcW w:w="1771" w:type="dxa"/>
            <w:gridSpan w:val="3"/>
          </w:tcPr>
          <w:p w:rsidR="00001C57" w:rsidRPr="004D0A7E" w:rsidRDefault="00001C57" w:rsidP="00DA249A">
            <w:pPr>
              <w:ind w:firstLine="0"/>
              <w:jc w:val="center"/>
              <w:rPr>
                <w:rFonts w:cs="Arial"/>
              </w:rPr>
            </w:pPr>
            <w:r w:rsidRPr="004D0A7E">
              <w:rPr>
                <w:rFonts w:cs="Arial"/>
              </w:rPr>
              <w:t>0,0</w:t>
            </w:r>
          </w:p>
        </w:tc>
        <w:tc>
          <w:tcPr>
            <w:tcW w:w="2489" w:type="dxa"/>
            <w:gridSpan w:val="2"/>
          </w:tcPr>
          <w:p w:rsidR="00001C57" w:rsidRPr="004D0A7E" w:rsidRDefault="00001C57" w:rsidP="00DA249A">
            <w:pPr>
              <w:ind w:firstLine="0"/>
              <w:jc w:val="center"/>
              <w:rPr>
                <w:rFonts w:cs="Arial"/>
              </w:rPr>
            </w:pPr>
            <w:r w:rsidRPr="004D0A7E">
              <w:rPr>
                <w:rFonts w:cs="Arial"/>
              </w:rPr>
              <w:t>0,0</w:t>
            </w:r>
          </w:p>
        </w:tc>
      </w:tr>
    </w:tbl>
    <w:p w:rsidR="00001C57" w:rsidRPr="00CA5D7C" w:rsidRDefault="00001C57" w:rsidP="00001C57">
      <w:pPr>
        <w:tabs>
          <w:tab w:val="left" w:pos="8160"/>
        </w:tabs>
        <w:rPr>
          <w:rFonts w:cs="Arial"/>
          <w:bCs/>
        </w:rPr>
      </w:pPr>
    </w:p>
    <w:p w:rsidR="00CA5D7C" w:rsidRPr="00CA5D7C" w:rsidRDefault="00CA5D7C" w:rsidP="00001C57">
      <w:pPr>
        <w:tabs>
          <w:tab w:val="left" w:pos="8160"/>
        </w:tabs>
        <w:rPr>
          <w:rFonts w:cs="Arial"/>
          <w:bCs/>
        </w:rPr>
      </w:pPr>
    </w:p>
    <w:p w:rsidR="00CA5D7C" w:rsidRPr="004D0A7E" w:rsidRDefault="00CA5D7C" w:rsidP="00001C57">
      <w:pPr>
        <w:tabs>
          <w:tab w:val="left" w:pos="8160"/>
        </w:tabs>
        <w:rPr>
          <w:rFonts w:cs="Arial"/>
          <w:b/>
          <w:bCs/>
        </w:rPr>
        <w:sectPr w:rsidR="00CA5D7C" w:rsidRPr="004D0A7E" w:rsidSect="00940D81">
          <w:pgSz w:w="16840" w:h="11907" w:orient="landscape" w:code="9"/>
          <w:pgMar w:top="1701" w:right="1134" w:bottom="567" w:left="1134" w:header="720" w:footer="720" w:gutter="0"/>
          <w:cols w:space="720"/>
          <w:noEndnote/>
          <w:docGrid w:linePitch="381"/>
        </w:sectPr>
      </w:pPr>
    </w:p>
    <w:p w:rsidR="00630BAE" w:rsidRDefault="00630BAE" w:rsidP="00630BAE">
      <w:pPr>
        <w:widowControl w:val="0"/>
        <w:tabs>
          <w:tab w:val="left" w:pos="5387"/>
        </w:tabs>
        <w:autoSpaceDE w:val="0"/>
        <w:autoSpaceDN w:val="0"/>
        <w:adjustRightInd w:val="0"/>
        <w:ind w:left="3828" w:hanging="4252"/>
        <w:jc w:val="center"/>
        <w:rPr>
          <w:rFonts w:cs="Arial"/>
        </w:rPr>
      </w:pPr>
      <w:r>
        <w:rPr>
          <w:rFonts w:cs="Arial"/>
        </w:rPr>
        <w:t xml:space="preserve">(Приложение 1 изложено в новой редакции постановлением Администрации от </w:t>
      </w:r>
      <w:hyperlink r:id="rId80" w:history="1">
        <w:r>
          <w:rPr>
            <w:rStyle w:val="af9"/>
            <w:rFonts w:cs="Arial"/>
          </w:rPr>
          <w:t>11.11.2022 № 2286</w:t>
        </w:r>
      </w:hyperlink>
      <w:r>
        <w:rPr>
          <w:rFonts w:cs="Arial"/>
        </w:rPr>
        <w:t>)</w:t>
      </w:r>
    </w:p>
    <w:p w:rsidR="0084000A" w:rsidRDefault="0084000A" w:rsidP="00630BAE">
      <w:pPr>
        <w:widowControl w:val="0"/>
        <w:tabs>
          <w:tab w:val="left" w:pos="5387"/>
        </w:tabs>
        <w:autoSpaceDE w:val="0"/>
        <w:autoSpaceDN w:val="0"/>
        <w:adjustRightInd w:val="0"/>
        <w:ind w:left="3828" w:hanging="4252"/>
        <w:jc w:val="center"/>
        <w:rPr>
          <w:rFonts w:cs="Arial"/>
        </w:rPr>
      </w:pPr>
      <w:r>
        <w:rPr>
          <w:rFonts w:cs="Arial"/>
        </w:rPr>
        <w:t xml:space="preserve">(Приложение 1 изложено в новой редакции постановлением Администрации от </w:t>
      </w:r>
      <w:hyperlink r:id="rId81" w:history="1">
        <w:r>
          <w:rPr>
            <w:rStyle w:val="af9"/>
            <w:rFonts w:cs="Arial"/>
          </w:rPr>
          <w:t>19.04.2023 № 358</w:t>
        </w:r>
      </w:hyperlink>
      <w:r>
        <w:rPr>
          <w:rFonts w:cs="Arial"/>
        </w:rPr>
        <w:t>)</w:t>
      </w:r>
    </w:p>
    <w:p w:rsidR="00001C57" w:rsidRPr="004D0A7E" w:rsidRDefault="00001C57" w:rsidP="00001C57">
      <w:pPr>
        <w:widowControl w:val="0"/>
        <w:tabs>
          <w:tab w:val="left" w:pos="9498"/>
        </w:tabs>
        <w:autoSpaceDE w:val="0"/>
        <w:autoSpaceDN w:val="0"/>
        <w:adjustRightInd w:val="0"/>
        <w:ind w:left="9639"/>
        <w:jc w:val="right"/>
        <w:rPr>
          <w:rFonts w:cs="Arial"/>
        </w:rPr>
      </w:pPr>
      <w:r w:rsidRPr="004D0A7E">
        <w:rPr>
          <w:rFonts w:cs="Arial"/>
        </w:rPr>
        <w:t>Приложение 1</w:t>
      </w:r>
    </w:p>
    <w:p w:rsidR="00001C57" w:rsidRPr="004D0A7E" w:rsidRDefault="00001C57" w:rsidP="00001C57">
      <w:pPr>
        <w:jc w:val="center"/>
        <w:rPr>
          <w:rFonts w:cs="Arial"/>
        </w:rPr>
      </w:pPr>
    </w:p>
    <w:p w:rsidR="00001C57" w:rsidRDefault="00001C57" w:rsidP="00001C57">
      <w:pPr>
        <w:jc w:val="center"/>
        <w:rPr>
          <w:rFonts w:cs="Arial"/>
          <w:b/>
        </w:rPr>
      </w:pPr>
      <w:r w:rsidRPr="004D0A7E">
        <w:rPr>
          <w:rFonts w:cs="Arial"/>
          <w:b/>
        </w:rPr>
        <w:t>Распределение финансовых ресурсов муниципальной программы (по годам)</w:t>
      </w:r>
    </w:p>
    <w:p w:rsidR="00630BAE" w:rsidRDefault="00630BAE" w:rsidP="00001C57">
      <w:pPr>
        <w:jc w:val="center"/>
        <w:rPr>
          <w:rFonts w:cs="Arial"/>
          <w:b/>
        </w:rPr>
      </w:pPr>
    </w:p>
    <w:tbl>
      <w:tblPr>
        <w:tblW w:w="1672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6"/>
        <w:gridCol w:w="3118"/>
        <w:gridCol w:w="2693"/>
        <w:gridCol w:w="2316"/>
        <w:gridCol w:w="1137"/>
        <w:gridCol w:w="1134"/>
        <w:gridCol w:w="1134"/>
        <w:gridCol w:w="992"/>
        <w:gridCol w:w="1134"/>
        <w:gridCol w:w="1228"/>
      </w:tblGrid>
      <w:tr w:rsidR="0084000A" w:rsidRPr="001679F6" w:rsidTr="00F940D9">
        <w:trPr>
          <w:jc w:val="right"/>
        </w:trPr>
        <w:tc>
          <w:tcPr>
            <w:tcW w:w="1836" w:type="dxa"/>
            <w:vMerge w:val="restart"/>
            <w:hideMark/>
          </w:tcPr>
          <w:p w:rsidR="0084000A" w:rsidRPr="001679F6" w:rsidRDefault="0084000A" w:rsidP="00321E10">
            <w:pPr>
              <w:ind w:firstLine="0"/>
              <w:jc w:val="center"/>
              <w:rPr>
                <w:rFonts w:cs="Arial"/>
                <w:b/>
              </w:rPr>
            </w:pPr>
            <w:r w:rsidRPr="001679F6">
              <w:rPr>
                <w:rFonts w:cs="Arial"/>
                <w:b/>
              </w:rPr>
              <w:t>Номер структурного элемента</w:t>
            </w:r>
          </w:p>
        </w:tc>
        <w:tc>
          <w:tcPr>
            <w:tcW w:w="3118" w:type="dxa"/>
            <w:vMerge w:val="restart"/>
            <w:hideMark/>
          </w:tcPr>
          <w:p w:rsidR="0084000A" w:rsidRPr="001679F6" w:rsidRDefault="0084000A" w:rsidP="00321E10">
            <w:pPr>
              <w:ind w:firstLine="0"/>
              <w:jc w:val="center"/>
              <w:rPr>
                <w:rFonts w:cs="Arial"/>
                <w:b/>
              </w:rPr>
            </w:pPr>
            <w:r w:rsidRPr="001679F6">
              <w:rPr>
                <w:rFonts w:cs="Arial"/>
                <w:b/>
              </w:rPr>
              <w:t>Структурный элемент муниципальной программы</w:t>
            </w:r>
          </w:p>
        </w:tc>
        <w:tc>
          <w:tcPr>
            <w:tcW w:w="2693" w:type="dxa"/>
            <w:vMerge w:val="restart"/>
            <w:hideMark/>
          </w:tcPr>
          <w:p w:rsidR="0084000A" w:rsidRPr="001679F6" w:rsidRDefault="0084000A" w:rsidP="00321E10">
            <w:pPr>
              <w:ind w:firstLine="0"/>
              <w:jc w:val="center"/>
              <w:rPr>
                <w:rFonts w:cs="Arial"/>
                <w:b/>
              </w:rPr>
            </w:pPr>
            <w:r w:rsidRPr="001679F6">
              <w:rPr>
                <w:rFonts w:cs="Arial"/>
                <w:b/>
              </w:rPr>
              <w:t>Ответственный</w:t>
            </w:r>
          </w:p>
          <w:p w:rsidR="0084000A" w:rsidRPr="001679F6" w:rsidRDefault="0084000A" w:rsidP="00321E10">
            <w:pPr>
              <w:ind w:firstLine="0"/>
              <w:jc w:val="center"/>
              <w:rPr>
                <w:rFonts w:cs="Arial"/>
                <w:b/>
              </w:rPr>
            </w:pPr>
            <w:r w:rsidRPr="001679F6">
              <w:rPr>
                <w:rFonts w:cs="Arial"/>
                <w:b/>
              </w:rPr>
              <w:t>исполнитель/</w:t>
            </w:r>
          </w:p>
          <w:p w:rsidR="0084000A" w:rsidRPr="001679F6" w:rsidRDefault="0084000A" w:rsidP="00321E10">
            <w:pPr>
              <w:ind w:firstLine="0"/>
              <w:jc w:val="center"/>
              <w:rPr>
                <w:rFonts w:cs="Arial"/>
                <w:b/>
              </w:rPr>
            </w:pPr>
            <w:r w:rsidRPr="001679F6">
              <w:rPr>
                <w:rFonts w:cs="Arial"/>
                <w:b/>
              </w:rPr>
              <w:t>соисполнитель</w:t>
            </w:r>
          </w:p>
        </w:tc>
        <w:tc>
          <w:tcPr>
            <w:tcW w:w="2316" w:type="dxa"/>
            <w:vMerge w:val="restart"/>
            <w:hideMark/>
          </w:tcPr>
          <w:p w:rsidR="0084000A" w:rsidRPr="001679F6" w:rsidRDefault="0084000A" w:rsidP="00321E10">
            <w:pPr>
              <w:ind w:firstLine="0"/>
              <w:jc w:val="center"/>
              <w:rPr>
                <w:rFonts w:cs="Arial"/>
                <w:b/>
              </w:rPr>
            </w:pPr>
            <w:r w:rsidRPr="001679F6">
              <w:rPr>
                <w:rFonts w:cs="Arial"/>
                <w:b/>
              </w:rPr>
              <w:t>Источники</w:t>
            </w:r>
          </w:p>
          <w:p w:rsidR="0084000A" w:rsidRPr="001679F6" w:rsidRDefault="0084000A" w:rsidP="00321E10">
            <w:pPr>
              <w:ind w:firstLine="0"/>
              <w:jc w:val="center"/>
              <w:rPr>
                <w:rFonts w:cs="Arial"/>
                <w:b/>
              </w:rPr>
            </w:pPr>
            <w:r w:rsidRPr="001679F6">
              <w:rPr>
                <w:rFonts w:cs="Arial"/>
                <w:b/>
              </w:rPr>
              <w:t>финансирования</w:t>
            </w:r>
          </w:p>
        </w:tc>
        <w:tc>
          <w:tcPr>
            <w:tcW w:w="6759" w:type="dxa"/>
            <w:gridSpan w:val="6"/>
            <w:hideMark/>
          </w:tcPr>
          <w:p w:rsidR="0084000A" w:rsidRPr="001679F6" w:rsidRDefault="0084000A" w:rsidP="00321E10">
            <w:pPr>
              <w:ind w:firstLine="0"/>
              <w:jc w:val="center"/>
              <w:rPr>
                <w:rFonts w:cs="Arial"/>
                <w:b/>
              </w:rPr>
            </w:pPr>
            <w:r w:rsidRPr="001679F6">
              <w:rPr>
                <w:rFonts w:cs="Arial"/>
                <w:b/>
              </w:rPr>
              <w:t>Финансовые затраты на реализацию (тыс. рублей)</w:t>
            </w:r>
          </w:p>
        </w:tc>
      </w:tr>
      <w:tr w:rsidR="0084000A" w:rsidRPr="001679F6" w:rsidTr="00F940D9">
        <w:trPr>
          <w:jc w:val="right"/>
        </w:trPr>
        <w:tc>
          <w:tcPr>
            <w:tcW w:w="1836" w:type="dxa"/>
            <w:vMerge/>
            <w:hideMark/>
          </w:tcPr>
          <w:p w:rsidR="0084000A" w:rsidRPr="001679F6" w:rsidRDefault="0084000A" w:rsidP="00321E10">
            <w:pPr>
              <w:ind w:firstLine="0"/>
              <w:jc w:val="center"/>
              <w:rPr>
                <w:rFonts w:cs="Arial"/>
                <w:b/>
              </w:rPr>
            </w:pPr>
          </w:p>
        </w:tc>
        <w:tc>
          <w:tcPr>
            <w:tcW w:w="3118" w:type="dxa"/>
            <w:vMerge/>
            <w:hideMark/>
          </w:tcPr>
          <w:p w:rsidR="0084000A" w:rsidRPr="001679F6" w:rsidRDefault="0084000A" w:rsidP="00321E10">
            <w:pPr>
              <w:ind w:firstLine="0"/>
              <w:jc w:val="center"/>
              <w:rPr>
                <w:rFonts w:cs="Arial"/>
                <w:b/>
              </w:rPr>
            </w:pPr>
          </w:p>
        </w:tc>
        <w:tc>
          <w:tcPr>
            <w:tcW w:w="2693" w:type="dxa"/>
            <w:vMerge/>
            <w:hideMark/>
          </w:tcPr>
          <w:p w:rsidR="0084000A" w:rsidRPr="001679F6" w:rsidRDefault="0084000A" w:rsidP="00321E10">
            <w:pPr>
              <w:ind w:firstLine="0"/>
              <w:jc w:val="center"/>
              <w:rPr>
                <w:rFonts w:cs="Arial"/>
                <w:b/>
              </w:rPr>
            </w:pPr>
          </w:p>
        </w:tc>
        <w:tc>
          <w:tcPr>
            <w:tcW w:w="2316" w:type="dxa"/>
            <w:vMerge/>
            <w:hideMark/>
          </w:tcPr>
          <w:p w:rsidR="0084000A" w:rsidRPr="001679F6" w:rsidRDefault="0084000A" w:rsidP="00321E10">
            <w:pPr>
              <w:ind w:firstLine="0"/>
              <w:jc w:val="center"/>
              <w:rPr>
                <w:rFonts w:cs="Arial"/>
                <w:b/>
              </w:rPr>
            </w:pPr>
          </w:p>
        </w:tc>
        <w:tc>
          <w:tcPr>
            <w:tcW w:w="1137" w:type="dxa"/>
            <w:vMerge w:val="restart"/>
            <w:hideMark/>
          </w:tcPr>
          <w:p w:rsidR="0084000A" w:rsidRPr="001679F6" w:rsidRDefault="0084000A" w:rsidP="00321E10">
            <w:pPr>
              <w:ind w:firstLine="0"/>
              <w:jc w:val="center"/>
              <w:rPr>
                <w:rFonts w:cs="Arial"/>
                <w:b/>
              </w:rPr>
            </w:pPr>
            <w:r w:rsidRPr="001679F6">
              <w:rPr>
                <w:rFonts w:cs="Arial"/>
                <w:b/>
              </w:rPr>
              <w:t>всего</w:t>
            </w:r>
          </w:p>
        </w:tc>
        <w:tc>
          <w:tcPr>
            <w:tcW w:w="5622" w:type="dxa"/>
            <w:gridSpan w:val="5"/>
            <w:hideMark/>
          </w:tcPr>
          <w:p w:rsidR="0084000A" w:rsidRPr="001679F6" w:rsidRDefault="0084000A" w:rsidP="00321E10">
            <w:pPr>
              <w:ind w:firstLine="0"/>
              <w:jc w:val="center"/>
              <w:rPr>
                <w:rFonts w:cs="Arial"/>
                <w:b/>
              </w:rPr>
            </w:pPr>
            <w:r w:rsidRPr="001679F6">
              <w:rPr>
                <w:rFonts w:cs="Arial"/>
                <w:b/>
              </w:rPr>
              <w:t>в том числе:</w:t>
            </w:r>
          </w:p>
        </w:tc>
      </w:tr>
      <w:tr w:rsidR="0084000A" w:rsidRPr="001679F6" w:rsidTr="00F940D9">
        <w:trPr>
          <w:jc w:val="right"/>
        </w:trPr>
        <w:tc>
          <w:tcPr>
            <w:tcW w:w="1836" w:type="dxa"/>
            <w:vMerge/>
            <w:hideMark/>
          </w:tcPr>
          <w:p w:rsidR="0084000A" w:rsidRPr="001679F6" w:rsidRDefault="0084000A" w:rsidP="00321E10">
            <w:pPr>
              <w:ind w:firstLine="0"/>
              <w:jc w:val="center"/>
              <w:rPr>
                <w:rFonts w:cs="Arial"/>
                <w:b/>
              </w:rPr>
            </w:pPr>
          </w:p>
        </w:tc>
        <w:tc>
          <w:tcPr>
            <w:tcW w:w="3118" w:type="dxa"/>
            <w:vMerge/>
            <w:hideMark/>
          </w:tcPr>
          <w:p w:rsidR="0084000A" w:rsidRPr="001679F6" w:rsidRDefault="0084000A" w:rsidP="00321E10">
            <w:pPr>
              <w:ind w:firstLine="0"/>
              <w:jc w:val="center"/>
              <w:rPr>
                <w:rFonts w:cs="Arial"/>
                <w:b/>
              </w:rPr>
            </w:pPr>
          </w:p>
        </w:tc>
        <w:tc>
          <w:tcPr>
            <w:tcW w:w="2693" w:type="dxa"/>
            <w:vMerge/>
            <w:hideMark/>
          </w:tcPr>
          <w:p w:rsidR="0084000A" w:rsidRPr="001679F6" w:rsidRDefault="0084000A" w:rsidP="00321E10">
            <w:pPr>
              <w:ind w:firstLine="0"/>
              <w:jc w:val="center"/>
              <w:rPr>
                <w:rFonts w:cs="Arial"/>
                <w:b/>
              </w:rPr>
            </w:pPr>
          </w:p>
        </w:tc>
        <w:tc>
          <w:tcPr>
            <w:tcW w:w="2316" w:type="dxa"/>
            <w:vMerge/>
            <w:hideMark/>
          </w:tcPr>
          <w:p w:rsidR="0084000A" w:rsidRPr="001679F6" w:rsidRDefault="0084000A" w:rsidP="00321E10">
            <w:pPr>
              <w:ind w:firstLine="0"/>
              <w:jc w:val="center"/>
              <w:rPr>
                <w:rFonts w:cs="Arial"/>
                <w:b/>
              </w:rPr>
            </w:pPr>
          </w:p>
        </w:tc>
        <w:tc>
          <w:tcPr>
            <w:tcW w:w="1137" w:type="dxa"/>
            <w:vMerge/>
            <w:hideMark/>
          </w:tcPr>
          <w:p w:rsidR="0084000A" w:rsidRPr="001679F6" w:rsidRDefault="0084000A" w:rsidP="00321E10">
            <w:pPr>
              <w:ind w:firstLine="0"/>
              <w:jc w:val="center"/>
              <w:rPr>
                <w:rFonts w:cs="Arial"/>
                <w:b/>
              </w:rPr>
            </w:pPr>
          </w:p>
        </w:tc>
        <w:tc>
          <w:tcPr>
            <w:tcW w:w="1134" w:type="dxa"/>
            <w:hideMark/>
          </w:tcPr>
          <w:p w:rsidR="0084000A" w:rsidRPr="001679F6" w:rsidRDefault="0084000A" w:rsidP="00321E10">
            <w:pPr>
              <w:ind w:firstLine="0"/>
              <w:jc w:val="center"/>
              <w:rPr>
                <w:rFonts w:cs="Arial"/>
                <w:b/>
              </w:rPr>
            </w:pPr>
            <w:r w:rsidRPr="001679F6">
              <w:rPr>
                <w:rFonts w:cs="Arial"/>
                <w:b/>
              </w:rPr>
              <w:t>2022 год</w:t>
            </w:r>
          </w:p>
        </w:tc>
        <w:tc>
          <w:tcPr>
            <w:tcW w:w="1134" w:type="dxa"/>
            <w:hideMark/>
          </w:tcPr>
          <w:p w:rsidR="0084000A" w:rsidRPr="001679F6" w:rsidRDefault="0084000A" w:rsidP="00321E10">
            <w:pPr>
              <w:ind w:firstLine="0"/>
              <w:jc w:val="center"/>
              <w:rPr>
                <w:rFonts w:cs="Arial"/>
                <w:b/>
              </w:rPr>
            </w:pPr>
            <w:r w:rsidRPr="001679F6">
              <w:rPr>
                <w:rFonts w:cs="Arial"/>
                <w:b/>
              </w:rPr>
              <w:t>2023 год</w:t>
            </w:r>
          </w:p>
        </w:tc>
        <w:tc>
          <w:tcPr>
            <w:tcW w:w="992" w:type="dxa"/>
            <w:hideMark/>
          </w:tcPr>
          <w:p w:rsidR="0084000A" w:rsidRPr="001679F6" w:rsidRDefault="0084000A" w:rsidP="00321E10">
            <w:pPr>
              <w:ind w:firstLine="0"/>
              <w:jc w:val="center"/>
              <w:rPr>
                <w:rFonts w:cs="Arial"/>
                <w:b/>
              </w:rPr>
            </w:pPr>
            <w:r w:rsidRPr="001679F6">
              <w:rPr>
                <w:rFonts w:cs="Arial"/>
                <w:b/>
              </w:rPr>
              <w:t>2024 год</w:t>
            </w:r>
          </w:p>
        </w:tc>
        <w:tc>
          <w:tcPr>
            <w:tcW w:w="1134" w:type="dxa"/>
            <w:hideMark/>
          </w:tcPr>
          <w:p w:rsidR="0084000A" w:rsidRPr="001679F6" w:rsidRDefault="0084000A" w:rsidP="00321E10">
            <w:pPr>
              <w:ind w:firstLine="0"/>
              <w:jc w:val="center"/>
              <w:rPr>
                <w:rFonts w:cs="Arial"/>
                <w:b/>
              </w:rPr>
            </w:pPr>
            <w:r w:rsidRPr="001679F6">
              <w:rPr>
                <w:rFonts w:cs="Arial"/>
                <w:b/>
              </w:rPr>
              <w:t>2025 год</w:t>
            </w:r>
          </w:p>
        </w:tc>
        <w:tc>
          <w:tcPr>
            <w:tcW w:w="1228" w:type="dxa"/>
            <w:hideMark/>
          </w:tcPr>
          <w:p w:rsidR="0084000A" w:rsidRPr="001679F6" w:rsidRDefault="0084000A" w:rsidP="00321E10">
            <w:pPr>
              <w:ind w:firstLine="0"/>
              <w:jc w:val="center"/>
              <w:rPr>
                <w:rFonts w:cs="Arial"/>
                <w:b/>
              </w:rPr>
            </w:pPr>
            <w:r w:rsidRPr="001679F6">
              <w:rPr>
                <w:rFonts w:cs="Arial"/>
                <w:b/>
              </w:rPr>
              <w:t>2026–2030 годы</w:t>
            </w:r>
          </w:p>
        </w:tc>
      </w:tr>
      <w:tr w:rsidR="0084000A" w:rsidRPr="001679F6" w:rsidTr="00F940D9">
        <w:trPr>
          <w:jc w:val="right"/>
        </w:trPr>
        <w:tc>
          <w:tcPr>
            <w:tcW w:w="1836" w:type="dxa"/>
            <w:noWrap/>
            <w:hideMark/>
          </w:tcPr>
          <w:p w:rsidR="0084000A" w:rsidRPr="001679F6" w:rsidRDefault="0084000A" w:rsidP="00321E10">
            <w:pPr>
              <w:ind w:firstLine="0"/>
              <w:jc w:val="center"/>
              <w:rPr>
                <w:rFonts w:cs="Arial"/>
                <w:b/>
              </w:rPr>
            </w:pPr>
            <w:r w:rsidRPr="001679F6">
              <w:rPr>
                <w:rFonts w:cs="Arial"/>
                <w:b/>
              </w:rPr>
              <w:t>1</w:t>
            </w:r>
          </w:p>
        </w:tc>
        <w:tc>
          <w:tcPr>
            <w:tcW w:w="3118" w:type="dxa"/>
            <w:noWrap/>
            <w:hideMark/>
          </w:tcPr>
          <w:p w:rsidR="0084000A" w:rsidRPr="001679F6" w:rsidRDefault="0084000A" w:rsidP="00321E10">
            <w:pPr>
              <w:ind w:firstLine="0"/>
              <w:jc w:val="center"/>
              <w:rPr>
                <w:rFonts w:cs="Arial"/>
                <w:b/>
              </w:rPr>
            </w:pPr>
            <w:r w:rsidRPr="001679F6">
              <w:rPr>
                <w:rFonts w:cs="Arial"/>
                <w:b/>
              </w:rPr>
              <w:t>2</w:t>
            </w:r>
          </w:p>
        </w:tc>
        <w:tc>
          <w:tcPr>
            <w:tcW w:w="2693" w:type="dxa"/>
            <w:noWrap/>
            <w:hideMark/>
          </w:tcPr>
          <w:p w:rsidR="0084000A" w:rsidRPr="001679F6" w:rsidRDefault="0084000A" w:rsidP="00321E10">
            <w:pPr>
              <w:ind w:firstLine="0"/>
              <w:jc w:val="center"/>
              <w:rPr>
                <w:rFonts w:cs="Arial"/>
                <w:b/>
              </w:rPr>
            </w:pPr>
            <w:r w:rsidRPr="001679F6">
              <w:rPr>
                <w:rFonts w:cs="Arial"/>
                <w:b/>
              </w:rPr>
              <w:t>3</w:t>
            </w:r>
          </w:p>
        </w:tc>
        <w:tc>
          <w:tcPr>
            <w:tcW w:w="2316" w:type="dxa"/>
            <w:noWrap/>
            <w:hideMark/>
          </w:tcPr>
          <w:p w:rsidR="0084000A" w:rsidRPr="001679F6" w:rsidRDefault="0084000A" w:rsidP="00321E10">
            <w:pPr>
              <w:ind w:firstLine="0"/>
              <w:jc w:val="center"/>
              <w:rPr>
                <w:rFonts w:cs="Arial"/>
                <w:b/>
              </w:rPr>
            </w:pPr>
            <w:r w:rsidRPr="001679F6">
              <w:rPr>
                <w:rFonts w:cs="Arial"/>
                <w:b/>
              </w:rPr>
              <w:t>4</w:t>
            </w:r>
          </w:p>
        </w:tc>
        <w:tc>
          <w:tcPr>
            <w:tcW w:w="1137" w:type="dxa"/>
            <w:noWrap/>
            <w:hideMark/>
          </w:tcPr>
          <w:p w:rsidR="0084000A" w:rsidRPr="001679F6" w:rsidRDefault="0084000A" w:rsidP="00321E10">
            <w:pPr>
              <w:ind w:firstLine="0"/>
              <w:jc w:val="center"/>
              <w:rPr>
                <w:rFonts w:cs="Arial"/>
                <w:b/>
              </w:rPr>
            </w:pPr>
            <w:r w:rsidRPr="001679F6">
              <w:rPr>
                <w:rFonts w:cs="Arial"/>
                <w:b/>
              </w:rPr>
              <w:t>5</w:t>
            </w:r>
          </w:p>
        </w:tc>
        <w:tc>
          <w:tcPr>
            <w:tcW w:w="1134" w:type="dxa"/>
            <w:noWrap/>
            <w:hideMark/>
          </w:tcPr>
          <w:p w:rsidR="0084000A" w:rsidRPr="001679F6" w:rsidRDefault="0084000A" w:rsidP="00321E10">
            <w:pPr>
              <w:ind w:firstLine="0"/>
              <w:jc w:val="center"/>
              <w:rPr>
                <w:rFonts w:cs="Arial"/>
                <w:b/>
              </w:rPr>
            </w:pPr>
            <w:r w:rsidRPr="001679F6">
              <w:rPr>
                <w:rFonts w:cs="Arial"/>
                <w:b/>
              </w:rPr>
              <w:t>6</w:t>
            </w:r>
          </w:p>
        </w:tc>
        <w:tc>
          <w:tcPr>
            <w:tcW w:w="1134" w:type="dxa"/>
            <w:noWrap/>
            <w:hideMark/>
          </w:tcPr>
          <w:p w:rsidR="0084000A" w:rsidRPr="001679F6" w:rsidRDefault="0084000A" w:rsidP="00321E10">
            <w:pPr>
              <w:ind w:firstLine="0"/>
              <w:jc w:val="center"/>
              <w:rPr>
                <w:rFonts w:cs="Arial"/>
                <w:b/>
              </w:rPr>
            </w:pPr>
            <w:r w:rsidRPr="001679F6">
              <w:rPr>
                <w:rFonts w:cs="Arial"/>
                <w:b/>
              </w:rPr>
              <w:t>7</w:t>
            </w:r>
          </w:p>
        </w:tc>
        <w:tc>
          <w:tcPr>
            <w:tcW w:w="992" w:type="dxa"/>
            <w:hideMark/>
          </w:tcPr>
          <w:p w:rsidR="0084000A" w:rsidRPr="001679F6" w:rsidRDefault="0084000A" w:rsidP="00321E10">
            <w:pPr>
              <w:ind w:firstLine="0"/>
              <w:jc w:val="center"/>
              <w:rPr>
                <w:rFonts w:cs="Arial"/>
                <w:b/>
              </w:rPr>
            </w:pPr>
            <w:r w:rsidRPr="001679F6">
              <w:rPr>
                <w:rFonts w:cs="Arial"/>
                <w:b/>
              </w:rPr>
              <w:t>8</w:t>
            </w:r>
          </w:p>
        </w:tc>
        <w:tc>
          <w:tcPr>
            <w:tcW w:w="1134" w:type="dxa"/>
            <w:noWrap/>
            <w:hideMark/>
          </w:tcPr>
          <w:p w:rsidR="0084000A" w:rsidRPr="001679F6" w:rsidRDefault="0084000A" w:rsidP="00321E10">
            <w:pPr>
              <w:ind w:firstLine="0"/>
              <w:jc w:val="center"/>
              <w:rPr>
                <w:rFonts w:cs="Arial"/>
                <w:b/>
              </w:rPr>
            </w:pPr>
            <w:r w:rsidRPr="001679F6">
              <w:rPr>
                <w:rFonts w:cs="Arial"/>
                <w:b/>
              </w:rPr>
              <w:t>9</w:t>
            </w:r>
          </w:p>
        </w:tc>
        <w:tc>
          <w:tcPr>
            <w:tcW w:w="1228" w:type="dxa"/>
            <w:hideMark/>
          </w:tcPr>
          <w:p w:rsidR="0084000A" w:rsidRPr="001679F6" w:rsidRDefault="0084000A" w:rsidP="00321E10">
            <w:pPr>
              <w:tabs>
                <w:tab w:val="left" w:pos="210"/>
                <w:tab w:val="center" w:pos="391"/>
              </w:tabs>
              <w:ind w:firstLine="0"/>
              <w:jc w:val="center"/>
              <w:rPr>
                <w:rFonts w:cs="Arial"/>
                <w:b/>
              </w:rPr>
            </w:pPr>
            <w:r w:rsidRPr="001679F6">
              <w:rPr>
                <w:rFonts w:cs="Arial"/>
                <w:b/>
              </w:rPr>
              <w:t>10</w:t>
            </w:r>
          </w:p>
        </w:tc>
      </w:tr>
      <w:tr w:rsidR="0084000A" w:rsidRPr="001679F6" w:rsidTr="00F940D9">
        <w:trPr>
          <w:trHeight w:val="471"/>
          <w:jc w:val="right"/>
        </w:trPr>
        <w:tc>
          <w:tcPr>
            <w:tcW w:w="16722" w:type="dxa"/>
            <w:gridSpan w:val="10"/>
            <w:hideMark/>
          </w:tcPr>
          <w:p w:rsidR="0084000A" w:rsidRPr="001679F6" w:rsidRDefault="0084000A" w:rsidP="00321E10">
            <w:pPr>
              <w:ind w:firstLine="0"/>
              <w:jc w:val="center"/>
              <w:rPr>
                <w:rFonts w:cs="Arial"/>
                <w:b/>
              </w:rPr>
            </w:pPr>
            <w:r w:rsidRPr="001679F6">
              <w:rPr>
                <w:rFonts w:cs="Arial"/>
                <w:b/>
              </w:rPr>
              <w:t>Подпрограмма 1. Укрепление пожарной безопасности в районе</w:t>
            </w:r>
          </w:p>
        </w:tc>
      </w:tr>
      <w:tr w:rsidR="004D0506" w:rsidRPr="001679F6" w:rsidTr="00F940D9">
        <w:trPr>
          <w:trHeight w:val="519"/>
          <w:jc w:val="right"/>
        </w:trPr>
        <w:tc>
          <w:tcPr>
            <w:tcW w:w="1836" w:type="dxa"/>
            <w:vMerge w:val="restart"/>
            <w:hideMark/>
          </w:tcPr>
          <w:p w:rsidR="004D0506" w:rsidRPr="000F5142" w:rsidRDefault="004D0506" w:rsidP="004D0506">
            <w:pPr>
              <w:ind w:firstLine="0"/>
              <w:jc w:val="center"/>
              <w:rPr>
                <w:rFonts w:cs="Arial"/>
              </w:rPr>
            </w:pPr>
            <w:r w:rsidRPr="000F5142">
              <w:rPr>
                <w:rFonts w:cs="Arial"/>
              </w:rPr>
              <w:t>1.1.</w:t>
            </w:r>
          </w:p>
        </w:tc>
        <w:tc>
          <w:tcPr>
            <w:tcW w:w="3118" w:type="dxa"/>
            <w:vMerge w:val="restart"/>
            <w:noWrap/>
            <w:hideMark/>
          </w:tcPr>
          <w:p w:rsidR="004D0506" w:rsidRPr="000F5142" w:rsidRDefault="004D0506" w:rsidP="004D0506">
            <w:pPr>
              <w:ind w:firstLine="0"/>
              <w:rPr>
                <w:rFonts w:cs="Arial"/>
              </w:rPr>
            </w:pPr>
            <w:r w:rsidRPr="000F5142">
              <w:rPr>
                <w:rFonts w:cs="Arial"/>
              </w:rPr>
              <w:t>Основное мероприятие «Создание условий для обеспечения пожарной безопасности» (2)</w:t>
            </w:r>
          </w:p>
        </w:tc>
        <w:tc>
          <w:tcPr>
            <w:tcW w:w="2693" w:type="dxa"/>
            <w:vMerge w:val="restart"/>
          </w:tcPr>
          <w:p w:rsidR="004D0506" w:rsidRPr="000F5142" w:rsidRDefault="004D0506" w:rsidP="004D0506">
            <w:pPr>
              <w:ind w:firstLine="0"/>
              <w:rPr>
                <w:rFonts w:cs="Arial"/>
              </w:rPr>
            </w:pPr>
            <w:r w:rsidRPr="000F5142">
              <w:rPr>
                <w:rFonts w:cs="Arial"/>
              </w:rPr>
              <w:t>муниципальное казенное учреждение Нижневартовского района «Управление по делам гражданской обороны и чрезвычайным ситуациям» (далее − МКУ НВ «Управление по делам ГО и ЧС»</w:t>
            </w:r>
          </w:p>
        </w:tc>
        <w:tc>
          <w:tcPr>
            <w:tcW w:w="2316" w:type="dxa"/>
            <w:hideMark/>
          </w:tcPr>
          <w:p w:rsidR="004D0506" w:rsidRPr="000F5142" w:rsidRDefault="004D0506" w:rsidP="004D0506">
            <w:pPr>
              <w:ind w:firstLine="0"/>
              <w:rPr>
                <w:rFonts w:cs="Arial"/>
              </w:rPr>
            </w:pPr>
            <w:r w:rsidRPr="000F5142">
              <w:rPr>
                <w:rFonts w:cs="Arial"/>
              </w:rPr>
              <w:t>всего</w:t>
            </w:r>
          </w:p>
        </w:tc>
        <w:tc>
          <w:tcPr>
            <w:tcW w:w="1137" w:type="dxa"/>
            <w:tcMar>
              <w:left w:w="0" w:type="dxa"/>
              <w:right w:w="0" w:type="dxa"/>
            </w:tcMar>
          </w:tcPr>
          <w:p w:rsidR="004D0506" w:rsidRPr="0073062B" w:rsidRDefault="004D0506" w:rsidP="004D0506">
            <w:pPr>
              <w:ind w:firstLine="0"/>
            </w:pPr>
            <w:r>
              <w:t>23 530,4</w:t>
            </w:r>
          </w:p>
        </w:tc>
        <w:tc>
          <w:tcPr>
            <w:tcW w:w="1134" w:type="dxa"/>
            <w:tcMar>
              <w:left w:w="0" w:type="dxa"/>
              <w:right w:w="0" w:type="dxa"/>
            </w:tcMar>
          </w:tcPr>
          <w:p w:rsidR="004D0506" w:rsidRPr="0073062B" w:rsidRDefault="004D0506" w:rsidP="004D0506">
            <w:pPr>
              <w:ind w:firstLine="0"/>
            </w:pPr>
            <w:r>
              <w:t>2 918,2</w:t>
            </w:r>
          </w:p>
        </w:tc>
        <w:tc>
          <w:tcPr>
            <w:tcW w:w="1134" w:type="dxa"/>
            <w:tcMar>
              <w:left w:w="0" w:type="dxa"/>
              <w:right w:w="0" w:type="dxa"/>
            </w:tcMar>
          </w:tcPr>
          <w:p w:rsidR="004D0506" w:rsidRPr="0073062B" w:rsidRDefault="004D0506" w:rsidP="004D0506">
            <w:pPr>
              <w:ind w:firstLine="0"/>
            </w:pPr>
            <w:r>
              <w:t>2 562,7</w:t>
            </w:r>
          </w:p>
        </w:tc>
        <w:tc>
          <w:tcPr>
            <w:tcW w:w="992" w:type="dxa"/>
            <w:tcMar>
              <w:left w:w="0" w:type="dxa"/>
              <w:right w:w="0" w:type="dxa"/>
            </w:tcMar>
          </w:tcPr>
          <w:p w:rsidR="004D0506" w:rsidRPr="0073062B" w:rsidRDefault="004D0506" w:rsidP="004D0506">
            <w:pPr>
              <w:ind w:firstLine="0"/>
            </w:pPr>
            <w:r>
              <w:t>3057,7</w:t>
            </w:r>
          </w:p>
        </w:tc>
        <w:tc>
          <w:tcPr>
            <w:tcW w:w="1134" w:type="dxa"/>
            <w:tcMar>
              <w:left w:w="0" w:type="dxa"/>
              <w:right w:w="0" w:type="dxa"/>
            </w:tcMar>
          </w:tcPr>
          <w:p w:rsidR="004D0506" w:rsidRPr="0073062B" w:rsidRDefault="004D0506" w:rsidP="004D0506">
            <w:pPr>
              <w:ind w:firstLine="0"/>
            </w:pPr>
            <w:r>
              <w:t>3057,7</w:t>
            </w:r>
          </w:p>
        </w:tc>
        <w:tc>
          <w:tcPr>
            <w:tcW w:w="1228" w:type="dxa"/>
            <w:tcMar>
              <w:left w:w="0" w:type="dxa"/>
              <w:right w:w="0" w:type="dxa"/>
            </w:tcMar>
          </w:tcPr>
          <w:p w:rsidR="004D0506" w:rsidRPr="0073062B" w:rsidRDefault="004D0506" w:rsidP="004D0506">
            <w:pPr>
              <w:ind w:firstLine="0"/>
            </w:pPr>
            <w:r w:rsidRPr="0073062B">
              <w:t>11 934,0</w:t>
            </w:r>
          </w:p>
        </w:tc>
      </w:tr>
      <w:tr w:rsidR="004D0506" w:rsidRPr="001679F6" w:rsidTr="00F940D9">
        <w:trPr>
          <w:trHeight w:val="117"/>
          <w:jc w:val="right"/>
        </w:trPr>
        <w:tc>
          <w:tcPr>
            <w:tcW w:w="1836" w:type="dxa"/>
            <w:vMerge/>
            <w:hideMark/>
          </w:tcPr>
          <w:p w:rsidR="004D0506" w:rsidRPr="001679F6" w:rsidRDefault="004D0506" w:rsidP="004D0506">
            <w:pPr>
              <w:ind w:firstLine="0"/>
              <w:rPr>
                <w:rFonts w:cs="Arial"/>
              </w:rPr>
            </w:pPr>
          </w:p>
        </w:tc>
        <w:tc>
          <w:tcPr>
            <w:tcW w:w="3118" w:type="dxa"/>
            <w:vMerge/>
            <w:hideMark/>
          </w:tcPr>
          <w:p w:rsidR="004D0506" w:rsidRPr="001679F6" w:rsidRDefault="004D0506" w:rsidP="004D0506">
            <w:pPr>
              <w:ind w:firstLine="0"/>
              <w:rPr>
                <w:rFonts w:cs="Arial"/>
              </w:rPr>
            </w:pPr>
          </w:p>
        </w:tc>
        <w:tc>
          <w:tcPr>
            <w:tcW w:w="2693" w:type="dxa"/>
            <w:vMerge/>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0F5142">
              <w:rPr>
                <w:rFonts w:cs="Arial"/>
              </w:rPr>
              <w:t>местный бюджет</w:t>
            </w:r>
          </w:p>
        </w:tc>
        <w:tc>
          <w:tcPr>
            <w:tcW w:w="1137" w:type="dxa"/>
            <w:tcMar>
              <w:left w:w="0" w:type="dxa"/>
              <w:right w:w="0" w:type="dxa"/>
            </w:tcMar>
          </w:tcPr>
          <w:p w:rsidR="004D0506" w:rsidRPr="0073062B" w:rsidRDefault="004D0506" w:rsidP="004D0506">
            <w:pPr>
              <w:ind w:firstLine="0"/>
            </w:pPr>
            <w:r>
              <w:t>23 530,4</w:t>
            </w:r>
          </w:p>
        </w:tc>
        <w:tc>
          <w:tcPr>
            <w:tcW w:w="1134" w:type="dxa"/>
            <w:tcMar>
              <w:left w:w="0" w:type="dxa"/>
              <w:right w:w="0" w:type="dxa"/>
            </w:tcMar>
          </w:tcPr>
          <w:p w:rsidR="004D0506" w:rsidRPr="0073062B" w:rsidRDefault="004D0506" w:rsidP="004D0506">
            <w:pPr>
              <w:ind w:firstLine="0"/>
            </w:pPr>
            <w:r>
              <w:t>2 918,2</w:t>
            </w:r>
          </w:p>
        </w:tc>
        <w:tc>
          <w:tcPr>
            <w:tcW w:w="1134" w:type="dxa"/>
            <w:tcMar>
              <w:left w:w="0" w:type="dxa"/>
              <w:right w:w="0" w:type="dxa"/>
            </w:tcMar>
          </w:tcPr>
          <w:p w:rsidR="004D0506" w:rsidRPr="0073062B" w:rsidRDefault="004D0506" w:rsidP="004D0506">
            <w:pPr>
              <w:ind w:firstLine="0"/>
            </w:pPr>
            <w:r>
              <w:t>2 562,7</w:t>
            </w:r>
          </w:p>
        </w:tc>
        <w:tc>
          <w:tcPr>
            <w:tcW w:w="992" w:type="dxa"/>
            <w:tcMar>
              <w:left w:w="0" w:type="dxa"/>
              <w:right w:w="0" w:type="dxa"/>
            </w:tcMar>
          </w:tcPr>
          <w:p w:rsidR="004D0506" w:rsidRPr="0073062B" w:rsidRDefault="004D0506" w:rsidP="004D0506">
            <w:pPr>
              <w:ind w:firstLine="0"/>
            </w:pPr>
            <w:r>
              <w:t>3057,7</w:t>
            </w:r>
          </w:p>
        </w:tc>
        <w:tc>
          <w:tcPr>
            <w:tcW w:w="1134" w:type="dxa"/>
            <w:tcMar>
              <w:left w:w="0" w:type="dxa"/>
              <w:right w:w="0" w:type="dxa"/>
            </w:tcMar>
          </w:tcPr>
          <w:p w:rsidR="004D0506" w:rsidRPr="0073062B" w:rsidRDefault="004D0506" w:rsidP="004D0506">
            <w:pPr>
              <w:ind w:firstLine="0"/>
            </w:pPr>
            <w:r>
              <w:t>3057,7</w:t>
            </w:r>
          </w:p>
        </w:tc>
        <w:tc>
          <w:tcPr>
            <w:tcW w:w="1228" w:type="dxa"/>
            <w:tcMar>
              <w:left w:w="0" w:type="dxa"/>
              <w:right w:w="0" w:type="dxa"/>
            </w:tcMar>
          </w:tcPr>
          <w:p w:rsidR="004D0506" w:rsidRPr="0073062B" w:rsidRDefault="004D0506" w:rsidP="004D0506">
            <w:pPr>
              <w:ind w:firstLine="0"/>
            </w:pPr>
            <w:r w:rsidRPr="0073062B">
              <w:t>11 934,0</w:t>
            </w:r>
          </w:p>
        </w:tc>
      </w:tr>
      <w:tr w:rsidR="00321E10" w:rsidRPr="001679F6" w:rsidTr="00F940D9">
        <w:trPr>
          <w:trHeight w:val="117"/>
          <w:jc w:val="right"/>
        </w:trPr>
        <w:tc>
          <w:tcPr>
            <w:tcW w:w="1836" w:type="dxa"/>
            <w:vMerge w:val="restart"/>
          </w:tcPr>
          <w:p w:rsidR="00321E10" w:rsidRPr="000F5142" w:rsidRDefault="00321E10" w:rsidP="00531FE5">
            <w:pPr>
              <w:ind w:firstLine="0"/>
              <w:jc w:val="center"/>
              <w:rPr>
                <w:rFonts w:cs="Arial"/>
              </w:rPr>
            </w:pPr>
            <w:r w:rsidRPr="000F5142">
              <w:rPr>
                <w:rFonts w:cs="Arial"/>
              </w:rPr>
              <w:t>1.1.1.</w:t>
            </w:r>
          </w:p>
        </w:tc>
        <w:tc>
          <w:tcPr>
            <w:tcW w:w="3118" w:type="dxa"/>
            <w:vMerge w:val="restart"/>
          </w:tcPr>
          <w:p w:rsidR="00321E10" w:rsidRPr="000F5142" w:rsidRDefault="00321E10" w:rsidP="00321E10">
            <w:pPr>
              <w:ind w:firstLine="0"/>
              <w:rPr>
                <w:rFonts w:cs="Arial"/>
              </w:rPr>
            </w:pPr>
            <w:r w:rsidRPr="000F5142">
              <w:rPr>
                <w:rFonts w:cs="Arial"/>
              </w:rPr>
              <w:t>Содержание отдельных каналов связи IP VPN и техническое обслуживание районной системы оповещения</w:t>
            </w:r>
          </w:p>
        </w:tc>
        <w:tc>
          <w:tcPr>
            <w:tcW w:w="2693" w:type="dxa"/>
            <w:vMerge w:val="restart"/>
          </w:tcPr>
          <w:p w:rsidR="00321E10" w:rsidRPr="000F5142" w:rsidRDefault="00321E10" w:rsidP="00321E10">
            <w:pPr>
              <w:ind w:firstLine="0"/>
              <w:rPr>
                <w:rFonts w:cs="Arial"/>
              </w:rPr>
            </w:pPr>
            <w:r w:rsidRPr="000F5142">
              <w:rPr>
                <w:rFonts w:cs="Arial"/>
              </w:rPr>
              <w:t>МКУ НВ «Управление по делам ГО и ЧС»</w:t>
            </w:r>
          </w:p>
        </w:tc>
        <w:tc>
          <w:tcPr>
            <w:tcW w:w="2316" w:type="dxa"/>
          </w:tcPr>
          <w:p w:rsidR="00321E10" w:rsidRPr="000F5142" w:rsidRDefault="00321E10" w:rsidP="00321E10">
            <w:pPr>
              <w:ind w:firstLine="0"/>
              <w:rPr>
                <w:rFonts w:cs="Arial"/>
              </w:rPr>
            </w:pPr>
            <w:r w:rsidRPr="000F5142">
              <w:rPr>
                <w:rFonts w:cs="Arial"/>
              </w:rPr>
              <w:t>всего</w:t>
            </w:r>
          </w:p>
        </w:tc>
        <w:tc>
          <w:tcPr>
            <w:tcW w:w="1137" w:type="dxa"/>
            <w:tcMar>
              <w:left w:w="0" w:type="dxa"/>
              <w:right w:w="0" w:type="dxa"/>
            </w:tcMar>
          </w:tcPr>
          <w:p w:rsidR="00321E10" w:rsidRPr="000F5142" w:rsidRDefault="00321E10" w:rsidP="00321E10">
            <w:pPr>
              <w:ind w:firstLine="0"/>
              <w:jc w:val="center"/>
              <w:rPr>
                <w:rFonts w:cs="Arial"/>
              </w:rPr>
            </w:pPr>
            <w:r w:rsidRPr="000F5142">
              <w:rPr>
                <w:rFonts w:cs="Arial"/>
              </w:rPr>
              <w:t>22 435,2</w:t>
            </w:r>
          </w:p>
        </w:tc>
        <w:tc>
          <w:tcPr>
            <w:tcW w:w="1134" w:type="dxa"/>
            <w:tcMar>
              <w:left w:w="0" w:type="dxa"/>
              <w:right w:w="0" w:type="dxa"/>
            </w:tcMar>
          </w:tcPr>
          <w:p w:rsidR="00321E10" w:rsidRPr="000F5142" w:rsidRDefault="00321E10" w:rsidP="00321E10">
            <w:pPr>
              <w:ind w:firstLine="0"/>
              <w:jc w:val="center"/>
              <w:rPr>
                <w:rFonts w:cs="Arial"/>
              </w:rPr>
            </w:pPr>
            <w:r w:rsidRPr="000F5142">
              <w:rPr>
                <w:rFonts w:cs="Arial"/>
              </w:rPr>
              <w:t>2 386,8</w:t>
            </w:r>
          </w:p>
        </w:tc>
        <w:tc>
          <w:tcPr>
            <w:tcW w:w="1134" w:type="dxa"/>
            <w:tcMar>
              <w:left w:w="0" w:type="dxa"/>
              <w:right w:w="0" w:type="dxa"/>
            </w:tcMar>
          </w:tcPr>
          <w:p w:rsidR="00321E10" w:rsidRPr="000F5142" w:rsidRDefault="00321E10" w:rsidP="00321E10">
            <w:pPr>
              <w:ind w:firstLine="0"/>
              <w:jc w:val="center"/>
              <w:rPr>
                <w:rFonts w:cs="Arial"/>
              </w:rPr>
            </w:pPr>
            <w:r w:rsidRPr="000F5142">
              <w:rPr>
                <w:rFonts w:cs="Arial"/>
              </w:rPr>
              <w:t>2 386,8</w:t>
            </w:r>
          </w:p>
        </w:tc>
        <w:tc>
          <w:tcPr>
            <w:tcW w:w="992" w:type="dxa"/>
            <w:tcMar>
              <w:left w:w="0" w:type="dxa"/>
              <w:right w:w="0" w:type="dxa"/>
            </w:tcMar>
          </w:tcPr>
          <w:p w:rsidR="00321E10" w:rsidRPr="000F5142" w:rsidRDefault="00321E10" w:rsidP="00321E10">
            <w:pPr>
              <w:ind w:firstLine="0"/>
              <w:jc w:val="center"/>
              <w:rPr>
                <w:rFonts w:cs="Arial"/>
              </w:rPr>
            </w:pPr>
            <w:r w:rsidRPr="000F5142">
              <w:rPr>
                <w:rFonts w:cs="Arial"/>
              </w:rPr>
              <w:t>2 863,8</w:t>
            </w:r>
          </w:p>
        </w:tc>
        <w:tc>
          <w:tcPr>
            <w:tcW w:w="1134" w:type="dxa"/>
            <w:tcMar>
              <w:left w:w="0" w:type="dxa"/>
              <w:right w:w="0" w:type="dxa"/>
            </w:tcMar>
          </w:tcPr>
          <w:p w:rsidR="00321E10" w:rsidRPr="000F5142" w:rsidRDefault="00321E10" w:rsidP="00321E10">
            <w:pPr>
              <w:ind w:firstLine="0"/>
              <w:jc w:val="center"/>
              <w:rPr>
                <w:rFonts w:cs="Arial"/>
              </w:rPr>
            </w:pPr>
            <w:r w:rsidRPr="000F5142">
              <w:rPr>
                <w:rFonts w:cs="Arial"/>
              </w:rPr>
              <w:t>2 863,8</w:t>
            </w:r>
          </w:p>
        </w:tc>
        <w:tc>
          <w:tcPr>
            <w:tcW w:w="1228" w:type="dxa"/>
            <w:tcMar>
              <w:left w:w="0" w:type="dxa"/>
              <w:right w:w="0" w:type="dxa"/>
            </w:tcMar>
          </w:tcPr>
          <w:p w:rsidR="00321E10" w:rsidRPr="000F5142" w:rsidRDefault="00321E10" w:rsidP="00321E10">
            <w:pPr>
              <w:ind w:firstLine="0"/>
              <w:jc w:val="center"/>
              <w:rPr>
                <w:rFonts w:cs="Arial"/>
              </w:rPr>
            </w:pPr>
            <w:r w:rsidRPr="000F5142">
              <w:rPr>
                <w:rFonts w:cs="Arial"/>
              </w:rPr>
              <w:t>11 934,0</w:t>
            </w:r>
          </w:p>
        </w:tc>
      </w:tr>
      <w:tr w:rsidR="00321E10" w:rsidRPr="001679F6" w:rsidTr="00F940D9">
        <w:trPr>
          <w:trHeight w:val="117"/>
          <w:jc w:val="right"/>
        </w:trPr>
        <w:tc>
          <w:tcPr>
            <w:tcW w:w="1836" w:type="dxa"/>
            <w:vMerge/>
          </w:tcPr>
          <w:p w:rsidR="00321E10" w:rsidRPr="001679F6" w:rsidRDefault="00321E10" w:rsidP="00321E10">
            <w:pPr>
              <w:ind w:firstLine="0"/>
              <w:rPr>
                <w:rFonts w:cs="Arial"/>
              </w:rPr>
            </w:pPr>
          </w:p>
        </w:tc>
        <w:tc>
          <w:tcPr>
            <w:tcW w:w="3118" w:type="dxa"/>
            <w:vMerge/>
          </w:tcPr>
          <w:p w:rsidR="00321E10" w:rsidRPr="001679F6" w:rsidRDefault="00321E10" w:rsidP="00321E10">
            <w:pPr>
              <w:ind w:firstLine="0"/>
              <w:rPr>
                <w:rFonts w:cs="Arial"/>
              </w:rPr>
            </w:pPr>
          </w:p>
        </w:tc>
        <w:tc>
          <w:tcPr>
            <w:tcW w:w="2693" w:type="dxa"/>
            <w:vMerge/>
          </w:tcPr>
          <w:p w:rsidR="00321E10" w:rsidRPr="001679F6" w:rsidRDefault="00321E10" w:rsidP="00321E10">
            <w:pPr>
              <w:ind w:firstLine="0"/>
              <w:rPr>
                <w:rFonts w:cs="Arial"/>
              </w:rPr>
            </w:pPr>
          </w:p>
        </w:tc>
        <w:tc>
          <w:tcPr>
            <w:tcW w:w="2316" w:type="dxa"/>
          </w:tcPr>
          <w:p w:rsidR="00321E10" w:rsidRPr="001679F6" w:rsidRDefault="00321E10" w:rsidP="00321E10">
            <w:pPr>
              <w:ind w:firstLine="0"/>
              <w:rPr>
                <w:rFonts w:cs="Arial"/>
              </w:rPr>
            </w:pPr>
            <w:r w:rsidRPr="000F5142">
              <w:rPr>
                <w:rFonts w:cs="Arial"/>
              </w:rPr>
              <w:t>местный бюджет</w:t>
            </w:r>
          </w:p>
        </w:tc>
        <w:tc>
          <w:tcPr>
            <w:tcW w:w="1137" w:type="dxa"/>
            <w:tcMar>
              <w:left w:w="0" w:type="dxa"/>
              <w:right w:w="0" w:type="dxa"/>
            </w:tcMar>
          </w:tcPr>
          <w:p w:rsidR="00321E10" w:rsidRPr="001679F6" w:rsidRDefault="00321E10" w:rsidP="00321E10">
            <w:pPr>
              <w:ind w:firstLine="0"/>
              <w:jc w:val="center"/>
              <w:rPr>
                <w:rFonts w:cs="Arial"/>
              </w:rPr>
            </w:pPr>
            <w:r w:rsidRPr="000F5142">
              <w:rPr>
                <w:rFonts w:cs="Arial"/>
              </w:rPr>
              <w:t>22 435,2</w:t>
            </w:r>
          </w:p>
        </w:tc>
        <w:tc>
          <w:tcPr>
            <w:tcW w:w="1134" w:type="dxa"/>
            <w:tcMar>
              <w:left w:w="0" w:type="dxa"/>
              <w:right w:w="0" w:type="dxa"/>
            </w:tcMar>
          </w:tcPr>
          <w:p w:rsidR="00321E10" w:rsidRPr="001679F6" w:rsidRDefault="00321E10" w:rsidP="00321E10">
            <w:pPr>
              <w:ind w:firstLine="0"/>
              <w:jc w:val="center"/>
              <w:rPr>
                <w:rFonts w:cs="Arial"/>
              </w:rPr>
            </w:pPr>
            <w:r w:rsidRPr="000F5142">
              <w:rPr>
                <w:rFonts w:cs="Arial"/>
              </w:rPr>
              <w:t>2 386,8</w:t>
            </w:r>
          </w:p>
        </w:tc>
        <w:tc>
          <w:tcPr>
            <w:tcW w:w="1134" w:type="dxa"/>
            <w:tcMar>
              <w:left w:w="0" w:type="dxa"/>
              <w:right w:w="0" w:type="dxa"/>
            </w:tcMar>
          </w:tcPr>
          <w:p w:rsidR="00321E10" w:rsidRPr="001679F6" w:rsidRDefault="00321E10" w:rsidP="00321E10">
            <w:pPr>
              <w:ind w:firstLine="0"/>
              <w:jc w:val="center"/>
              <w:rPr>
                <w:rFonts w:cs="Arial"/>
              </w:rPr>
            </w:pPr>
            <w:r w:rsidRPr="000F5142">
              <w:rPr>
                <w:rFonts w:cs="Arial"/>
              </w:rPr>
              <w:t>2 386,8</w:t>
            </w:r>
          </w:p>
        </w:tc>
        <w:tc>
          <w:tcPr>
            <w:tcW w:w="992" w:type="dxa"/>
            <w:tcMar>
              <w:left w:w="0" w:type="dxa"/>
              <w:right w:w="0" w:type="dxa"/>
            </w:tcMar>
          </w:tcPr>
          <w:p w:rsidR="00321E10" w:rsidRPr="001679F6" w:rsidRDefault="00321E10" w:rsidP="00321E10">
            <w:pPr>
              <w:ind w:firstLine="0"/>
              <w:jc w:val="center"/>
              <w:rPr>
                <w:rFonts w:cs="Arial"/>
              </w:rPr>
            </w:pPr>
            <w:r w:rsidRPr="000F5142">
              <w:rPr>
                <w:rFonts w:cs="Arial"/>
              </w:rPr>
              <w:t>2 863,8</w:t>
            </w:r>
          </w:p>
        </w:tc>
        <w:tc>
          <w:tcPr>
            <w:tcW w:w="1134" w:type="dxa"/>
            <w:tcMar>
              <w:left w:w="0" w:type="dxa"/>
              <w:right w:w="0" w:type="dxa"/>
            </w:tcMar>
          </w:tcPr>
          <w:p w:rsidR="00321E10" w:rsidRPr="001679F6" w:rsidRDefault="00321E10" w:rsidP="00321E10">
            <w:pPr>
              <w:ind w:firstLine="0"/>
              <w:jc w:val="center"/>
              <w:rPr>
                <w:rFonts w:cs="Arial"/>
              </w:rPr>
            </w:pPr>
            <w:r w:rsidRPr="000F5142">
              <w:rPr>
                <w:rFonts w:cs="Arial"/>
              </w:rPr>
              <w:t>2 863,8</w:t>
            </w:r>
          </w:p>
        </w:tc>
        <w:tc>
          <w:tcPr>
            <w:tcW w:w="1228" w:type="dxa"/>
            <w:tcMar>
              <w:left w:w="0" w:type="dxa"/>
              <w:right w:w="0" w:type="dxa"/>
            </w:tcMar>
          </w:tcPr>
          <w:p w:rsidR="00321E10" w:rsidRPr="001679F6" w:rsidRDefault="00321E10" w:rsidP="00321E10">
            <w:pPr>
              <w:ind w:firstLine="0"/>
              <w:jc w:val="center"/>
              <w:rPr>
                <w:rFonts w:cs="Arial"/>
              </w:rPr>
            </w:pPr>
            <w:r w:rsidRPr="000F5142">
              <w:rPr>
                <w:rFonts w:cs="Arial"/>
              </w:rPr>
              <w:t>11 934,0</w:t>
            </w:r>
          </w:p>
        </w:tc>
      </w:tr>
      <w:tr w:rsidR="004D0506" w:rsidRPr="001679F6" w:rsidTr="00F940D9">
        <w:trPr>
          <w:trHeight w:val="311"/>
          <w:jc w:val="right"/>
        </w:trPr>
        <w:tc>
          <w:tcPr>
            <w:tcW w:w="1836" w:type="dxa"/>
            <w:vMerge w:val="restart"/>
          </w:tcPr>
          <w:p w:rsidR="004D0506" w:rsidRPr="000F5142" w:rsidRDefault="004D0506" w:rsidP="004D0506">
            <w:pPr>
              <w:ind w:firstLine="0"/>
              <w:jc w:val="center"/>
              <w:rPr>
                <w:rFonts w:cs="Arial"/>
              </w:rPr>
            </w:pPr>
            <w:r w:rsidRPr="000F5142">
              <w:rPr>
                <w:rFonts w:cs="Arial"/>
              </w:rPr>
              <w:t>1.1.2.</w:t>
            </w:r>
          </w:p>
          <w:p w:rsidR="004D0506" w:rsidRPr="000F5142" w:rsidRDefault="004D0506" w:rsidP="004D0506">
            <w:pPr>
              <w:ind w:firstLine="0"/>
              <w:rPr>
                <w:rFonts w:cs="Arial"/>
                <w:lang w:val="en-US"/>
              </w:rPr>
            </w:pPr>
          </w:p>
        </w:tc>
        <w:tc>
          <w:tcPr>
            <w:tcW w:w="3118" w:type="dxa"/>
            <w:vMerge w:val="restart"/>
            <w:hideMark/>
          </w:tcPr>
          <w:p w:rsidR="004D0506" w:rsidRPr="000F5142" w:rsidRDefault="004D0506" w:rsidP="004D0506">
            <w:pPr>
              <w:ind w:firstLine="0"/>
              <w:rPr>
                <w:rFonts w:cs="Arial"/>
              </w:rPr>
            </w:pPr>
            <w:r w:rsidRPr="000F5142">
              <w:rPr>
                <w:rFonts w:cs="Arial"/>
                <w:szCs w:val="22"/>
              </w:rPr>
              <w:t>Приобретение товаров, работ и услуг на предупреждение природного (ландшафтного) пожара в детском лагере «Лесная сказка»</w:t>
            </w:r>
          </w:p>
        </w:tc>
        <w:tc>
          <w:tcPr>
            <w:tcW w:w="2693" w:type="dxa"/>
            <w:vMerge w:val="restart"/>
          </w:tcPr>
          <w:p w:rsidR="004D0506" w:rsidRPr="000F5142" w:rsidRDefault="004D0506" w:rsidP="004D0506">
            <w:pPr>
              <w:ind w:firstLine="0"/>
              <w:rPr>
                <w:rFonts w:cs="Arial"/>
              </w:rPr>
            </w:pPr>
            <w:r w:rsidRPr="000F5142">
              <w:rPr>
                <w:rFonts w:cs="Arial"/>
              </w:rPr>
              <w:t>МКУ НВ «Управление по делам ГО и ЧС»</w:t>
            </w:r>
          </w:p>
        </w:tc>
        <w:tc>
          <w:tcPr>
            <w:tcW w:w="2316" w:type="dxa"/>
            <w:hideMark/>
          </w:tcPr>
          <w:p w:rsidR="004D0506" w:rsidRPr="000F5142" w:rsidRDefault="004D0506" w:rsidP="004D0506">
            <w:pPr>
              <w:ind w:firstLine="0"/>
              <w:rPr>
                <w:rFonts w:cs="Arial"/>
              </w:rPr>
            </w:pPr>
            <w:r w:rsidRPr="000F5142">
              <w:rPr>
                <w:rFonts w:cs="Arial"/>
              </w:rPr>
              <w:t>всего</w:t>
            </w:r>
          </w:p>
        </w:tc>
        <w:tc>
          <w:tcPr>
            <w:tcW w:w="1137" w:type="dxa"/>
            <w:noWrap/>
          </w:tcPr>
          <w:p w:rsidR="004D0506" w:rsidRPr="0073062B" w:rsidRDefault="004D0506" w:rsidP="004D0506">
            <w:pPr>
              <w:ind w:firstLine="0"/>
            </w:pPr>
            <w:r>
              <w:t>1 095,2</w:t>
            </w:r>
          </w:p>
        </w:tc>
        <w:tc>
          <w:tcPr>
            <w:tcW w:w="1134" w:type="dxa"/>
            <w:noWrap/>
          </w:tcPr>
          <w:p w:rsidR="004D0506" w:rsidRPr="0073062B" w:rsidRDefault="004D0506" w:rsidP="004D0506">
            <w:pPr>
              <w:ind w:firstLine="0"/>
            </w:pPr>
            <w:r>
              <w:t>531,4</w:t>
            </w:r>
          </w:p>
        </w:tc>
        <w:tc>
          <w:tcPr>
            <w:tcW w:w="1134" w:type="dxa"/>
            <w:noWrap/>
          </w:tcPr>
          <w:p w:rsidR="004D0506" w:rsidRPr="0073062B" w:rsidRDefault="004D0506" w:rsidP="004D0506">
            <w:pPr>
              <w:ind w:firstLine="0"/>
            </w:pPr>
            <w:r>
              <w:t>175,9</w:t>
            </w:r>
          </w:p>
        </w:tc>
        <w:tc>
          <w:tcPr>
            <w:tcW w:w="992" w:type="dxa"/>
          </w:tcPr>
          <w:p w:rsidR="004D0506" w:rsidRPr="0073062B" w:rsidRDefault="004D0506" w:rsidP="004D0506">
            <w:pPr>
              <w:ind w:firstLine="0"/>
            </w:pPr>
            <w:r>
              <w:t>193,9</w:t>
            </w:r>
          </w:p>
        </w:tc>
        <w:tc>
          <w:tcPr>
            <w:tcW w:w="1134" w:type="dxa"/>
            <w:noWrap/>
          </w:tcPr>
          <w:p w:rsidR="004D0506" w:rsidRPr="0073062B" w:rsidRDefault="004D0506" w:rsidP="004D0506">
            <w:pPr>
              <w:ind w:firstLine="0"/>
            </w:pPr>
            <w:r>
              <w:t>193,9</w:t>
            </w:r>
          </w:p>
        </w:tc>
        <w:tc>
          <w:tcPr>
            <w:tcW w:w="1228" w:type="dxa"/>
          </w:tcPr>
          <w:p w:rsidR="004D0506" w:rsidRPr="0073062B" w:rsidRDefault="004D0506" w:rsidP="004D0506">
            <w:pPr>
              <w:ind w:firstLine="0"/>
            </w:pPr>
            <w:r w:rsidRPr="0073062B">
              <w:t>0,0</w:t>
            </w:r>
            <w:r>
              <w:t>0</w:t>
            </w:r>
          </w:p>
        </w:tc>
      </w:tr>
      <w:tr w:rsidR="004D0506" w:rsidRPr="001679F6" w:rsidTr="00F940D9">
        <w:trPr>
          <w:trHeight w:val="938"/>
          <w:jc w:val="right"/>
        </w:trPr>
        <w:tc>
          <w:tcPr>
            <w:tcW w:w="1836" w:type="dxa"/>
            <w:vMerge/>
            <w:hideMark/>
          </w:tcPr>
          <w:p w:rsidR="004D0506" w:rsidRPr="001679F6" w:rsidRDefault="004D0506" w:rsidP="004D0506">
            <w:pPr>
              <w:ind w:firstLine="0"/>
              <w:jc w:val="center"/>
              <w:rPr>
                <w:rFonts w:cs="Arial"/>
              </w:rPr>
            </w:pPr>
          </w:p>
        </w:tc>
        <w:tc>
          <w:tcPr>
            <w:tcW w:w="3118" w:type="dxa"/>
            <w:vMerge/>
            <w:hideMark/>
          </w:tcPr>
          <w:p w:rsidR="004D0506" w:rsidRPr="001679F6" w:rsidRDefault="004D0506" w:rsidP="004D0506">
            <w:pPr>
              <w:ind w:firstLine="0"/>
              <w:rPr>
                <w:rFonts w:cs="Arial"/>
              </w:rPr>
            </w:pPr>
          </w:p>
        </w:tc>
        <w:tc>
          <w:tcPr>
            <w:tcW w:w="2693" w:type="dxa"/>
            <w:vMerge/>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0F5142">
              <w:rPr>
                <w:rFonts w:cs="Arial"/>
              </w:rPr>
              <w:t>местный бюджет</w:t>
            </w:r>
          </w:p>
        </w:tc>
        <w:tc>
          <w:tcPr>
            <w:tcW w:w="1137" w:type="dxa"/>
            <w:noWrap/>
          </w:tcPr>
          <w:p w:rsidR="004D0506" w:rsidRPr="0073062B" w:rsidRDefault="004D0506" w:rsidP="004D0506">
            <w:pPr>
              <w:ind w:firstLine="0"/>
            </w:pPr>
            <w:r>
              <w:t>1 095,2</w:t>
            </w:r>
          </w:p>
        </w:tc>
        <w:tc>
          <w:tcPr>
            <w:tcW w:w="1134" w:type="dxa"/>
            <w:noWrap/>
          </w:tcPr>
          <w:p w:rsidR="004D0506" w:rsidRPr="0073062B" w:rsidRDefault="004D0506" w:rsidP="004D0506">
            <w:pPr>
              <w:ind w:firstLine="0"/>
            </w:pPr>
            <w:r>
              <w:t>531,4</w:t>
            </w:r>
          </w:p>
        </w:tc>
        <w:tc>
          <w:tcPr>
            <w:tcW w:w="1134" w:type="dxa"/>
            <w:noWrap/>
          </w:tcPr>
          <w:p w:rsidR="004D0506" w:rsidRPr="00824B21" w:rsidRDefault="004D0506" w:rsidP="004D0506">
            <w:pPr>
              <w:ind w:firstLine="0"/>
            </w:pPr>
            <w:r w:rsidRPr="00824B21">
              <w:t>175,9</w:t>
            </w:r>
          </w:p>
        </w:tc>
        <w:tc>
          <w:tcPr>
            <w:tcW w:w="992" w:type="dxa"/>
          </w:tcPr>
          <w:p w:rsidR="004D0506" w:rsidRPr="00824B21" w:rsidRDefault="004D0506" w:rsidP="004D0506">
            <w:pPr>
              <w:ind w:firstLine="0"/>
            </w:pPr>
            <w:r w:rsidRPr="00824B21">
              <w:t>193,9</w:t>
            </w:r>
          </w:p>
        </w:tc>
        <w:tc>
          <w:tcPr>
            <w:tcW w:w="1134" w:type="dxa"/>
            <w:noWrap/>
          </w:tcPr>
          <w:p w:rsidR="004D0506" w:rsidRPr="00824B21" w:rsidRDefault="004D0506" w:rsidP="004D0506">
            <w:pPr>
              <w:ind w:firstLine="0"/>
            </w:pPr>
            <w:r w:rsidRPr="00824B21">
              <w:t>193,9</w:t>
            </w:r>
          </w:p>
        </w:tc>
        <w:tc>
          <w:tcPr>
            <w:tcW w:w="1228" w:type="dxa"/>
          </w:tcPr>
          <w:p w:rsidR="004D0506" w:rsidRPr="00824B21" w:rsidRDefault="004D0506" w:rsidP="004D0506">
            <w:pPr>
              <w:ind w:firstLine="0"/>
            </w:pPr>
            <w:r w:rsidRPr="00824B21">
              <w:t>0,00</w:t>
            </w:r>
          </w:p>
        </w:tc>
      </w:tr>
      <w:tr w:rsidR="004D0506" w:rsidRPr="001679F6" w:rsidTr="00F940D9">
        <w:trPr>
          <w:trHeight w:val="487"/>
          <w:jc w:val="right"/>
        </w:trPr>
        <w:tc>
          <w:tcPr>
            <w:tcW w:w="7647" w:type="dxa"/>
            <w:gridSpan w:val="3"/>
            <w:vMerge w:val="restart"/>
            <w:hideMark/>
          </w:tcPr>
          <w:p w:rsidR="004D0506" w:rsidRPr="000F5142" w:rsidRDefault="004D0506" w:rsidP="004D0506">
            <w:pPr>
              <w:ind w:firstLine="0"/>
              <w:rPr>
                <w:rFonts w:cs="Arial"/>
              </w:rPr>
            </w:pPr>
            <w:r w:rsidRPr="000F5142">
              <w:rPr>
                <w:rFonts w:cs="Arial"/>
              </w:rPr>
              <w:t>Итого по подпрограмме 1</w:t>
            </w:r>
          </w:p>
        </w:tc>
        <w:tc>
          <w:tcPr>
            <w:tcW w:w="2316" w:type="dxa"/>
            <w:hideMark/>
          </w:tcPr>
          <w:p w:rsidR="004D0506" w:rsidRPr="000F5142" w:rsidRDefault="004D0506" w:rsidP="004D0506">
            <w:pPr>
              <w:ind w:firstLine="0"/>
              <w:rPr>
                <w:rFonts w:cs="Arial"/>
              </w:rPr>
            </w:pPr>
            <w:r w:rsidRPr="000F5142">
              <w:rPr>
                <w:rFonts w:cs="Arial"/>
              </w:rPr>
              <w:t>всего</w:t>
            </w:r>
          </w:p>
        </w:tc>
        <w:tc>
          <w:tcPr>
            <w:tcW w:w="1137" w:type="dxa"/>
            <w:noWrap/>
          </w:tcPr>
          <w:p w:rsidR="004D0506" w:rsidRPr="0073062B" w:rsidRDefault="004D0506" w:rsidP="004D0506">
            <w:pPr>
              <w:ind w:firstLine="0"/>
            </w:pPr>
            <w:r>
              <w:t>23 530,4</w:t>
            </w:r>
          </w:p>
        </w:tc>
        <w:tc>
          <w:tcPr>
            <w:tcW w:w="1134" w:type="dxa"/>
            <w:noWrap/>
          </w:tcPr>
          <w:p w:rsidR="004D0506" w:rsidRPr="0073062B" w:rsidRDefault="004D0506" w:rsidP="004D0506">
            <w:pPr>
              <w:ind w:firstLine="0"/>
            </w:pPr>
            <w:r>
              <w:t>2 918,2</w:t>
            </w:r>
          </w:p>
        </w:tc>
        <w:tc>
          <w:tcPr>
            <w:tcW w:w="1134" w:type="dxa"/>
          </w:tcPr>
          <w:p w:rsidR="004D0506" w:rsidRPr="0073062B" w:rsidRDefault="004D0506" w:rsidP="004D0506">
            <w:pPr>
              <w:ind w:firstLine="0"/>
            </w:pPr>
            <w:r>
              <w:t>2 562,7</w:t>
            </w:r>
          </w:p>
        </w:tc>
        <w:tc>
          <w:tcPr>
            <w:tcW w:w="992" w:type="dxa"/>
            <w:noWrap/>
          </w:tcPr>
          <w:p w:rsidR="004D0506" w:rsidRPr="0073062B" w:rsidRDefault="004D0506" w:rsidP="004D0506">
            <w:pPr>
              <w:ind w:firstLine="0"/>
            </w:pPr>
            <w:r>
              <w:t>3057,7</w:t>
            </w:r>
          </w:p>
        </w:tc>
        <w:tc>
          <w:tcPr>
            <w:tcW w:w="1134" w:type="dxa"/>
            <w:noWrap/>
          </w:tcPr>
          <w:p w:rsidR="004D0506" w:rsidRPr="0073062B" w:rsidRDefault="004D0506" w:rsidP="004D0506">
            <w:pPr>
              <w:ind w:firstLine="0"/>
            </w:pPr>
            <w:r>
              <w:t>3057,7</w:t>
            </w:r>
          </w:p>
        </w:tc>
        <w:tc>
          <w:tcPr>
            <w:tcW w:w="1228" w:type="dxa"/>
          </w:tcPr>
          <w:p w:rsidR="004D0506" w:rsidRPr="0073062B" w:rsidRDefault="004D0506" w:rsidP="004D0506">
            <w:pPr>
              <w:ind w:firstLine="0"/>
            </w:pPr>
            <w:r w:rsidRPr="0073062B">
              <w:t>11 934,0</w:t>
            </w:r>
          </w:p>
        </w:tc>
      </w:tr>
      <w:tr w:rsidR="004D0506" w:rsidRPr="001679F6" w:rsidTr="00F940D9">
        <w:trPr>
          <w:trHeight w:val="562"/>
          <w:jc w:val="right"/>
        </w:trPr>
        <w:tc>
          <w:tcPr>
            <w:tcW w:w="7647" w:type="dxa"/>
            <w:gridSpan w:val="3"/>
            <w:vMerge/>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0F5142">
              <w:rPr>
                <w:rFonts w:cs="Arial"/>
              </w:rPr>
              <w:t>местный бюджет</w:t>
            </w:r>
          </w:p>
        </w:tc>
        <w:tc>
          <w:tcPr>
            <w:tcW w:w="1137" w:type="dxa"/>
            <w:noWrap/>
          </w:tcPr>
          <w:p w:rsidR="004D0506" w:rsidRPr="0073062B" w:rsidRDefault="004D0506" w:rsidP="004D0506">
            <w:pPr>
              <w:ind w:firstLine="0"/>
            </w:pPr>
            <w:r>
              <w:t>23 530,4</w:t>
            </w:r>
          </w:p>
        </w:tc>
        <w:tc>
          <w:tcPr>
            <w:tcW w:w="1134" w:type="dxa"/>
            <w:noWrap/>
          </w:tcPr>
          <w:p w:rsidR="004D0506" w:rsidRPr="0073062B" w:rsidRDefault="004D0506" w:rsidP="004D0506">
            <w:pPr>
              <w:ind w:firstLine="0"/>
            </w:pPr>
            <w:r>
              <w:t>2 918,2</w:t>
            </w:r>
          </w:p>
        </w:tc>
        <w:tc>
          <w:tcPr>
            <w:tcW w:w="1134" w:type="dxa"/>
          </w:tcPr>
          <w:p w:rsidR="004D0506" w:rsidRPr="0073062B" w:rsidRDefault="004D0506" w:rsidP="004D0506">
            <w:pPr>
              <w:ind w:firstLine="0"/>
            </w:pPr>
            <w:r>
              <w:t>2 562,7</w:t>
            </w:r>
          </w:p>
        </w:tc>
        <w:tc>
          <w:tcPr>
            <w:tcW w:w="992" w:type="dxa"/>
            <w:noWrap/>
          </w:tcPr>
          <w:p w:rsidR="004D0506" w:rsidRPr="0073062B" w:rsidRDefault="004D0506" w:rsidP="004D0506">
            <w:pPr>
              <w:ind w:firstLine="0"/>
            </w:pPr>
            <w:r>
              <w:t>3057,7</w:t>
            </w:r>
          </w:p>
        </w:tc>
        <w:tc>
          <w:tcPr>
            <w:tcW w:w="1134" w:type="dxa"/>
            <w:noWrap/>
          </w:tcPr>
          <w:p w:rsidR="004D0506" w:rsidRPr="0073062B" w:rsidRDefault="004D0506" w:rsidP="004D0506">
            <w:pPr>
              <w:ind w:firstLine="0"/>
            </w:pPr>
            <w:r>
              <w:t>3057,7</w:t>
            </w:r>
          </w:p>
        </w:tc>
        <w:tc>
          <w:tcPr>
            <w:tcW w:w="1228" w:type="dxa"/>
          </w:tcPr>
          <w:p w:rsidR="004D0506" w:rsidRPr="0073062B" w:rsidRDefault="004D0506" w:rsidP="004D0506">
            <w:pPr>
              <w:ind w:firstLine="0"/>
            </w:pPr>
            <w:r w:rsidRPr="0073062B">
              <w:t>11 934,0</w:t>
            </w:r>
          </w:p>
        </w:tc>
      </w:tr>
      <w:tr w:rsidR="0084000A" w:rsidRPr="001679F6" w:rsidTr="00F940D9">
        <w:trPr>
          <w:trHeight w:val="497"/>
          <w:jc w:val="right"/>
        </w:trPr>
        <w:tc>
          <w:tcPr>
            <w:tcW w:w="16722" w:type="dxa"/>
            <w:gridSpan w:val="10"/>
            <w:noWrap/>
            <w:hideMark/>
          </w:tcPr>
          <w:p w:rsidR="0084000A" w:rsidRPr="001679F6" w:rsidRDefault="0084000A" w:rsidP="00321E10">
            <w:pPr>
              <w:ind w:firstLine="0"/>
              <w:jc w:val="center"/>
              <w:rPr>
                <w:rFonts w:cs="Arial"/>
                <w:b/>
              </w:rPr>
            </w:pPr>
            <w:r w:rsidRPr="001679F6">
              <w:rPr>
                <w:rFonts w:cs="Arial"/>
                <w:b/>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p w:rsidR="0084000A" w:rsidRPr="001679F6" w:rsidRDefault="0084000A" w:rsidP="00321E10">
            <w:pPr>
              <w:ind w:firstLine="0"/>
              <w:jc w:val="center"/>
              <w:rPr>
                <w:rFonts w:cs="Arial"/>
                <w:b/>
              </w:rPr>
            </w:pPr>
          </w:p>
        </w:tc>
      </w:tr>
      <w:tr w:rsidR="004D0506" w:rsidRPr="001679F6" w:rsidTr="00F940D9">
        <w:trPr>
          <w:jc w:val="right"/>
        </w:trPr>
        <w:tc>
          <w:tcPr>
            <w:tcW w:w="1836" w:type="dxa"/>
            <w:vMerge w:val="restart"/>
            <w:tcBorders>
              <w:top w:val="single" w:sz="4" w:space="0" w:color="auto"/>
              <w:left w:val="single" w:sz="4" w:space="0" w:color="auto"/>
              <w:bottom w:val="single" w:sz="4" w:space="0" w:color="auto"/>
              <w:right w:val="single" w:sz="4" w:space="0" w:color="auto"/>
            </w:tcBorders>
            <w:noWrap/>
            <w:hideMark/>
          </w:tcPr>
          <w:p w:rsidR="004D0506" w:rsidRPr="00AA1012" w:rsidRDefault="004D0506" w:rsidP="004D0506">
            <w:pPr>
              <w:ind w:firstLine="0"/>
              <w:jc w:val="center"/>
              <w:rPr>
                <w:rFonts w:cs="Arial"/>
              </w:rPr>
            </w:pPr>
            <w:r w:rsidRPr="00AA1012">
              <w:rPr>
                <w:rFonts w:cs="Arial"/>
              </w:rPr>
              <w:t>2.1.</w:t>
            </w:r>
          </w:p>
        </w:tc>
        <w:tc>
          <w:tcPr>
            <w:tcW w:w="3118" w:type="dxa"/>
            <w:vMerge w:val="restart"/>
            <w:tcBorders>
              <w:left w:val="single" w:sz="4" w:space="0" w:color="auto"/>
            </w:tcBorders>
            <w:noWrap/>
          </w:tcPr>
          <w:p w:rsidR="004D0506" w:rsidRPr="00AA1012" w:rsidRDefault="004D0506" w:rsidP="004D0506">
            <w:pPr>
              <w:ind w:firstLine="0"/>
              <w:rPr>
                <w:rFonts w:cs="Arial"/>
              </w:rPr>
            </w:pPr>
            <w:r w:rsidRPr="00AA1012">
              <w:rPr>
                <w:rFonts w:cs="Arial"/>
              </w:rPr>
              <w:t>Основное мероприятие «Мероприятие по проведению работ, направленных на предупреждение и ликвидацию стихийных бедствий, чрезвычайных ситуаций» (1, 2)</w:t>
            </w:r>
          </w:p>
        </w:tc>
        <w:tc>
          <w:tcPr>
            <w:tcW w:w="2693" w:type="dxa"/>
            <w:vMerge w:val="restart"/>
            <w:noWrap/>
          </w:tcPr>
          <w:p w:rsidR="004D0506" w:rsidRPr="00AA1012" w:rsidRDefault="004D0506" w:rsidP="004D0506">
            <w:pPr>
              <w:ind w:firstLine="0"/>
              <w:rPr>
                <w:rFonts w:cs="Arial"/>
              </w:rPr>
            </w:pPr>
            <w:r w:rsidRPr="00AA1012">
              <w:rPr>
                <w:rFonts w:cs="Arial"/>
              </w:rPr>
              <w:t>МКУ НВ «Управление по делам ГО и ЧС»</w:t>
            </w:r>
          </w:p>
        </w:tc>
        <w:tc>
          <w:tcPr>
            <w:tcW w:w="2316" w:type="dxa"/>
            <w:hideMark/>
          </w:tcPr>
          <w:p w:rsidR="004D0506" w:rsidRPr="00AA1012" w:rsidRDefault="004D0506" w:rsidP="004D0506">
            <w:pPr>
              <w:ind w:firstLine="0"/>
              <w:rPr>
                <w:rFonts w:cs="Arial"/>
              </w:rPr>
            </w:pPr>
            <w:r w:rsidRPr="00AA1012">
              <w:rPr>
                <w:rFonts w:cs="Arial"/>
              </w:rPr>
              <w:t>всего</w:t>
            </w:r>
          </w:p>
        </w:tc>
        <w:tc>
          <w:tcPr>
            <w:tcW w:w="1137" w:type="dxa"/>
            <w:noWrap/>
          </w:tcPr>
          <w:p w:rsidR="004D0506" w:rsidRPr="005875C4" w:rsidRDefault="004D0506" w:rsidP="004D0506">
            <w:pPr>
              <w:ind w:firstLine="0"/>
            </w:pPr>
            <w:r w:rsidRPr="005875C4">
              <w:t>30894,0</w:t>
            </w:r>
          </w:p>
        </w:tc>
        <w:tc>
          <w:tcPr>
            <w:tcW w:w="1134" w:type="dxa"/>
            <w:noWrap/>
          </w:tcPr>
          <w:p w:rsidR="004D0506" w:rsidRPr="005875C4" w:rsidRDefault="004D0506" w:rsidP="004D0506">
            <w:pPr>
              <w:ind w:firstLine="0"/>
            </w:pPr>
            <w:r w:rsidRPr="005875C4">
              <w:t>5047,9</w:t>
            </w:r>
          </w:p>
        </w:tc>
        <w:tc>
          <w:tcPr>
            <w:tcW w:w="1134" w:type="dxa"/>
          </w:tcPr>
          <w:p w:rsidR="004D0506" w:rsidRPr="005875C4" w:rsidRDefault="004D0506" w:rsidP="004D0506">
            <w:pPr>
              <w:ind w:firstLine="0"/>
            </w:pPr>
            <w:r w:rsidRPr="005875C4">
              <w:t>5588,4</w:t>
            </w:r>
          </w:p>
        </w:tc>
        <w:tc>
          <w:tcPr>
            <w:tcW w:w="992" w:type="dxa"/>
            <w:noWrap/>
          </w:tcPr>
          <w:p w:rsidR="004D0506" w:rsidRPr="00782A2A" w:rsidRDefault="004D0506" w:rsidP="004D0506">
            <w:pPr>
              <w:ind w:firstLine="0"/>
            </w:pPr>
            <w:r w:rsidRPr="00782A2A">
              <w:t>7431,1</w:t>
            </w:r>
          </w:p>
        </w:tc>
        <w:tc>
          <w:tcPr>
            <w:tcW w:w="1134" w:type="dxa"/>
            <w:noWrap/>
            <w:hideMark/>
          </w:tcPr>
          <w:p w:rsidR="004D0506" w:rsidRPr="00782A2A" w:rsidRDefault="004D0506" w:rsidP="004D0506">
            <w:pPr>
              <w:ind w:firstLine="0"/>
            </w:pPr>
            <w:r w:rsidRPr="00782A2A">
              <w:t>7431,1</w:t>
            </w:r>
          </w:p>
        </w:tc>
        <w:tc>
          <w:tcPr>
            <w:tcW w:w="1228" w:type="dxa"/>
            <w:hideMark/>
          </w:tcPr>
          <w:p w:rsidR="004D0506" w:rsidRPr="00782A2A" w:rsidRDefault="004D0506" w:rsidP="004D0506">
            <w:pPr>
              <w:ind w:firstLine="0"/>
            </w:pPr>
            <w:r w:rsidRPr="00782A2A">
              <w:t>5395,5</w:t>
            </w:r>
          </w:p>
        </w:tc>
      </w:tr>
      <w:tr w:rsidR="004D0506" w:rsidRPr="001679F6" w:rsidTr="00F940D9">
        <w:trPr>
          <w:jc w:val="right"/>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4D0506" w:rsidRPr="001679F6" w:rsidRDefault="004D0506" w:rsidP="004D0506">
            <w:pPr>
              <w:ind w:firstLine="0"/>
              <w:rPr>
                <w:rFonts w:cs="Arial"/>
              </w:rPr>
            </w:pPr>
          </w:p>
        </w:tc>
        <w:tc>
          <w:tcPr>
            <w:tcW w:w="3118" w:type="dxa"/>
            <w:vMerge/>
            <w:tcBorders>
              <w:left w:val="single" w:sz="4" w:space="0" w:color="auto"/>
            </w:tcBorders>
            <w:vAlign w:val="center"/>
            <w:hideMark/>
          </w:tcPr>
          <w:p w:rsidR="004D0506" w:rsidRPr="001679F6" w:rsidRDefault="004D0506" w:rsidP="004D0506">
            <w:pPr>
              <w:ind w:firstLine="0"/>
              <w:rPr>
                <w:rFonts w:cs="Arial"/>
              </w:rPr>
            </w:pPr>
          </w:p>
        </w:tc>
        <w:tc>
          <w:tcPr>
            <w:tcW w:w="2693" w:type="dxa"/>
            <w:vMerge/>
            <w:vAlign w:val="center"/>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AA1012">
              <w:rPr>
                <w:rFonts w:cs="Arial"/>
              </w:rPr>
              <w:t>местный бюджет</w:t>
            </w:r>
          </w:p>
        </w:tc>
        <w:tc>
          <w:tcPr>
            <w:tcW w:w="1137" w:type="dxa"/>
            <w:noWrap/>
          </w:tcPr>
          <w:p w:rsidR="004D0506" w:rsidRPr="005875C4" w:rsidRDefault="004D0506" w:rsidP="004D0506">
            <w:pPr>
              <w:ind w:firstLine="0"/>
            </w:pPr>
            <w:r w:rsidRPr="005875C4">
              <w:t>23049,6</w:t>
            </w:r>
          </w:p>
        </w:tc>
        <w:tc>
          <w:tcPr>
            <w:tcW w:w="1134" w:type="dxa"/>
            <w:noWrap/>
          </w:tcPr>
          <w:p w:rsidR="004D0506" w:rsidRPr="005875C4" w:rsidRDefault="004D0506" w:rsidP="004D0506">
            <w:pPr>
              <w:ind w:firstLine="0"/>
            </w:pPr>
            <w:r w:rsidRPr="005875C4">
              <w:t>4075,1</w:t>
            </w:r>
          </w:p>
        </w:tc>
        <w:tc>
          <w:tcPr>
            <w:tcW w:w="1134" w:type="dxa"/>
          </w:tcPr>
          <w:p w:rsidR="004D0506" w:rsidRPr="005875C4" w:rsidRDefault="004D0506" w:rsidP="004D0506">
            <w:pPr>
              <w:ind w:firstLine="0"/>
            </w:pPr>
            <w:r w:rsidRPr="005875C4">
              <w:t>4704,4</w:t>
            </w:r>
          </w:p>
        </w:tc>
        <w:tc>
          <w:tcPr>
            <w:tcW w:w="992" w:type="dxa"/>
            <w:noWrap/>
          </w:tcPr>
          <w:p w:rsidR="004D0506" w:rsidRPr="00782A2A" w:rsidRDefault="004D0506" w:rsidP="004D0506">
            <w:pPr>
              <w:ind w:firstLine="0"/>
            </w:pPr>
            <w:r w:rsidRPr="00782A2A">
              <w:t>4437,3</w:t>
            </w:r>
          </w:p>
        </w:tc>
        <w:tc>
          <w:tcPr>
            <w:tcW w:w="1134" w:type="dxa"/>
            <w:noWrap/>
            <w:hideMark/>
          </w:tcPr>
          <w:p w:rsidR="004D0506" w:rsidRPr="00782A2A" w:rsidRDefault="004D0506" w:rsidP="004D0506">
            <w:pPr>
              <w:ind w:firstLine="0"/>
            </w:pPr>
            <w:r w:rsidRPr="00782A2A">
              <w:t>4437,3</w:t>
            </w:r>
          </w:p>
        </w:tc>
        <w:tc>
          <w:tcPr>
            <w:tcW w:w="1228" w:type="dxa"/>
            <w:hideMark/>
          </w:tcPr>
          <w:p w:rsidR="004D0506" w:rsidRPr="00782A2A" w:rsidRDefault="004D0506" w:rsidP="004D0506">
            <w:pPr>
              <w:ind w:firstLine="0"/>
            </w:pPr>
            <w:r w:rsidRPr="00782A2A">
              <w:t>5395,5</w:t>
            </w:r>
          </w:p>
        </w:tc>
      </w:tr>
      <w:tr w:rsidR="004D0506" w:rsidRPr="001679F6" w:rsidTr="00F940D9">
        <w:trPr>
          <w:jc w:val="right"/>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4D0506" w:rsidRPr="001679F6" w:rsidRDefault="004D0506" w:rsidP="004D0506">
            <w:pPr>
              <w:ind w:firstLine="0"/>
              <w:rPr>
                <w:rFonts w:cs="Arial"/>
              </w:rPr>
            </w:pPr>
          </w:p>
        </w:tc>
        <w:tc>
          <w:tcPr>
            <w:tcW w:w="3118" w:type="dxa"/>
            <w:vMerge/>
            <w:tcBorders>
              <w:left w:val="single" w:sz="4" w:space="0" w:color="auto"/>
            </w:tcBorders>
            <w:vAlign w:val="center"/>
            <w:hideMark/>
          </w:tcPr>
          <w:p w:rsidR="004D0506" w:rsidRPr="001679F6" w:rsidRDefault="004D0506" w:rsidP="004D0506">
            <w:pPr>
              <w:ind w:firstLine="0"/>
              <w:rPr>
                <w:rFonts w:cs="Arial"/>
              </w:rPr>
            </w:pPr>
          </w:p>
        </w:tc>
        <w:tc>
          <w:tcPr>
            <w:tcW w:w="2693" w:type="dxa"/>
            <w:vMerge/>
            <w:vAlign w:val="center"/>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AA1012">
              <w:rPr>
                <w:rFonts w:cs="Arial"/>
              </w:rPr>
              <w:t>бюджет автономного округа</w:t>
            </w:r>
          </w:p>
        </w:tc>
        <w:tc>
          <w:tcPr>
            <w:tcW w:w="1137" w:type="dxa"/>
            <w:noWrap/>
          </w:tcPr>
          <w:p w:rsidR="004D0506" w:rsidRPr="005875C4" w:rsidRDefault="004D0506" w:rsidP="004D0506">
            <w:pPr>
              <w:ind w:firstLine="0"/>
            </w:pPr>
            <w:r w:rsidRPr="005875C4">
              <w:t>7844,4</w:t>
            </w:r>
          </w:p>
        </w:tc>
        <w:tc>
          <w:tcPr>
            <w:tcW w:w="1134" w:type="dxa"/>
            <w:noWrap/>
          </w:tcPr>
          <w:p w:rsidR="004D0506" w:rsidRPr="005875C4" w:rsidRDefault="004D0506" w:rsidP="004D0506">
            <w:pPr>
              <w:ind w:firstLine="0"/>
            </w:pPr>
            <w:r w:rsidRPr="005875C4">
              <w:t>972,8</w:t>
            </w:r>
          </w:p>
        </w:tc>
        <w:tc>
          <w:tcPr>
            <w:tcW w:w="1134" w:type="dxa"/>
          </w:tcPr>
          <w:p w:rsidR="004D0506" w:rsidRPr="005875C4" w:rsidRDefault="004D0506" w:rsidP="004D0506">
            <w:pPr>
              <w:ind w:firstLine="0"/>
            </w:pPr>
            <w:r w:rsidRPr="005875C4">
              <w:t>884,0</w:t>
            </w:r>
          </w:p>
        </w:tc>
        <w:tc>
          <w:tcPr>
            <w:tcW w:w="992" w:type="dxa"/>
            <w:noWrap/>
          </w:tcPr>
          <w:p w:rsidR="004D0506" w:rsidRPr="00782A2A" w:rsidRDefault="004D0506" w:rsidP="004D0506">
            <w:pPr>
              <w:ind w:firstLine="0"/>
            </w:pPr>
            <w:r w:rsidRPr="00782A2A">
              <w:t>2993,8</w:t>
            </w:r>
          </w:p>
        </w:tc>
        <w:tc>
          <w:tcPr>
            <w:tcW w:w="1134" w:type="dxa"/>
            <w:noWrap/>
          </w:tcPr>
          <w:p w:rsidR="004D0506" w:rsidRPr="00782A2A" w:rsidRDefault="004D0506" w:rsidP="004D0506">
            <w:pPr>
              <w:ind w:firstLine="0"/>
            </w:pPr>
            <w:r w:rsidRPr="00782A2A">
              <w:t>2993,8</w:t>
            </w:r>
          </w:p>
        </w:tc>
        <w:tc>
          <w:tcPr>
            <w:tcW w:w="1228" w:type="dxa"/>
          </w:tcPr>
          <w:p w:rsidR="004D0506" w:rsidRPr="00782A2A" w:rsidRDefault="004D0506" w:rsidP="004D0506">
            <w:pPr>
              <w:ind w:firstLine="0"/>
            </w:pPr>
            <w:r w:rsidRPr="00782A2A">
              <w:t>0,0</w:t>
            </w:r>
          </w:p>
        </w:tc>
      </w:tr>
      <w:tr w:rsidR="00321E10" w:rsidRPr="001679F6" w:rsidTr="00F940D9">
        <w:trPr>
          <w:trHeight w:val="273"/>
          <w:jc w:val="right"/>
        </w:trPr>
        <w:tc>
          <w:tcPr>
            <w:tcW w:w="1836" w:type="dxa"/>
            <w:vMerge w:val="restart"/>
            <w:tcBorders>
              <w:top w:val="single" w:sz="4" w:space="0" w:color="auto"/>
            </w:tcBorders>
            <w:hideMark/>
          </w:tcPr>
          <w:p w:rsidR="00321E10" w:rsidRPr="000F5142" w:rsidRDefault="00321E10" w:rsidP="00321E10">
            <w:pPr>
              <w:ind w:firstLine="0"/>
              <w:jc w:val="center"/>
              <w:rPr>
                <w:rFonts w:cs="Arial"/>
              </w:rPr>
            </w:pPr>
            <w:r w:rsidRPr="000F5142">
              <w:rPr>
                <w:rFonts w:cs="Arial"/>
              </w:rPr>
              <w:t>2.1.1.</w:t>
            </w:r>
          </w:p>
        </w:tc>
        <w:tc>
          <w:tcPr>
            <w:tcW w:w="3118" w:type="dxa"/>
            <w:vMerge w:val="restart"/>
            <w:hideMark/>
          </w:tcPr>
          <w:p w:rsidR="00321E10" w:rsidRPr="000F5142" w:rsidRDefault="00321E10" w:rsidP="00321E10">
            <w:pPr>
              <w:ind w:firstLine="0"/>
              <w:rPr>
                <w:rFonts w:cs="Arial"/>
              </w:rPr>
            </w:pPr>
            <w:r w:rsidRPr="000F5142">
              <w:rPr>
                <w:rFonts w:cs="Arial"/>
              </w:rPr>
              <w:t xml:space="preserve">Услуги связи для передачи данных по каналам экстренных служб района (пожарная охрана, полиция, скорая медицинская помощь) </w:t>
            </w:r>
          </w:p>
        </w:tc>
        <w:tc>
          <w:tcPr>
            <w:tcW w:w="2693" w:type="dxa"/>
            <w:vMerge w:val="restart"/>
            <w:hideMark/>
          </w:tcPr>
          <w:p w:rsidR="00321E10" w:rsidRPr="000F5142" w:rsidRDefault="00321E10" w:rsidP="00321E10">
            <w:pPr>
              <w:ind w:firstLine="0"/>
              <w:rPr>
                <w:rFonts w:cs="Arial"/>
              </w:rPr>
            </w:pPr>
            <w:r w:rsidRPr="000F5142">
              <w:rPr>
                <w:rFonts w:cs="Arial"/>
              </w:rPr>
              <w:t xml:space="preserve">МКУ НВ «Управление по делам ГО и ЧС» </w:t>
            </w:r>
          </w:p>
        </w:tc>
        <w:tc>
          <w:tcPr>
            <w:tcW w:w="2316" w:type="dxa"/>
            <w:hideMark/>
          </w:tcPr>
          <w:p w:rsidR="00321E10" w:rsidRPr="000F5142" w:rsidRDefault="00321E10" w:rsidP="00321E10">
            <w:pPr>
              <w:ind w:firstLine="0"/>
              <w:rPr>
                <w:rFonts w:cs="Arial"/>
              </w:rPr>
            </w:pPr>
            <w:r w:rsidRPr="000F5142">
              <w:rPr>
                <w:rFonts w:cs="Arial"/>
              </w:rPr>
              <w:t>всего</w:t>
            </w:r>
          </w:p>
        </w:tc>
        <w:tc>
          <w:tcPr>
            <w:tcW w:w="1137" w:type="dxa"/>
            <w:noWrap/>
          </w:tcPr>
          <w:p w:rsidR="00321E10" w:rsidRPr="000F5142" w:rsidRDefault="00321E10" w:rsidP="00321E10">
            <w:pPr>
              <w:ind w:firstLine="0"/>
              <w:jc w:val="center"/>
              <w:rPr>
                <w:rFonts w:cs="Arial"/>
              </w:rPr>
            </w:pPr>
            <w:r w:rsidRPr="000F5142">
              <w:rPr>
                <w:rFonts w:cs="Arial"/>
              </w:rPr>
              <w:t>2 882,5</w:t>
            </w:r>
          </w:p>
        </w:tc>
        <w:tc>
          <w:tcPr>
            <w:tcW w:w="1134" w:type="dxa"/>
            <w:noWrap/>
          </w:tcPr>
          <w:p w:rsidR="00321E10" w:rsidRPr="000F5142" w:rsidRDefault="00321E10" w:rsidP="00321E10">
            <w:pPr>
              <w:ind w:firstLine="0"/>
              <w:jc w:val="center"/>
              <w:rPr>
                <w:rFonts w:cs="Arial"/>
              </w:rPr>
            </w:pPr>
            <w:r w:rsidRPr="000F5142">
              <w:rPr>
                <w:rFonts w:cs="Arial"/>
              </w:rPr>
              <w:t>354,1</w:t>
            </w:r>
          </w:p>
        </w:tc>
        <w:tc>
          <w:tcPr>
            <w:tcW w:w="1134" w:type="dxa"/>
            <w:hideMark/>
          </w:tcPr>
          <w:p w:rsidR="00321E10" w:rsidRPr="000F5142" w:rsidRDefault="00321E10" w:rsidP="00321E10">
            <w:pPr>
              <w:ind w:firstLine="0"/>
              <w:jc w:val="center"/>
              <w:rPr>
                <w:rFonts w:cs="Arial"/>
              </w:rPr>
            </w:pPr>
            <w:r w:rsidRPr="000F5142">
              <w:rPr>
                <w:rFonts w:cs="Arial"/>
              </w:rPr>
              <w:t>49,8</w:t>
            </w:r>
          </w:p>
        </w:tc>
        <w:tc>
          <w:tcPr>
            <w:tcW w:w="992" w:type="dxa"/>
            <w:noWrap/>
            <w:hideMark/>
          </w:tcPr>
          <w:p w:rsidR="00321E10" w:rsidRPr="000F5142" w:rsidRDefault="00321E10" w:rsidP="00321E10">
            <w:pPr>
              <w:ind w:firstLine="0"/>
              <w:jc w:val="center"/>
              <w:rPr>
                <w:rFonts w:cs="Arial"/>
              </w:rPr>
            </w:pPr>
            <w:r w:rsidRPr="000F5142">
              <w:rPr>
                <w:rFonts w:cs="Arial"/>
              </w:rPr>
              <w:t>354,1</w:t>
            </w:r>
          </w:p>
        </w:tc>
        <w:tc>
          <w:tcPr>
            <w:tcW w:w="1134" w:type="dxa"/>
            <w:noWrap/>
            <w:hideMark/>
          </w:tcPr>
          <w:p w:rsidR="00321E10" w:rsidRPr="000F5142" w:rsidRDefault="00321E10" w:rsidP="00321E10">
            <w:pPr>
              <w:ind w:firstLine="0"/>
              <w:jc w:val="center"/>
              <w:rPr>
                <w:rFonts w:cs="Arial"/>
              </w:rPr>
            </w:pPr>
            <w:r w:rsidRPr="000F5142">
              <w:rPr>
                <w:rFonts w:cs="Arial"/>
              </w:rPr>
              <w:t>354,1</w:t>
            </w:r>
          </w:p>
        </w:tc>
        <w:tc>
          <w:tcPr>
            <w:tcW w:w="1228" w:type="dxa"/>
            <w:hideMark/>
          </w:tcPr>
          <w:p w:rsidR="00321E10" w:rsidRPr="000F5142" w:rsidRDefault="00321E10" w:rsidP="00321E10">
            <w:pPr>
              <w:ind w:firstLine="0"/>
              <w:jc w:val="center"/>
              <w:rPr>
                <w:rFonts w:cs="Arial"/>
              </w:rPr>
            </w:pPr>
            <w:r w:rsidRPr="000F5142">
              <w:rPr>
                <w:rFonts w:cs="Arial"/>
              </w:rPr>
              <w:t>1770,5</w:t>
            </w:r>
          </w:p>
        </w:tc>
      </w:tr>
      <w:tr w:rsidR="00321E10" w:rsidRPr="001679F6" w:rsidTr="00F940D9">
        <w:trPr>
          <w:trHeight w:val="317"/>
          <w:jc w:val="right"/>
        </w:trPr>
        <w:tc>
          <w:tcPr>
            <w:tcW w:w="1836" w:type="dxa"/>
            <w:vMerge/>
            <w:hideMark/>
          </w:tcPr>
          <w:p w:rsidR="00321E10" w:rsidRPr="001679F6" w:rsidRDefault="00321E10" w:rsidP="00321E10">
            <w:pPr>
              <w:ind w:firstLine="0"/>
              <w:jc w:val="center"/>
              <w:rPr>
                <w:rFonts w:cs="Arial"/>
              </w:rPr>
            </w:pPr>
          </w:p>
        </w:tc>
        <w:tc>
          <w:tcPr>
            <w:tcW w:w="3118" w:type="dxa"/>
            <w:vMerge/>
            <w:hideMark/>
          </w:tcPr>
          <w:p w:rsidR="00321E10" w:rsidRPr="001679F6" w:rsidRDefault="00321E10" w:rsidP="00321E10">
            <w:pPr>
              <w:ind w:firstLine="0"/>
              <w:rPr>
                <w:rFonts w:cs="Arial"/>
              </w:rPr>
            </w:pPr>
          </w:p>
        </w:tc>
        <w:tc>
          <w:tcPr>
            <w:tcW w:w="2693" w:type="dxa"/>
            <w:vMerge/>
            <w:hideMark/>
          </w:tcPr>
          <w:p w:rsidR="00321E10" w:rsidRPr="001679F6" w:rsidRDefault="00321E10" w:rsidP="00321E10">
            <w:pPr>
              <w:ind w:firstLine="0"/>
              <w:rPr>
                <w:rFonts w:cs="Arial"/>
              </w:rPr>
            </w:pPr>
          </w:p>
        </w:tc>
        <w:tc>
          <w:tcPr>
            <w:tcW w:w="2316" w:type="dxa"/>
            <w:hideMark/>
          </w:tcPr>
          <w:p w:rsidR="00321E10" w:rsidRPr="001679F6" w:rsidRDefault="00321E10" w:rsidP="00321E10">
            <w:pPr>
              <w:ind w:firstLine="0"/>
              <w:rPr>
                <w:rFonts w:cs="Arial"/>
              </w:rPr>
            </w:pPr>
            <w:r w:rsidRPr="000F5142">
              <w:rPr>
                <w:rFonts w:cs="Arial"/>
              </w:rPr>
              <w:t>местный бюджет</w:t>
            </w:r>
          </w:p>
        </w:tc>
        <w:tc>
          <w:tcPr>
            <w:tcW w:w="1137" w:type="dxa"/>
            <w:noWrap/>
          </w:tcPr>
          <w:p w:rsidR="00321E10" w:rsidRPr="001679F6" w:rsidRDefault="00321E10" w:rsidP="00321E10">
            <w:pPr>
              <w:ind w:firstLine="0"/>
              <w:jc w:val="center"/>
              <w:rPr>
                <w:rFonts w:cs="Arial"/>
              </w:rPr>
            </w:pPr>
            <w:r w:rsidRPr="000F5142">
              <w:rPr>
                <w:rFonts w:cs="Arial"/>
              </w:rPr>
              <w:t>2 882,5</w:t>
            </w:r>
          </w:p>
        </w:tc>
        <w:tc>
          <w:tcPr>
            <w:tcW w:w="1134" w:type="dxa"/>
            <w:noWrap/>
          </w:tcPr>
          <w:p w:rsidR="00321E10" w:rsidRPr="001679F6" w:rsidRDefault="00321E10" w:rsidP="00321E10">
            <w:pPr>
              <w:ind w:firstLine="0"/>
              <w:jc w:val="center"/>
              <w:rPr>
                <w:rFonts w:cs="Arial"/>
              </w:rPr>
            </w:pPr>
            <w:r w:rsidRPr="000F5142">
              <w:rPr>
                <w:rFonts w:cs="Arial"/>
              </w:rPr>
              <w:t>354,1</w:t>
            </w:r>
          </w:p>
        </w:tc>
        <w:tc>
          <w:tcPr>
            <w:tcW w:w="1134" w:type="dxa"/>
          </w:tcPr>
          <w:p w:rsidR="00321E10" w:rsidRPr="001679F6" w:rsidRDefault="00321E10" w:rsidP="00321E10">
            <w:pPr>
              <w:ind w:firstLine="0"/>
              <w:jc w:val="center"/>
              <w:rPr>
                <w:rFonts w:cs="Arial"/>
              </w:rPr>
            </w:pPr>
            <w:r w:rsidRPr="000F5142">
              <w:rPr>
                <w:rFonts w:cs="Arial"/>
              </w:rPr>
              <w:t>49,8</w:t>
            </w:r>
          </w:p>
        </w:tc>
        <w:tc>
          <w:tcPr>
            <w:tcW w:w="992" w:type="dxa"/>
            <w:noWrap/>
          </w:tcPr>
          <w:p w:rsidR="00321E10" w:rsidRPr="001679F6" w:rsidRDefault="00321E10" w:rsidP="00321E10">
            <w:pPr>
              <w:ind w:firstLine="0"/>
              <w:jc w:val="center"/>
              <w:rPr>
                <w:rFonts w:cs="Arial"/>
              </w:rPr>
            </w:pPr>
            <w:r w:rsidRPr="000F5142">
              <w:rPr>
                <w:rFonts w:cs="Arial"/>
              </w:rPr>
              <w:t>354,1</w:t>
            </w:r>
          </w:p>
        </w:tc>
        <w:tc>
          <w:tcPr>
            <w:tcW w:w="1134" w:type="dxa"/>
            <w:noWrap/>
          </w:tcPr>
          <w:p w:rsidR="00321E10" w:rsidRPr="001679F6" w:rsidRDefault="00321E10" w:rsidP="00321E10">
            <w:pPr>
              <w:ind w:firstLine="0"/>
              <w:jc w:val="center"/>
              <w:rPr>
                <w:rFonts w:cs="Arial"/>
              </w:rPr>
            </w:pPr>
            <w:r w:rsidRPr="000F5142">
              <w:rPr>
                <w:rFonts w:cs="Arial"/>
              </w:rPr>
              <w:t>354,1</w:t>
            </w:r>
          </w:p>
        </w:tc>
        <w:tc>
          <w:tcPr>
            <w:tcW w:w="1228" w:type="dxa"/>
          </w:tcPr>
          <w:p w:rsidR="00321E10" w:rsidRPr="001679F6" w:rsidRDefault="00321E10" w:rsidP="00321E10">
            <w:pPr>
              <w:ind w:firstLine="0"/>
              <w:jc w:val="center"/>
              <w:rPr>
                <w:rFonts w:cs="Arial"/>
              </w:rPr>
            </w:pPr>
            <w:r w:rsidRPr="000F5142">
              <w:rPr>
                <w:rFonts w:cs="Arial"/>
              </w:rPr>
              <w:t>1770,5</w:t>
            </w:r>
          </w:p>
        </w:tc>
      </w:tr>
      <w:tr w:rsidR="004D0506" w:rsidRPr="001679F6" w:rsidTr="00F940D9">
        <w:trPr>
          <w:jc w:val="right"/>
        </w:trPr>
        <w:tc>
          <w:tcPr>
            <w:tcW w:w="1836" w:type="dxa"/>
            <w:vMerge w:val="restart"/>
          </w:tcPr>
          <w:p w:rsidR="004D0506" w:rsidRPr="001679F6" w:rsidRDefault="004D0506" w:rsidP="004D0506">
            <w:pPr>
              <w:ind w:firstLine="0"/>
              <w:jc w:val="center"/>
              <w:rPr>
                <w:rFonts w:cs="Arial"/>
              </w:rPr>
            </w:pPr>
            <w:r w:rsidRPr="001679F6">
              <w:rPr>
                <w:rFonts w:cs="Arial"/>
              </w:rPr>
              <w:t>2.1.2.</w:t>
            </w:r>
          </w:p>
          <w:p w:rsidR="004D0506" w:rsidRPr="001679F6" w:rsidRDefault="004D0506" w:rsidP="004D0506">
            <w:pPr>
              <w:ind w:firstLine="0"/>
              <w:jc w:val="center"/>
              <w:rPr>
                <w:rFonts w:cs="Arial"/>
              </w:rPr>
            </w:pPr>
          </w:p>
        </w:tc>
        <w:tc>
          <w:tcPr>
            <w:tcW w:w="3118" w:type="dxa"/>
            <w:vMerge w:val="restart"/>
          </w:tcPr>
          <w:p w:rsidR="004D0506" w:rsidRPr="001679F6" w:rsidRDefault="004D0506" w:rsidP="004D0506">
            <w:pPr>
              <w:ind w:firstLine="0"/>
              <w:rPr>
                <w:rFonts w:cs="Arial"/>
              </w:rPr>
            </w:pPr>
            <w:r w:rsidRPr="001679F6">
              <w:rPr>
                <w:rFonts w:cs="Arial"/>
              </w:rPr>
              <w:t>Оказание услуг по организации и захоронению бесхозных биологических отходов, радиационных источников излучения</w:t>
            </w:r>
          </w:p>
        </w:tc>
        <w:tc>
          <w:tcPr>
            <w:tcW w:w="2693" w:type="dxa"/>
            <w:vMerge w:val="restart"/>
            <w:hideMark/>
          </w:tcPr>
          <w:p w:rsidR="004D0506" w:rsidRPr="001679F6" w:rsidRDefault="004D0506" w:rsidP="004D0506">
            <w:pPr>
              <w:ind w:firstLine="0"/>
              <w:rPr>
                <w:rFonts w:cs="Arial"/>
              </w:rPr>
            </w:pPr>
            <w:r w:rsidRPr="001679F6">
              <w:rPr>
                <w:rFonts w:cs="Arial"/>
              </w:rPr>
              <w:t>МКУ НВ «Управление по делам ГО и ЧС»</w:t>
            </w:r>
          </w:p>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1679F6">
              <w:rPr>
                <w:rFonts w:cs="Arial"/>
              </w:rPr>
              <w:t>всего</w:t>
            </w:r>
          </w:p>
        </w:tc>
        <w:tc>
          <w:tcPr>
            <w:tcW w:w="1137" w:type="dxa"/>
            <w:noWrap/>
          </w:tcPr>
          <w:p w:rsidR="004D0506" w:rsidRPr="00782A2A" w:rsidRDefault="004D0506" w:rsidP="004D0506">
            <w:pPr>
              <w:ind w:firstLine="0"/>
            </w:pPr>
            <w:r w:rsidRPr="00782A2A">
              <w:t>560,0</w:t>
            </w:r>
          </w:p>
        </w:tc>
        <w:tc>
          <w:tcPr>
            <w:tcW w:w="1134" w:type="dxa"/>
            <w:noWrap/>
          </w:tcPr>
          <w:p w:rsidR="004D0506" w:rsidRPr="00782A2A" w:rsidRDefault="004D0506" w:rsidP="004D0506">
            <w:pPr>
              <w:ind w:firstLine="0"/>
            </w:pPr>
            <w:r w:rsidRPr="00782A2A">
              <w:t>70,0</w:t>
            </w:r>
          </w:p>
        </w:tc>
        <w:tc>
          <w:tcPr>
            <w:tcW w:w="1134" w:type="dxa"/>
          </w:tcPr>
          <w:p w:rsidR="004D0506" w:rsidRPr="00782A2A" w:rsidRDefault="004D0506" w:rsidP="004D0506">
            <w:pPr>
              <w:ind w:firstLine="0"/>
            </w:pPr>
            <w:r w:rsidRPr="00782A2A">
              <w:t>00,0</w:t>
            </w:r>
          </w:p>
        </w:tc>
        <w:tc>
          <w:tcPr>
            <w:tcW w:w="992" w:type="dxa"/>
            <w:noWrap/>
          </w:tcPr>
          <w:p w:rsidR="004D0506" w:rsidRPr="00782A2A" w:rsidRDefault="004D0506" w:rsidP="004D0506">
            <w:pPr>
              <w:ind w:firstLine="0"/>
            </w:pPr>
            <w:r w:rsidRPr="00782A2A">
              <w:t>70,0</w:t>
            </w:r>
          </w:p>
        </w:tc>
        <w:tc>
          <w:tcPr>
            <w:tcW w:w="1134" w:type="dxa"/>
            <w:noWrap/>
            <w:hideMark/>
          </w:tcPr>
          <w:p w:rsidR="004D0506" w:rsidRPr="00782A2A" w:rsidRDefault="004D0506" w:rsidP="004D0506">
            <w:pPr>
              <w:ind w:firstLine="0"/>
            </w:pPr>
            <w:r w:rsidRPr="00782A2A">
              <w:t>70,0</w:t>
            </w:r>
          </w:p>
        </w:tc>
        <w:tc>
          <w:tcPr>
            <w:tcW w:w="1228" w:type="dxa"/>
            <w:hideMark/>
          </w:tcPr>
          <w:p w:rsidR="004D0506" w:rsidRPr="00782A2A" w:rsidRDefault="004D0506" w:rsidP="004D0506">
            <w:pPr>
              <w:ind w:firstLine="0"/>
            </w:pPr>
            <w:r w:rsidRPr="00782A2A">
              <w:t>350,0</w:t>
            </w:r>
          </w:p>
        </w:tc>
      </w:tr>
      <w:tr w:rsidR="004D0506" w:rsidRPr="001679F6" w:rsidTr="00F940D9">
        <w:trPr>
          <w:jc w:val="right"/>
        </w:trPr>
        <w:tc>
          <w:tcPr>
            <w:tcW w:w="1836" w:type="dxa"/>
            <w:vMerge/>
            <w:hideMark/>
          </w:tcPr>
          <w:p w:rsidR="004D0506" w:rsidRPr="001679F6" w:rsidRDefault="004D0506" w:rsidP="004D0506">
            <w:pPr>
              <w:ind w:firstLine="0"/>
              <w:rPr>
                <w:rFonts w:cs="Arial"/>
              </w:rPr>
            </w:pPr>
          </w:p>
        </w:tc>
        <w:tc>
          <w:tcPr>
            <w:tcW w:w="3118" w:type="dxa"/>
            <w:vMerge/>
            <w:hideMark/>
          </w:tcPr>
          <w:p w:rsidR="004D0506" w:rsidRPr="001679F6" w:rsidRDefault="004D0506" w:rsidP="004D0506">
            <w:pPr>
              <w:ind w:firstLine="0"/>
              <w:rPr>
                <w:rFonts w:cs="Arial"/>
              </w:rPr>
            </w:pPr>
          </w:p>
        </w:tc>
        <w:tc>
          <w:tcPr>
            <w:tcW w:w="2693" w:type="dxa"/>
            <w:vMerge/>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1679F6">
              <w:rPr>
                <w:rFonts w:cs="Arial"/>
              </w:rPr>
              <w:t>местный бюджет</w:t>
            </w:r>
          </w:p>
        </w:tc>
        <w:tc>
          <w:tcPr>
            <w:tcW w:w="1137" w:type="dxa"/>
            <w:noWrap/>
          </w:tcPr>
          <w:p w:rsidR="004D0506" w:rsidRPr="00782A2A" w:rsidRDefault="004D0506" w:rsidP="004D0506">
            <w:pPr>
              <w:ind w:firstLine="0"/>
            </w:pPr>
            <w:r w:rsidRPr="00782A2A">
              <w:t>560,0</w:t>
            </w:r>
          </w:p>
        </w:tc>
        <w:tc>
          <w:tcPr>
            <w:tcW w:w="1134" w:type="dxa"/>
            <w:noWrap/>
          </w:tcPr>
          <w:p w:rsidR="004D0506" w:rsidRPr="00782A2A" w:rsidRDefault="004D0506" w:rsidP="004D0506">
            <w:pPr>
              <w:ind w:firstLine="0"/>
            </w:pPr>
            <w:r w:rsidRPr="00782A2A">
              <w:t>70,0</w:t>
            </w:r>
          </w:p>
        </w:tc>
        <w:tc>
          <w:tcPr>
            <w:tcW w:w="1134" w:type="dxa"/>
          </w:tcPr>
          <w:p w:rsidR="004D0506" w:rsidRPr="00782A2A" w:rsidRDefault="004D0506" w:rsidP="004D0506">
            <w:pPr>
              <w:ind w:firstLine="0"/>
            </w:pPr>
            <w:r w:rsidRPr="00782A2A">
              <w:t>00,0</w:t>
            </w:r>
          </w:p>
        </w:tc>
        <w:tc>
          <w:tcPr>
            <w:tcW w:w="992" w:type="dxa"/>
            <w:noWrap/>
          </w:tcPr>
          <w:p w:rsidR="004D0506" w:rsidRPr="00782A2A" w:rsidRDefault="004D0506" w:rsidP="004D0506">
            <w:pPr>
              <w:ind w:firstLine="0"/>
            </w:pPr>
            <w:r w:rsidRPr="00782A2A">
              <w:t>70,0</w:t>
            </w:r>
          </w:p>
        </w:tc>
        <w:tc>
          <w:tcPr>
            <w:tcW w:w="1134" w:type="dxa"/>
            <w:noWrap/>
            <w:hideMark/>
          </w:tcPr>
          <w:p w:rsidR="004D0506" w:rsidRPr="00782A2A" w:rsidRDefault="004D0506" w:rsidP="004D0506">
            <w:pPr>
              <w:ind w:firstLine="0"/>
            </w:pPr>
            <w:r w:rsidRPr="00782A2A">
              <w:t>70,0</w:t>
            </w:r>
          </w:p>
        </w:tc>
        <w:tc>
          <w:tcPr>
            <w:tcW w:w="1228" w:type="dxa"/>
            <w:hideMark/>
          </w:tcPr>
          <w:p w:rsidR="004D0506" w:rsidRPr="00782A2A" w:rsidRDefault="004D0506" w:rsidP="004D0506">
            <w:pPr>
              <w:ind w:firstLine="0"/>
            </w:pPr>
            <w:r w:rsidRPr="00782A2A">
              <w:t>350,0</w:t>
            </w:r>
          </w:p>
        </w:tc>
      </w:tr>
      <w:tr w:rsidR="004D0506" w:rsidRPr="001679F6" w:rsidTr="00F940D9">
        <w:trPr>
          <w:trHeight w:val="144"/>
          <w:jc w:val="right"/>
        </w:trPr>
        <w:tc>
          <w:tcPr>
            <w:tcW w:w="1836" w:type="dxa"/>
            <w:vMerge w:val="restart"/>
            <w:noWrap/>
          </w:tcPr>
          <w:p w:rsidR="004D0506" w:rsidRPr="001679F6" w:rsidRDefault="004D0506" w:rsidP="004D0506">
            <w:pPr>
              <w:ind w:firstLine="0"/>
              <w:jc w:val="center"/>
              <w:rPr>
                <w:rFonts w:cs="Arial"/>
              </w:rPr>
            </w:pPr>
            <w:r w:rsidRPr="001679F6">
              <w:rPr>
                <w:rFonts w:cs="Arial"/>
              </w:rPr>
              <w:t>2.1.3.</w:t>
            </w:r>
          </w:p>
          <w:p w:rsidR="004D0506" w:rsidRPr="001679F6" w:rsidRDefault="004D0506" w:rsidP="004D0506">
            <w:pPr>
              <w:ind w:firstLine="0"/>
              <w:jc w:val="center"/>
              <w:rPr>
                <w:rFonts w:cs="Arial"/>
              </w:rPr>
            </w:pPr>
          </w:p>
        </w:tc>
        <w:tc>
          <w:tcPr>
            <w:tcW w:w="3118" w:type="dxa"/>
            <w:vMerge w:val="restart"/>
            <w:noWrap/>
            <w:hideMark/>
          </w:tcPr>
          <w:p w:rsidR="004D0506" w:rsidRDefault="004D0506" w:rsidP="004D0506">
            <w:pPr>
              <w:ind w:firstLine="0"/>
              <w:rPr>
                <w:rFonts w:cs="Arial"/>
              </w:rPr>
            </w:pPr>
            <w:r w:rsidRPr="001679F6">
              <w:rPr>
                <w:rFonts w:cs="Arial"/>
              </w:rPr>
              <w:t xml:space="preserve">Мероприятия по обеспечению безопасности граждан в зимний период </w:t>
            </w:r>
          </w:p>
          <w:p w:rsidR="004D0506" w:rsidRPr="001679F6" w:rsidRDefault="004D0506" w:rsidP="004D0506">
            <w:pPr>
              <w:ind w:firstLine="0"/>
              <w:rPr>
                <w:rFonts w:cs="Arial"/>
              </w:rPr>
            </w:pPr>
          </w:p>
        </w:tc>
        <w:tc>
          <w:tcPr>
            <w:tcW w:w="2693" w:type="dxa"/>
            <w:vMerge w:val="restart"/>
            <w:noWrap/>
          </w:tcPr>
          <w:p w:rsidR="004D0506" w:rsidRPr="001679F6" w:rsidRDefault="004D0506" w:rsidP="004D0506">
            <w:pPr>
              <w:ind w:firstLine="0"/>
              <w:rPr>
                <w:rFonts w:cs="Arial"/>
              </w:rPr>
            </w:pPr>
            <w:r w:rsidRPr="001679F6">
              <w:rPr>
                <w:rFonts w:cs="Arial"/>
              </w:rPr>
              <w:t>МКУ НВ «Управление по делам ГО и ЧС»</w:t>
            </w:r>
          </w:p>
        </w:tc>
        <w:tc>
          <w:tcPr>
            <w:tcW w:w="2316" w:type="dxa"/>
            <w:hideMark/>
          </w:tcPr>
          <w:p w:rsidR="004D0506" w:rsidRPr="001679F6" w:rsidRDefault="004D0506" w:rsidP="004D0506">
            <w:pPr>
              <w:ind w:firstLine="0"/>
              <w:rPr>
                <w:rFonts w:cs="Arial"/>
              </w:rPr>
            </w:pPr>
            <w:r w:rsidRPr="001679F6">
              <w:rPr>
                <w:rFonts w:cs="Arial"/>
              </w:rPr>
              <w:t>всего</w:t>
            </w:r>
          </w:p>
        </w:tc>
        <w:tc>
          <w:tcPr>
            <w:tcW w:w="1137" w:type="dxa"/>
            <w:noWrap/>
          </w:tcPr>
          <w:p w:rsidR="004D0506" w:rsidRPr="00782A2A" w:rsidRDefault="004D0506" w:rsidP="004D0506">
            <w:pPr>
              <w:ind w:firstLine="0"/>
            </w:pPr>
            <w:r w:rsidRPr="00782A2A">
              <w:t>800,0</w:t>
            </w:r>
          </w:p>
        </w:tc>
        <w:tc>
          <w:tcPr>
            <w:tcW w:w="1134" w:type="dxa"/>
            <w:noWrap/>
          </w:tcPr>
          <w:p w:rsidR="004D0506" w:rsidRPr="00782A2A" w:rsidRDefault="004D0506" w:rsidP="004D0506">
            <w:pPr>
              <w:ind w:firstLine="0"/>
            </w:pPr>
            <w:r w:rsidRPr="00782A2A">
              <w:t>100,0</w:t>
            </w:r>
          </w:p>
        </w:tc>
        <w:tc>
          <w:tcPr>
            <w:tcW w:w="1134" w:type="dxa"/>
          </w:tcPr>
          <w:p w:rsidR="004D0506" w:rsidRPr="00782A2A" w:rsidRDefault="004D0506" w:rsidP="004D0506">
            <w:pPr>
              <w:ind w:firstLine="0"/>
            </w:pPr>
            <w:r w:rsidRPr="00782A2A">
              <w:t>00,0</w:t>
            </w:r>
          </w:p>
        </w:tc>
        <w:tc>
          <w:tcPr>
            <w:tcW w:w="992" w:type="dxa"/>
            <w:noWrap/>
          </w:tcPr>
          <w:p w:rsidR="004D0506" w:rsidRPr="00782A2A" w:rsidRDefault="004D0506" w:rsidP="004D0506">
            <w:pPr>
              <w:ind w:firstLine="0"/>
            </w:pPr>
            <w:r w:rsidRPr="00782A2A">
              <w:t>100,0</w:t>
            </w:r>
          </w:p>
        </w:tc>
        <w:tc>
          <w:tcPr>
            <w:tcW w:w="1134" w:type="dxa"/>
            <w:noWrap/>
          </w:tcPr>
          <w:p w:rsidR="004D0506" w:rsidRPr="00782A2A" w:rsidRDefault="004D0506" w:rsidP="004D0506">
            <w:pPr>
              <w:ind w:firstLine="0"/>
            </w:pPr>
            <w:r w:rsidRPr="00782A2A">
              <w:t>100,0</w:t>
            </w:r>
          </w:p>
        </w:tc>
        <w:tc>
          <w:tcPr>
            <w:tcW w:w="1228" w:type="dxa"/>
          </w:tcPr>
          <w:p w:rsidR="004D0506" w:rsidRPr="00782A2A" w:rsidRDefault="004D0506" w:rsidP="004D0506">
            <w:pPr>
              <w:ind w:firstLine="0"/>
            </w:pPr>
            <w:r w:rsidRPr="00782A2A">
              <w:t>500,0</w:t>
            </w:r>
          </w:p>
        </w:tc>
      </w:tr>
      <w:tr w:rsidR="004D0506" w:rsidRPr="001679F6" w:rsidTr="00F940D9">
        <w:trPr>
          <w:trHeight w:val="144"/>
          <w:jc w:val="right"/>
        </w:trPr>
        <w:tc>
          <w:tcPr>
            <w:tcW w:w="1836" w:type="dxa"/>
            <w:vMerge/>
            <w:noWrap/>
          </w:tcPr>
          <w:p w:rsidR="004D0506" w:rsidRPr="001679F6" w:rsidRDefault="004D0506" w:rsidP="004D0506">
            <w:pPr>
              <w:ind w:firstLine="0"/>
              <w:jc w:val="center"/>
              <w:rPr>
                <w:rFonts w:cs="Arial"/>
              </w:rPr>
            </w:pPr>
          </w:p>
        </w:tc>
        <w:tc>
          <w:tcPr>
            <w:tcW w:w="3118" w:type="dxa"/>
            <w:vMerge/>
            <w:noWrap/>
          </w:tcPr>
          <w:p w:rsidR="004D0506" w:rsidRPr="001679F6" w:rsidRDefault="004D0506" w:rsidP="004D0506">
            <w:pPr>
              <w:ind w:firstLine="0"/>
              <w:rPr>
                <w:rFonts w:cs="Arial"/>
              </w:rPr>
            </w:pPr>
          </w:p>
        </w:tc>
        <w:tc>
          <w:tcPr>
            <w:tcW w:w="2693" w:type="dxa"/>
            <w:vMerge/>
            <w:noWrap/>
          </w:tcPr>
          <w:p w:rsidR="004D0506" w:rsidRPr="001679F6" w:rsidRDefault="004D0506" w:rsidP="004D0506">
            <w:pPr>
              <w:ind w:firstLine="0"/>
              <w:rPr>
                <w:rFonts w:cs="Arial"/>
              </w:rPr>
            </w:pPr>
          </w:p>
        </w:tc>
        <w:tc>
          <w:tcPr>
            <w:tcW w:w="2316" w:type="dxa"/>
          </w:tcPr>
          <w:p w:rsidR="004D0506" w:rsidRPr="001679F6" w:rsidRDefault="004D0506" w:rsidP="004D0506">
            <w:pPr>
              <w:ind w:firstLine="0"/>
              <w:rPr>
                <w:rFonts w:cs="Arial"/>
              </w:rPr>
            </w:pPr>
            <w:r w:rsidRPr="001679F6">
              <w:rPr>
                <w:rFonts w:cs="Arial"/>
              </w:rPr>
              <w:t>местный бюджет</w:t>
            </w:r>
          </w:p>
        </w:tc>
        <w:tc>
          <w:tcPr>
            <w:tcW w:w="1137" w:type="dxa"/>
            <w:noWrap/>
          </w:tcPr>
          <w:p w:rsidR="004D0506" w:rsidRPr="00782A2A" w:rsidRDefault="004D0506" w:rsidP="004D0506">
            <w:pPr>
              <w:ind w:firstLine="0"/>
            </w:pPr>
            <w:r w:rsidRPr="00782A2A">
              <w:t>800,0</w:t>
            </w:r>
          </w:p>
        </w:tc>
        <w:tc>
          <w:tcPr>
            <w:tcW w:w="1134" w:type="dxa"/>
            <w:noWrap/>
          </w:tcPr>
          <w:p w:rsidR="004D0506" w:rsidRPr="00782A2A" w:rsidRDefault="004D0506" w:rsidP="004D0506">
            <w:pPr>
              <w:ind w:firstLine="0"/>
            </w:pPr>
            <w:r w:rsidRPr="00782A2A">
              <w:t>100,0</w:t>
            </w:r>
          </w:p>
        </w:tc>
        <w:tc>
          <w:tcPr>
            <w:tcW w:w="1134" w:type="dxa"/>
          </w:tcPr>
          <w:p w:rsidR="004D0506" w:rsidRPr="00782A2A" w:rsidRDefault="004D0506" w:rsidP="004D0506">
            <w:pPr>
              <w:ind w:firstLine="0"/>
            </w:pPr>
            <w:r w:rsidRPr="00782A2A">
              <w:t>00,0</w:t>
            </w:r>
          </w:p>
        </w:tc>
        <w:tc>
          <w:tcPr>
            <w:tcW w:w="992" w:type="dxa"/>
            <w:noWrap/>
          </w:tcPr>
          <w:p w:rsidR="004D0506" w:rsidRPr="00782A2A" w:rsidRDefault="004D0506" w:rsidP="004D0506">
            <w:pPr>
              <w:ind w:firstLine="0"/>
            </w:pPr>
            <w:r w:rsidRPr="00782A2A">
              <w:t>100,0</w:t>
            </w:r>
          </w:p>
        </w:tc>
        <w:tc>
          <w:tcPr>
            <w:tcW w:w="1134" w:type="dxa"/>
            <w:noWrap/>
          </w:tcPr>
          <w:p w:rsidR="004D0506" w:rsidRPr="00782A2A" w:rsidRDefault="004D0506" w:rsidP="004D0506">
            <w:pPr>
              <w:ind w:firstLine="0"/>
            </w:pPr>
            <w:r w:rsidRPr="00782A2A">
              <w:t>100,0</w:t>
            </w:r>
          </w:p>
        </w:tc>
        <w:tc>
          <w:tcPr>
            <w:tcW w:w="1228" w:type="dxa"/>
          </w:tcPr>
          <w:p w:rsidR="004D0506" w:rsidRPr="00782A2A" w:rsidRDefault="004D0506" w:rsidP="004D0506">
            <w:pPr>
              <w:ind w:firstLine="0"/>
            </w:pPr>
            <w:r w:rsidRPr="00782A2A">
              <w:t>500,0</w:t>
            </w:r>
          </w:p>
        </w:tc>
      </w:tr>
      <w:tr w:rsidR="004D0506" w:rsidRPr="001679F6" w:rsidTr="00F940D9">
        <w:trPr>
          <w:trHeight w:val="616"/>
          <w:jc w:val="right"/>
        </w:trPr>
        <w:tc>
          <w:tcPr>
            <w:tcW w:w="1836" w:type="dxa"/>
            <w:vMerge w:val="restart"/>
            <w:hideMark/>
          </w:tcPr>
          <w:p w:rsidR="004D0506" w:rsidRPr="00C00AF4" w:rsidRDefault="004D0506" w:rsidP="004D0506">
            <w:pPr>
              <w:ind w:firstLine="0"/>
              <w:jc w:val="center"/>
              <w:rPr>
                <w:rFonts w:cs="Arial"/>
              </w:rPr>
            </w:pPr>
            <w:r w:rsidRPr="00C00AF4">
              <w:rPr>
                <w:rFonts w:cs="Arial"/>
              </w:rPr>
              <w:t>2.1.4.</w:t>
            </w:r>
          </w:p>
        </w:tc>
        <w:tc>
          <w:tcPr>
            <w:tcW w:w="3118" w:type="dxa"/>
            <w:vMerge w:val="restart"/>
            <w:hideMark/>
          </w:tcPr>
          <w:p w:rsidR="004D0506" w:rsidRPr="00C00AF4" w:rsidRDefault="004D0506" w:rsidP="004D0506">
            <w:pPr>
              <w:ind w:firstLine="0"/>
              <w:rPr>
                <w:rFonts w:cs="Arial"/>
              </w:rPr>
            </w:pPr>
            <w:r w:rsidRPr="00C00AF4">
              <w:rPr>
                <w:rFonts w:cs="Arial"/>
              </w:rPr>
              <w:t>Приобретение товаров, работ и услуг на предупреждение и предотвращение чрезвычайных ситуаций</w:t>
            </w:r>
          </w:p>
        </w:tc>
        <w:tc>
          <w:tcPr>
            <w:tcW w:w="2693" w:type="dxa"/>
            <w:vMerge w:val="restart"/>
          </w:tcPr>
          <w:p w:rsidR="004D0506" w:rsidRPr="00C00AF4" w:rsidRDefault="004D0506" w:rsidP="004D0506">
            <w:pPr>
              <w:ind w:firstLine="0"/>
              <w:rPr>
                <w:rFonts w:cs="Arial"/>
              </w:rPr>
            </w:pPr>
            <w:r w:rsidRPr="00C00AF4">
              <w:rPr>
                <w:rFonts w:cs="Arial"/>
              </w:rPr>
              <w:t xml:space="preserve">МКУ НВ «Управление по делам ГО и ЧС» </w:t>
            </w:r>
          </w:p>
        </w:tc>
        <w:tc>
          <w:tcPr>
            <w:tcW w:w="2316" w:type="dxa"/>
            <w:hideMark/>
          </w:tcPr>
          <w:p w:rsidR="004D0506" w:rsidRPr="00C00AF4" w:rsidRDefault="004D0506" w:rsidP="004D0506">
            <w:pPr>
              <w:ind w:firstLine="0"/>
              <w:rPr>
                <w:rFonts w:cs="Arial"/>
              </w:rPr>
            </w:pPr>
            <w:r w:rsidRPr="00C00AF4">
              <w:rPr>
                <w:rFonts w:cs="Arial"/>
              </w:rPr>
              <w:t>всего</w:t>
            </w:r>
          </w:p>
        </w:tc>
        <w:tc>
          <w:tcPr>
            <w:tcW w:w="1137" w:type="dxa"/>
            <w:noWrap/>
          </w:tcPr>
          <w:p w:rsidR="004D0506" w:rsidRPr="00782A2A" w:rsidRDefault="004D0506" w:rsidP="004D0506">
            <w:pPr>
              <w:ind w:firstLine="0"/>
            </w:pPr>
            <w:r w:rsidRPr="00782A2A">
              <w:t>15561,3</w:t>
            </w:r>
          </w:p>
        </w:tc>
        <w:tc>
          <w:tcPr>
            <w:tcW w:w="1134" w:type="dxa"/>
            <w:noWrap/>
          </w:tcPr>
          <w:p w:rsidR="004D0506" w:rsidRPr="00782A2A" w:rsidRDefault="004D0506" w:rsidP="004D0506">
            <w:pPr>
              <w:ind w:firstLine="0"/>
            </w:pPr>
            <w:r w:rsidRPr="00782A2A">
              <w:t>3196,0</w:t>
            </w:r>
          </w:p>
        </w:tc>
        <w:tc>
          <w:tcPr>
            <w:tcW w:w="1134" w:type="dxa"/>
          </w:tcPr>
          <w:p w:rsidR="004D0506" w:rsidRPr="00782A2A" w:rsidRDefault="004D0506" w:rsidP="004D0506">
            <w:pPr>
              <w:ind w:firstLine="0"/>
            </w:pPr>
            <w:r w:rsidRPr="00782A2A">
              <w:t>430</w:t>
            </w:r>
            <w:r>
              <w:t>9</w:t>
            </w:r>
            <w:r w:rsidRPr="00782A2A">
              <w:t>,</w:t>
            </w:r>
            <w:r>
              <w:t>0</w:t>
            </w:r>
          </w:p>
        </w:tc>
        <w:tc>
          <w:tcPr>
            <w:tcW w:w="992" w:type="dxa"/>
            <w:noWrap/>
          </w:tcPr>
          <w:p w:rsidR="004D0506" w:rsidRPr="00782A2A" w:rsidRDefault="004D0506" w:rsidP="004D0506">
            <w:pPr>
              <w:ind w:firstLine="0"/>
            </w:pPr>
            <w:r w:rsidRPr="00782A2A">
              <w:t>3528,2</w:t>
            </w:r>
          </w:p>
        </w:tc>
        <w:tc>
          <w:tcPr>
            <w:tcW w:w="1134" w:type="dxa"/>
            <w:noWrap/>
          </w:tcPr>
          <w:p w:rsidR="004D0506" w:rsidRPr="00782A2A" w:rsidRDefault="004D0506" w:rsidP="004D0506">
            <w:pPr>
              <w:ind w:firstLine="0"/>
            </w:pPr>
            <w:r w:rsidRPr="00782A2A">
              <w:t>3528,2</w:t>
            </w:r>
          </w:p>
        </w:tc>
        <w:tc>
          <w:tcPr>
            <w:tcW w:w="1228" w:type="dxa"/>
            <w:tcBorders>
              <w:top w:val="single" w:sz="4" w:space="0" w:color="auto"/>
              <w:left w:val="single" w:sz="4" w:space="0" w:color="auto"/>
              <w:bottom w:val="single" w:sz="4" w:space="0" w:color="auto"/>
              <w:right w:val="single" w:sz="4" w:space="0" w:color="auto"/>
            </w:tcBorders>
          </w:tcPr>
          <w:p w:rsidR="004D0506" w:rsidRPr="00782A2A" w:rsidRDefault="004D0506" w:rsidP="004D0506">
            <w:pPr>
              <w:ind w:firstLine="0"/>
            </w:pPr>
            <w:r w:rsidRPr="00782A2A">
              <w:t>1000,0</w:t>
            </w:r>
          </w:p>
        </w:tc>
      </w:tr>
      <w:tr w:rsidR="004D0506" w:rsidRPr="001679F6" w:rsidTr="00F940D9">
        <w:trPr>
          <w:trHeight w:val="144"/>
          <w:jc w:val="right"/>
        </w:trPr>
        <w:tc>
          <w:tcPr>
            <w:tcW w:w="1836" w:type="dxa"/>
            <w:vMerge/>
            <w:hideMark/>
          </w:tcPr>
          <w:p w:rsidR="004D0506" w:rsidRPr="001679F6" w:rsidRDefault="004D0506" w:rsidP="004D0506">
            <w:pPr>
              <w:ind w:firstLine="0"/>
              <w:jc w:val="center"/>
              <w:rPr>
                <w:rFonts w:cs="Arial"/>
              </w:rPr>
            </w:pPr>
          </w:p>
        </w:tc>
        <w:tc>
          <w:tcPr>
            <w:tcW w:w="3118" w:type="dxa"/>
            <w:vMerge/>
            <w:hideMark/>
          </w:tcPr>
          <w:p w:rsidR="004D0506" w:rsidRPr="001679F6" w:rsidRDefault="004D0506" w:rsidP="004D0506">
            <w:pPr>
              <w:ind w:firstLine="0"/>
              <w:rPr>
                <w:rFonts w:cs="Arial"/>
              </w:rPr>
            </w:pPr>
          </w:p>
        </w:tc>
        <w:tc>
          <w:tcPr>
            <w:tcW w:w="2693" w:type="dxa"/>
            <w:vMerge/>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C00AF4">
              <w:rPr>
                <w:rFonts w:cs="Arial"/>
              </w:rPr>
              <w:t>местный бюджет</w:t>
            </w:r>
          </w:p>
        </w:tc>
        <w:tc>
          <w:tcPr>
            <w:tcW w:w="1137" w:type="dxa"/>
            <w:noWrap/>
          </w:tcPr>
          <w:p w:rsidR="004D0506" w:rsidRPr="00782A2A" w:rsidRDefault="004D0506" w:rsidP="004D0506">
            <w:pPr>
              <w:ind w:firstLine="0"/>
            </w:pPr>
            <w:r w:rsidRPr="00782A2A">
              <w:t>15561,3</w:t>
            </w:r>
          </w:p>
        </w:tc>
        <w:tc>
          <w:tcPr>
            <w:tcW w:w="1134" w:type="dxa"/>
            <w:noWrap/>
          </w:tcPr>
          <w:p w:rsidR="004D0506" w:rsidRPr="00782A2A" w:rsidRDefault="004D0506" w:rsidP="004D0506">
            <w:pPr>
              <w:ind w:firstLine="0"/>
            </w:pPr>
            <w:r w:rsidRPr="00782A2A">
              <w:t>3196,0</w:t>
            </w:r>
          </w:p>
        </w:tc>
        <w:tc>
          <w:tcPr>
            <w:tcW w:w="1134" w:type="dxa"/>
          </w:tcPr>
          <w:p w:rsidR="004D0506" w:rsidRPr="00782A2A" w:rsidRDefault="004D0506" w:rsidP="004D0506">
            <w:pPr>
              <w:ind w:firstLine="0"/>
            </w:pPr>
            <w:r w:rsidRPr="00782A2A">
              <w:t>430</w:t>
            </w:r>
            <w:r>
              <w:t>9,0</w:t>
            </w:r>
          </w:p>
        </w:tc>
        <w:tc>
          <w:tcPr>
            <w:tcW w:w="992" w:type="dxa"/>
            <w:noWrap/>
          </w:tcPr>
          <w:p w:rsidR="004D0506" w:rsidRPr="00782A2A" w:rsidRDefault="004D0506" w:rsidP="004D0506">
            <w:pPr>
              <w:ind w:firstLine="0"/>
            </w:pPr>
            <w:r w:rsidRPr="00782A2A">
              <w:t>3528,2</w:t>
            </w:r>
          </w:p>
        </w:tc>
        <w:tc>
          <w:tcPr>
            <w:tcW w:w="1134" w:type="dxa"/>
            <w:noWrap/>
          </w:tcPr>
          <w:p w:rsidR="004D0506" w:rsidRPr="00782A2A" w:rsidRDefault="004D0506" w:rsidP="004D0506">
            <w:pPr>
              <w:ind w:firstLine="0"/>
            </w:pPr>
            <w:r w:rsidRPr="00782A2A">
              <w:t>3528,2</w:t>
            </w:r>
          </w:p>
        </w:tc>
        <w:tc>
          <w:tcPr>
            <w:tcW w:w="1228" w:type="dxa"/>
            <w:tcBorders>
              <w:top w:val="single" w:sz="4" w:space="0" w:color="auto"/>
              <w:left w:val="single" w:sz="4" w:space="0" w:color="auto"/>
              <w:bottom w:val="single" w:sz="4" w:space="0" w:color="auto"/>
              <w:right w:val="single" w:sz="4" w:space="0" w:color="auto"/>
            </w:tcBorders>
          </w:tcPr>
          <w:p w:rsidR="004D0506" w:rsidRPr="00782A2A" w:rsidRDefault="004D0506" w:rsidP="004D0506">
            <w:pPr>
              <w:ind w:firstLine="0"/>
            </w:pPr>
            <w:r w:rsidRPr="00782A2A">
              <w:t>1000,0</w:t>
            </w:r>
          </w:p>
        </w:tc>
      </w:tr>
      <w:tr w:rsidR="004D0506" w:rsidRPr="001679F6" w:rsidTr="00F940D9">
        <w:trPr>
          <w:trHeight w:val="144"/>
          <w:jc w:val="right"/>
        </w:trPr>
        <w:tc>
          <w:tcPr>
            <w:tcW w:w="1836" w:type="dxa"/>
            <w:vMerge w:val="restart"/>
            <w:hideMark/>
          </w:tcPr>
          <w:p w:rsidR="004D0506" w:rsidRPr="001679F6" w:rsidRDefault="004D0506" w:rsidP="004D0506">
            <w:pPr>
              <w:ind w:firstLine="0"/>
              <w:jc w:val="center"/>
              <w:rPr>
                <w:rFonts w:cs="Arial"/>
              </w:rPr>
            </w:pPr>
            <w:r w:rsidRPr="001679F6">
              <w:rPr>
                <w:rFonts w:cs="Arial"/>
              </w:rPr>
              <w:t>2.1.5.</w:t>
            </w:r>
          </w:p>
        </w:tc>
        <w:tc>
          <w:tcPr>
            <w:tcW w:w="3118" w:type="dxa"/>
            <w:vMerge w:val="restart"/>
            <w:hideMark/>
          </w:tcPr>
          <w:p w:rsidR="004D0506" w:rsidRPr="001679F6" w:rsidRDefault="004D0506" w:rsidP="004D0506">
            <w:pPr>
              <w:ind w:firstLine="0"/>
              <w:rPr>
                <w:rFonts w:cs="Arial"/>
              </w:rPr>
            </w:pPr>
            <w:r w:rsidRPr="001679F6">
              <w:rPr>
                <w:rFonts w:cs="Arial"/>
              </w:rPr>
              <w:t xml:space="preserve">Изготовление памяток, листовок и другой наглядной агитации по предотвращению чрезвычайных происшествий на территории района </w:t>
            </w:r>
          </w:p>
        </w:tc>
        <w:tc>
          <w:tcPr>
            <w:tcW w:w="2693" w:type="dxa"/>
            <w:vMerge w:val="restart"/>
          </w:tcPr>
          <w:p w:rsidR="004D0506" w:rsidRPr="001679F6" w:rsidRDefault="004D0506" w:rsidP="004D0506">
            <w:pPr>
              <w:ind w:firstLine="0"/>
              <w:rPr>
                <w:rFonts w:cs="Arial"/>
              </w:rPr>
            </w:pPr>
            <w:r w:rsidRPr="001679F6">
              <w:rPr>
                <w:rFonts w:cs="Arial"/>
              </w:rPr>
              <w:t>МКУ НВ «Управление по делам ГО и ЧС»</w:t>
            </w:r>
          </w:p>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1679F6">
              <w:rPr>
                <w:rFonts w:cs="Arial"/>
              </w:rPr>
              <w:t>всего</w:t>
            </w:r>
          </w:p>
        </w:tc>
        <w:tc>
          <w:tcPr>
            <w:tcW w:w="1137" w:type="dxa"/>
            <w:noWrap/>
          </w:tcPr>
          <w:p w:rsidR="004D0506" w:rsidRPr="00782A2A" w:rsidRDefault="004D0506" w:rsidP="004D0506">
            <w:pPr>
              <w:ind w:firstLine="0"/>
            </w:pPr>
            <w:r w:rsidRPr="00782A2A">
              <w:t xml:space="preserve">545,7 </w:t>
            </w:r>
          </w:p>
        </w:tc>
        <w:tc>
          <w:tcPr>
            <w:tcW w:w="1134" w:type="dxa"/>
            <w:noWrap/>
          </w:tcPr>
          <w:p w:rsidR="004D0506" w:rsidRPr="00782A2A" w:rsidRDefault="004D0506" w:rsidP="004D0506">
            <w:pPr>
              <w:ind w:firstLine="0"/>
            </w:pPr>
            <w:r w:rsidRPr="00782A2A">
              <w:t>55,0</w:t>
            </w:r>
          </w:p>
        </w:tc>
        <w:tc>
          <w:tcPr>
            <w:tcW w:w="1134" w:type="dxa"/>
          </w:tcPr>
          <w:p w:rsidR="004D0506" w:rsidRPr="00782A2A" w:rsidRDefault="004D0506" w:rsidP="004D0506">
            <w:pPr>
              <w:ind w:firstLine="0"/>
            </w:pPr>
            <w:r w:rsidRPr="00782A2A">
              <w:t>45,7</w:t>
            </w:r>
          </w:p>
        </w:tc>
        <w:tc>
          <w:tcPr>
            <w:tcW w:w="992" w:type="dxa"/>
            <w:noWrap/>
          </w:tcPr>
          <w:p w:rsidR="004D0506" w:rsidRPr="00782A2A" w:rsidRDefault="004D0506" w:rsidP="004D0506">
            <w:pPr>
              <w:ind w:firstLine="0"/>
            </w:pPr>
            <w:r w:rsidRPr="00782A2A">
              <w:t>85,0</w:t>
            </w:r>
          </w:p>
        </w:tc>
        <w:tc>
          <w:tcPr>
            <w:tcW w:w="1134" w:type="dxa"/>
            <w:noWrap/>
          </w:tcPr>
          <w:p w:rsidR="004D0506" w:rsidRPr="00782A2A" w:rsidRDefault="004D0506" w:rsidP="004D0506">
            <w:pPr>
              <w:ind w:firstLine="0"/>
            </w:pPr>
            <w:r w:rsidRPr="00782A2A">
              <w:t>85,0</w:t>
            </w:r>
          </w:p>
        </w:tc>
        <w:tc>
          <w:tcPr>
            <w:tcW w:w="1228" w:type="dxa"/>
          </w:tcPr>
          <w:p w:rsidR="004D0506" w:rsidRPr="00782A2A" w:rsidRDefault="004D0506" w:rsidP="004D0506">
            <w:pPr>
              <w:ind w:firstLine="0"/>
            </w:pPr>
            <w:r w:rsidRPr="00782A2A">
              <w:t>275,0</w:t>
            </w:r>
          </w:p>
        </w:tc>
      </w:tr>
      <w:tr w:rsidR="004D0506" w:rsidRPr="001679F6" w:rsidTr="00F940D9">
        <w:trPr>
          <w:trHeight w:val="144"/>
          <w:jc w:val="right"/>
        </w:trPr>
        <w:tc>
          <w:tcPr>
            <w:tcW w:w="1836" w:type="dxa"/>
            <w:vMerge/>
            <w:hideMark/>
          </w:tcPr>
          <w:p w:rsidR="004D0506" w:rsidRPr="001679F6" w:rsidRDefault="004D0506" w:rsidP="004D0506">
            <w:pPr>
              <w:ind w:firstLine="0"/>
              <w:jc w:val="center"/>
              <w:rPr>
                <w:rFonts w:cs="Arial"/>
              </w:rPr>
            </w:pPr>
          </w:p>
        </w:tc>
        <w:tc>
          <w:tcPr>
            <w:tcW w:w="3118" w:type="dxa"/>
            <w:vMerge/>
            <w:hideMark/>
          </w:tcPr>
          <w:p w:rsidR="004D0506" w:rsidRPr="001679F6" w:rsidRDefault="004D0506" w:rsidP="004D0506">
            <w:pPr>
              <w:ind w:firstLine="0"/>
              <w:rPr>
                <w:rFonts w:cs="Arial"/>
              </w:rPr>
            </w:pPr>
          </w:p>
        </w:tc>
        <w:tc>
          <w:tcPr>
            <w:tcW w:w="2693" w:type="dxa"/>
            <w:vMerge/>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1679F6">
              <w:rPr>
                <w:rFonts w:cs="Arial"/>
              </w:rPr>
              <w:t>местный бюджет</w:t>
            </w:r>
          </w:p>
        </w:tc>
        <w:tc>
          <w:tcPr>
            <w:tcW w:w="1137" w:type="dxa"/>
            <w:noWrap/>
          </w:tcPr>
          <w:p w:rsidR="004D0506" w:rsidRPr="00782A2A" w:rsidRDefault="004D0506" w:rsidP="004D0506">
            <w:pPr>
              <w:ind w:firstLine="0"/>
            </w:pPr>
            <w:r w:rsidRPr="00782A2A">
              <w:t xml:space="preserve">545,7 </w:t>
            </w:r>
          </w:p>
        </w:tc>
        <w:tc>
          <w:tcPr>
            <w:tcW w:w="1134" w:type="dxa"/>
            <w:noWrap/>
          </w:tcPr>
          <w:p w:rsidR="004D0506" w:rsidRPr="00782A2A" w:rsidRDefault="004D0506" w:rsidP="004D0506">
            <w:pPr>
              <w:ind w:firstLine="0"/>
            </w:pPr>
            <w:r w:rsidRPr="00782A2A">
              <w:t>55,0</w:t>
            </w:r>
          </w:p>
        </w:tc>
        <w:tc>
          <w:tcPr>
            <w:tcW w:w="1134" w:type="dxa"/>
          </w:tcPr>
          <w:p w:rsidR="004D0506" w:rsidRPr="00782A2A" w:rsidRDefault="004D0506" w:rsidP="004D0506">
            <w:pPr>
              <w:ind w:firstLine="0"/>
            </w:pPr>
            <w:r w:rsidRPr="00782A2A">
              <w:t>45,7</w:t>
            </w:r>
          </w:p>
        </w:tc>
        <w:tc>
          <w:tcPr>
            <w:tcW w:w="992" w:type="dxa"/>
            <w:noWrap/>
          </w:tcPr>
          <w:p w:rsidR="004D0506" w:rsidRPr="00782A2A" w:rsidRDefault="004D0506" w:rsidP="004D0506">
            <w:pPr>
              <w:ind w:firstLine="0"/>
            </w:pPr>
            <w:r w:rsidRPr="00782A2A">
              <w:t>85,0</w:t>
            </w:r>
          </w:p>
        </w:tc>
        <w:tc>
          <w:tcPr>
            <w:tcW w:w="1134" w:type="dxa"/>
            <w:noWrap/>
          </w:tcPr>
          <w:p w:rsidR="004D0506" w:rsidRPr="00782A2A" w:rsidRDefault="004D0506" w:rsidP="004D0506">
            <w:pPr>
              <w:ind w:firstLine="0"/>
            </w:pPr>
            <w:r w:rsidRPr="00782A2A">
              <w:t>85,0</w:t>
            </w:r>
          </w:p>
        </w:tc>
        <w:tc>
          <w:tcPr>
            <w:tcW w:w="1228" w:type="dxa"/>
          </w:tcPr>
          <w:p w:rsidR="004D0506" w:rsidRPr="00782A2A" w:rsidRDefault="004D0506" w:rsidP="004D0506">
            <w:pPr>
              <w:ind w:firstLine="0"/>
            </w:pPr>
            <w:r w:rsidRPr="00782A2A">
              <w:t>275,0</w:t>
            </w:r>
          </w:p>
        </w:tc>
      </w:tr>
      <w:tr w:rsidR="0084000A" w:rsidRPr="001679F6" w:rsidTr="00F940D9">
        <w:trPr>
          <w:trHeight w:val="144"/>
          <w:jc w:val="right"/>
        </w:trPr>
        <w:tc>
          <w:tcPr>
            <w:tcW w:w="1836" w:type="dxa"/>
            <w:vMerge w:val="restart"/>
            <w:hideMark/>
          </w:tcPr>
          <w:p w:rsidR="0084000A" w:rsidRPr="001679F6" w:rsidRDefault="0084000A" w:rsidP="00321E10">
            <w:pPr>
              <w:ind w:firstLine="0"/>
              <w:jc w:val="center"/>
              <w:rPr>
                <w:rFonts w:cs="Arial"/>
              </w:rPr>
            </w:pPr>
            <w:r w:rsidRPr="001679F6">
              <w:rPr>
                <w:rFonts w:cs="Arial"/>
              </w:rPr>
              <w:t>2.1.6.</w:t>
            </w:r>
          </w:p>
        </w:tc>
        <w:tc>
          <w:tcPr>
            <w:tcW w:w="3118" w:type="dxa"/>
            <w:vMerge w:val="restart"/>
            <w:hideMark/>
          </w:tcPr>
          <w:p w:rsidR="0084000A" w:rsidRPr="001679F6" w:rsidRDefault="0084000A" w:rsidP="00321E10">
            <w:pPr>
              <w:ind w:firstLine="0"/>
              <w:rPr>
                <w:rFonts w:cs="Arial"/>
              </w:rPr>
            </w:pPr>
            <w:r w:rsidRPr="001679F6">
              <w:rPr>
                <w:rFonts w:cs="Arial"/>
              </w:rPr>
              <w:t xml:space="preserve">Обеспечение программного и технического обслуживания «Системы-112» </w:t>
            </w:r>
          </w:p>
        </w:tc>
        <w:tc>
          <w:tcPr>
            <w:tcW w:w="2693" w:type="dxa"/>
            <w:vMerge w:val="restart"/>
            <w:hideMark/>
          </w:tcPr>
          <w:p w:rsidR="0084000A" w:rsidRPr="001679F6" w:rsidRDefault="0084000A" w:rsidP="00321E10">
            <w:pPr>
              <w:ind w:firstLine="0"/>
              <w:rPr>
                <w:rFonts w:cs="Arial"/>
              </w:rPr>
            </w:pPr>
            <w:r w:rsidRPr="001679F6">
              <w:rPr>
                <w:rFonts w:cs="Arial"/>
              </w:rPr>
              <w:t>МКУ НВ «Управление по делам ГО и ЧС»</w:t>
            </w:r>
          </w:p>
        </w:tc>
        <w:tc>
          <w:tcPr>
            <w:tcW w:w="2316" w:type="dxa"/>
            <w:hideMark/>
          </w:tcPr>
          <w:p w:rsidR="0084000A" w:rsidRPr="001679F6" w:rsidRDefault="0084000A" w:rsidP="00321E10">
            <w:pPr>
              <w:ind w:firstLine="0"/>
              <w:rPr>
                <w:rFonts w:cs="Arial"/>
              </w:rPr>
            </w:pPr>
            <w:r w:rsidRPr="001679F6">
              <w:rPr>
                <w:rFonts w:cs="Arial"/>
              </w:rPr>
              <w:t>всего</w:t>
            </w:r>
          </w:p>
        </w:tc>
        <w:tc>
          <w:tcPr>
            <w:tcW w:w="1137" w:type="dxa"/>
            <w:noWrap/>
          </w:tcPr>
          <w:p w:rsidR="0084000A" w:rsidRPr="001679F6" w:rsidRDefault="0084000A" w:rsidP="00321E10">
            <w:pPr>
              <w:ind w:firstLine="0"/>
              <w:jc w:val="center"/>
              <w:rPr>
                <w:rFonts w:cs="Arial"/>
              </w:rPr>
            </w:pPr>
            <w:r w:rsidRPr="001679F6">
              <w:rPr>
                <w:rFonts w:cs="Arial"/>
              </w:rPr>
              <w:t>2 700,0</w:t>
            </w:r>
          </w:p>
        </w:tc>
        <w:tc>
          <w:tcPr>
            <w:tcW w:w="1134" w:type="dxa"/>
            <w:noWrap/>
          </w:tcPr>
          <w:p w:rsidR="0084000A" w:rsidRPr="001679F6" w:rsidRDefault="0084000A" w:rsidP="00321E10">
            <w:pPr>
              <w:ind w:firstLine="0"/>
              <w:jc w:val="center"/>
              <w:rPr>
                <w:rFonts w:cs="Arial"/>
              </w:rPr>
            </w:pPr>
            <w:r w:rsidRPr="001679F6">
              <w:rPr>
                <w:rFonts w:cs="Arial"/>
              </w:rPr>
              <w:t>300,0</w:t>
            </w:r>
          </w:p>
        </w:tc>
        <w:tc>
          <w:tcPr>
            <w:tcW w:w="1134" w:type="dxa"/>
          </w:tcPr>
          <w:p w:rsidR="0084000A" w:rsidRPr="001679F6" w:rsidRDefault="0084000A" w:rsidP="00321E10">
            <w:pPr>
              <w:ind w:firstLine="0"/>
              <w:jc w:val="center"/>
              <w:rPr>
                <w:rFonts w:cs="Arial"/>
              </w:rPr>
            </w:pPr>
            <w:r w:rsidRPr="001679F6">
              <w:rPr>
                <w:rFonts w:cs="Arial"/>
              </w:rPr>
              <w:t>300,0</w:t>
            </w:r>
          </w:p>
        </w:tc>
        <w:tc>
          <w:tcPr>
            <w:tcW w:w="992" w:type="dxa"/>
            <w:noWrap/>
          </w:tcPr>
          <w:p w:rsidR="0084000A" w:rsidRPr="001679F6" w:rsidRDefault="0084000A" w:rsidP="00321E10">
            <w:pPr>
              <w:ind w:firstLine="0"/>
              <w:jc w:val="center"/>
              <w:rPr>
                <w:rFonts w:cs="Arial"/>
              </w:rPr>
            </w:pPr>
            <w:r w:rsidRPr="001679F6">
              <w:rPr>
                <w:rFonts w:cs="Arial"/>
              </w:rPr>
              <w:t>300,0</w:t>
            </w:r>
          </w:p>
        </w:tc>
        <w:tc>
          <w:tcPr>
            <w:tcW w:w="1134" w:type="dxa"/>
            <w:noWrap/>
          </w:tcPr>
          <w:p w:rsidR="0084000A" w:rsidRPr="001679F6" w:rsidRDefault="0084000A" w:rsidP="00321E10">
            <w:pPr>
              <w:ind w:firstLine="0"/>
              <w:jc w:val="center"/>
              <w:rPr>
                <w:rFonts w:cs="Arial"/>
              </w:rPr>
            </w:pPr>
            <w:r w:rsidRPr="001679F6">
              <w:rPr>
                <w:rFonts w:cs="Arial"/>
              </w:rPr>
              <w:t>300,0</w:t>
            </w:r>
          </w:p>
        </w:tc>
        <w:tc>
          <w:tcPr>
            <w:tcW w:w="1228" w:type="dxa"/>
          </w:tcPr>
          <w:p w:rsidR="0084000A" w:rsidRPr="001679F6" w:rsidRDefault="0084000A" w:rsidP="00321E10">
            <w:pPr>
              <w:ind w:firstLine="0"/>
              <w:jc w:val="center"/>
              <w:rPr>
                <w:rFonts w:cs="Arial"/>
              </w:rPr>
            </w:pPr>
            <w:r w:rsidRPr="001679F6">
              <w:rPr>
                <w:rFonts w:cs="Arial"/>
              </w:rPr>
              <w:t>1 500,0</w:t>
            </w:r>
          </w:p>
        </w:tc>
      </w:tr>
      <w:tr w:rsidR="0084000A" w:rsidRPr="001679F6" w:rsidTr="00F940D9">
        <w:trPr>
          <w:trHeight w:val="144"/>
          <w:jc w:val="right"/>
        </w:trPr>
        <w:tc>
          <w:tcPr>
            <w:tcW w:w="1836" w:type="dxa"/>
            <w:vMerge/>
            <w:hideMark/>
          </w:tcPr>
          <w:p w:rsidR="0084000A" w:rsidRPr="001679F6" w:rsidRDefault="0084000A" w:rsidP="00321E10">
            <w:pPr>
              <w:ind w:firstLine="0"/>
              <w:rPr>
                <w:rFonts w:cs="Arial"/>
              </w:rPr>
            </w:pPr>
          </w:p>
        </w:tc>
        <w:tc>
          <w:tcPr>
            <w:tcW w:w="3118" w:type="dxa"/>
            <w:vMerge/>
            <w:hideMark/>
          </w:tcPr>
          <w:p w:rsidR="0084000A" w:rsidRPr="001679F6" w:rsidRDefault="0084000A" w:rsidP="00321E10">
            <w:pPr>
              <w:ind w:firstLine="0"/>
              <w:rPr>
                <w:rFonts w:cs="Arial"/>
              </w:rPr>
            </w:pPr>
          </w:p>
        </w:tc>
        <w:tc>
          <w:tcPr>
            <w:tcW w:w="2693" w:type="dxa"/>
            <w:vMerge/>
            <w:hideMark/>
          </w:tcPr>
          <w:p w:rsidR="0084000A" w:rsidRPr="001679F6" w:rsidRDefault="0084000A" w:rsidP="00321E10">
            <w:pPr>
              <w:ind w:firstLine="0"/>
              <w:rPr>
                <w:rFonts w:cs="Arial"/>
              </w:rPr>
            </w:pPr>
          </w:p>
        </w:tc>
        <w:tc>
          <w:tcPr>
            <w:tcW w:w="2316" w:type="dxa"/>
            <w:hideMark/>
          </w:tcPr>
          <w:p w:rsidR="0084000A" w:rsidRPr="001679F6" w:rsidRDefault="0084000A" w:rsidP="00321E10">
            <w:pPr>
              <w:ind w:firstLine="0"/>
              <w:rPr>
                <w:rFonts w:cs="Arial"/>
              </w:rPr>
            </w:pPr>
            <w:r w:rsidRPr="001679F6">
              <w:rPr>
                <w:rFonts w:cs="Arial"/>
              </w:rPr>
              <w:t>местный бюджет</w:t>
            </w:r>
          </w:p>
        </w:tc>
        <w:tc>
          <w:tcPr>
            <w:tcW w:w="1137" w:type="dxa"/>
            <w:noWrap/>
          </w:tcPr>
          <w:p w:rsidR="0084000A" w:rsidRPr="001679F6" w:rsidRDefault="0084000A" w:rsidP="00321E10">
            <w:pPr>
              <w:ind w:firstLine="0"/>
              <w:jc w:val="center"/>
              <w:rPr>
                <w:rFonts w:cs="Arial"/>
              </w:rPr>
            </w:pPr>
            <w:r w:rsidRPr="001679F6">
              <w:rPr>
                <w:rFonts w:cs="Arial"/>
              </w:rPr>
              <w:t>2 700,0</w:t>
            </w:r>
          </w:p>
        </w:tc>
        <w:tc>
          <w:tcPr>
            <w:tcW w:w="1134" w:type="dxa"/>
            <w:noWrap/>
          </w:tcPr>
          <w:p w:rsidR="0084000A" w:rsidRPr="001679F6" w:rsidRDefault="0084000A" w:rsidP="00321E10">
            <w:pPr>
              <w:ind w:firstLine="0"/>
              <w:jc w:val="center"/>
              <w:rPr>
                <w:rFonts w:cs="Arial"/>
              </w:rPr>
            </w:pPr>
            <w:r w:rsidRPr="001679F6">
              <w:rPr>
                <w:rFonts w:cs="Arial"/>
              </w:rPr>
              <w:t>300,0</w:t>
            </w:r>
          </w:p>
        </w:tc>
        <w:tc>
          <w:tcPr>
            <w:tcW w:w="1134" w:type="dxa"/>
          </w:tcPr>
          <w:p w:rsidR="0084000A" w:rsidRPr="001679F6" w:rsidRDefault="0084000A" w:rsidP="00321E10">
            <w:pPr>
              <w:ind w:firstLine="0"/>
              <w:jc w:val="center"/>
              <w:rPr>
                <w:rFonts w:cs="Arial"/>
              </w:rPr>
            </w:pPr>
            <w:r w:rsidRPr="001679F6">
              <w:rPr>
                <w:rFonts w:cs="Arial"/>
              </w:rPr>
              <w:t>300,0</w:t>
            </w:r>
          </w:p>
        </w:tc>
        <w:tc>
          <w:tcPr>
            <w:tcW w:w="992" w:type="dxa"/>
            <w:noWrap/>
          </w:tcPr>
          <w:p w:rsidR="0084000A" w:rsidRPr="001679F6" w:rsidRDefault="0084000A" w:rsidP="00321E10">
            <w:pPr>
              <w:ind w:firstLine="0"/>
              <w:jc w:val="center"/>
              <w:rPr>
                <w:rFonts w:cs="Arial"/>
              </w:rPr>
            </w:pPr>
            <w:r w:rsidRPr="001679F6">
              <w:rPr>
                <w:rFonts w:cs="Arial"/>
              </w:rPr>
              <w:t>300,0</w:t>
            </w:r>
          </w:p>
        </w:tc>
        <w:tc>
          <w:tcPr>
            <w:tcW w:w="1134" w:type="dxa"/>
            <w:noWrap/>
          </w:tcPr>
          <w:p w:rsidR="0084000A" w:rsidRPr="001679F6" w:rsidRDefault="0084000A" w:rsidP="00321E10">
            <w:pPr>
              <w:ind w:firstLine="0"/>
              <w:jc w:val="center"/>
              <w:rPr>
                <w:rFonts w:cs="Arial"/>
              </w:rPr>
            </w:pPr>
            <w:r w:rsidRPr="001679F6">
              <w:rPr>
                <w:rFonts w:cs="Arial"/>
              </w:rPr>
              <w:t>300,0</w:t>
            </w:r>
          </w:p>
        </w:tc>
        <w:tc>
          <w:tcPr>
            <w:tcW w:w="1228" w:type="dxa"/>
          </w:tcPr>
          <w:p w:rsidR="0084000A" w:rsidRPr="001679F6" w:rsidRDefault="0084000A" w:rsidP="00321E10">
            <w:pPr>
              <w:ind w:firstLine="0"/>
              <w:jc w:val="center"/>
              <w:rPr>
                <w:rFonts w:cs="Arial"/>
              </w:rPr>
            </w:pPr>
            <w:r w:rsidRPr="001679F6">
              <w:rPr>
                <w:rFonts w:cs="Arial"/>
              </w:rPr>
              <w:t>1 500,0</w:t>
            </w:r>
          </w:p>
        </w:tc>
      </w:tr>
      <w:tr w:rsidR="00156F10" w:rsidRPr="001679F6" w:rsidTr="00F940D9">
        <w:trPr>
          <w:trHeight w:val="144"/>
          <w:jc w:val="right"/>
        </w:trPr>
        <w:tc>
          <w:tcPr>
            <w:tcW w:w="1836" w:type="dxa"/>
            <w:vMerge w:val="restart"/>
            <w:hideMark/>
          </w:tcPr>
          <w:p w:rsidR="00156F10" w:rsidRPr="00AA1012" w:rsidRDefault="00156F10" w:rsidP="00156F10">
            <w:pPr>
              <w:ind w:firstLine="0"/>
              <w:jc w:val="center"/>
              <w:rPr>
                <w:rFonts w:cs="Arial"/>
              </w:rPr>
            </w:pPr>
            <w:r w:rsidRPr="00AA1012">
              <w:rPr>
                <w:rFonts w:cs="Arial"/>
              </w:rPr>
              <w:t>2.1.7.</w:t>
            </w:r>
          </w:p>
        </w:tc>
        <w:tc>
          <w:tcPr>
            <w:tcW w:w="3118" w:type="dxa"/>
            <w:vMerge w:val="restart"/>
            <w:hideMark/>
          </w:tcPr>
          <w:p w:rsidR="00156F10" w:rsidRPr="00AA1012" w:rsidRDefault="00156F10" w:rsidP="00156F10">
            <w:pPr>
              <w:ind w:firstLine="0"/>
              <w:rPr>
                <w:rFonts w:cs="Arial"/>
              </w:rPr>
            </w:pPr>
            <w:r w:rsidRPr="00AA1012">
              <w:rPr>
                <w:rFonts w:cs="Arial"/>
              </w:rPr>
              <w:t xml:space="preserve">Проведение мероприятий по обработке территорий путем дезинсекции, включая акарицидные и ларвицидные обработки, и дератизации населенных пунктов района </w:t>
            </w:r>
          </w:p>
        </w:tc>
        <w:tc>
          <w:tcPr>
            <w:tcW w:w="2693" w:type="dxa"/>
            <w:vMerge w:val="restart"/>
            <w:hideMark/>
          </w:tcPr>
          <w:p w:rsidR="00156F10" w:rsidRPr="00AA1012" w:rsidRDefault="00156F10" w:rsidP="00156F10">
            <w:pPr>
              <w:ind w:firstLine="0"/>
              <w:rPr>
                <w:rFonts w:cs="Arial"/>
              </w:rPr>
            </w:pPr>
            <w:r w:rsidRPr="00AA1012">
              <w:rPr>
                <w:rFonts w:cs="Arial"/>
              </w:rPr>
              <w:t>МКУ НВ «Управление по делам ГО и ЧС»</w:t>
            </w:r>
          </w:p>
          <w:p w:rsidR="00156F10" w:rsidRPr="00AA1012" w:rsidRDefault="00156F10" w:rsidP="00156F10">
            <w:pPr>
              <w:ind w:firstLine="0"/>
              <w:rPr>
                <w:rFonts w:cs="Arial"/>
              </w:rPr>
            </w:pPr>
          </w:p>
        </w:tc>
        <w:tc>
          <w:tcPr>
            <w:tcW w:w="2316" w:type="dxa"/>
            <w:hideMark/>
          </w:tcPr>
          <w:p w:rsidR="00156F10" w:rsidRPr="00AA1012" w:rsidRDefault="00156F10" w:rsidP="00156F10">
            <w:pPr>
              <w:ind w:firstLine="0"/>
              <w:rPr>
                <w:rFonts w:cs="Arial"/>
              </w:rPr>
            </w:pPr>
            <w:r w:rsidRPr="00AA1012">
              <w:rPr>
                <w:rFonts w:cs="Arial"/>
              </w:rPr>
              <w:t>всего</w:t>
            </w:r>
          </w:p>
        </w:tc>
        <w:tc>
          <w:tcPr>
            <w:tcW w:w="1137" w:type="dxa"/>
            <w:noWrap/>
            <w:tcMar>
              <w:top w:w="0" w:type="dxa"/>
              <w:left w:w="0" w:type="dxa"/>
              <w:bottom w:w="0" w:type="dxa"/>
              <w:right w:w="0" w:type="dxa"/>
            </w:tcMar>
          </w:tcPr>
          <w:p w:rsidR="00156F10" w:rsidRPr="00AA1012" w:rsidRDefault="00156F10" w:rsidP="00156F10">
            <w:pPr>
              <w:ind w:firstLine="0"/>
              <w:jc w:val="center"/>
              <w:rPr>
                <w:rFonts w:cs="Arial"/>
                <w:szCs w:val="22"/>
              </w:rPr>
            </w:pPr>
            <w:r w:rsidRPr="00AA1012">
              <w:rPr>
                <w:rFonts w:cs="Arial"/>
                <w:szCs w:val="22"/>
              </w:rPr>
              <w:t>7844,4</w:t>
            </w:r>
          </w:p>
        </w:tc>
        <w:tc>
          <w:tcPr>
            <w:tcW w:w="1134" w:type="dxa"/>
            <w:noWrap/>
            <w:tcMar>
              <w:top w:w="0" w:type="dxa"/>
              <w:left w:w="0" w:type="dxa"/>
              <w:bottom w:w="0" w:type="dxa"/>
              <w:right w:w="0" w:type="dxa"/>
            </w:tcMar>
          </w:tcPr>
          <w:p w:rsidR="00156F10" w:rsidRPr="00AA1012" w:rsidRDefault="00156F10" w:rsidP="00156F10">
            <w:pPr>
              <w:ind w:firstLine="0"/>
              <w:jc w:val="center"/>
              <w:rPr>
                <w:rFonts w:cs="Arial"/>
                <w:szCs w:val="22"/>
              </w:rPr>
            </w:pPr>
            <w:r w:rsidRPr="00AA1012">
              <w:rPr>
                <w:rFonts w:cs="Arial"/>
                <w:szCs w:val="22"/>
              </w:rPr>
              <w:t>972,8</w:t>
            </w:r>
          </w:p>
        </w:tc>
        <w:tc>
          <w:tcPr>
            <w:tcW w:w="1134" w:type="dxa"/>
            <w:tcMar>
              <w:top w:w="0" w:type="dxa"/>
              <w:left w:w="0" w:type="dxa"/>
              <w:bottom w:w="0" w:type="dxa"/>
              <w:right w:w="0" w:type="dxa"/>
            </w:tcMar>
          </w:tcPr>
          <w:p w:rsidR="00156F10" w:rsidRPr="00AA1012" w:rsidRDefault="00156F10" w:rsidP="00156F10">
            <w:pPr>
              <w:ind w:firstLine="0"/>
              <w:jc w:val="center"/>
              <w:rPr>
                <w:rFonts w:cs="Arial"/>
                <w:szCs w:val="22"/>
              </w:rPr>
            </w:pPr>
            <w:r w:rsidRPr="00AA1012">
              <w:rPr>
                <w:rFonts w:cs="Arial"/>
                <w:szCs w:val="22"/>
              </w:rPr>
              <w:t>884,0</w:t>
            </w:r>
          </w:p>
        </w:tc>
        <w:tc>
          <w:tcPr>
            <w:tcW w:w="992" w:type="dxa"/>
            <w:noWrap/>
            <w:tcMar>
              <w:top w:w="0" w:type="dxa"/>
              <w:left w:w="0" w:type="dxa"/>
              <w:bottom w:w="0" w:type="dxa"/>
              <w:right w:w="0" w:type="dxa"/>
            </w:tcMar>
          </w:tcPr>
          <w:p w:rsidR="00156F10" w:rsidRPr="00AA1012" w:rsidRDefault="00156F10" w:rsidP="00156F10">
            <w:pPr>
              <w:ind w:firstLine="0"/>
              <w:jc w:val="center"/>
              <w:rPr>
                <w:rFonts w:cs="Arial"/>
                <w:szCs w:val="22"/>
              </w:rPr>
            </w:pPr>
            <w:r w:rsidRPr="00AA1012">
              <w:rPr>
                <w:rFonts w:cs="Arial"/>
                <w:szCs w:val="22"/>
              </w:rPr>
              <w:t>2993,8</w:t>
            </w:r>
          </w:p>
        </w:tc>
        <w:tc>
          <w:tcPr>
            <w:tcW w:w="1134" w:type="dxa"/>
            <w:noWrap/>
            <w:tcMar>
              <w:top w:w="0" w:type="dxa"/>
              <w:left w:w="0" w:type="dxa"/>
              <w:bottom w:w="0" w:type="dxa"/>
              <w:right w:w="0" w:type="dxa"/>
            </w:tcMar>
          </w:tcPr>
          <w:p w:rsidR="00156F10" w:rsidRPr="00AA1012" w:rsidRDefault="00156F10" w:rsidP="00156F10">
            <w:pPr>
              <w:ind w:firstLine="0"/>
              <w:jc w:val="center"/>
              <w:rPr>
                <w:rFonts w:cs="Arial"/>
                <w:szCs w:val="22"/>
              </w:rPr>
            </w:pPr>
            <w:r w:rsidRPr="00AA1012">
              <w:rPr>
                <w:rFonts w:cs="Arial"/>
                <w:szCs w:val="22"/>
              </w:rPr>
              <w:t>2993,8</w:t>
            </w:r>
          </w:p>
        </w:tc>
        <w:tc>
          <w:tcPr>
            <w:tcW w:w="1228" w:type="dxa"/>
            <w:tcMar>
              <w:top w:w="0" w:type="dxa"/>
              <w:left w:w="0" w:type="dxa"/>
              <w:bottom w:w="0" w:type="dxa"/>
              <w:right w:w="0" w:type="dxa"/>
            </w:tcMar>
          </w:tcPr>
          <w:p w:rsidR="00156F10" w:rsidRPr="00AA1012" w:rsidRDefault="00156F10" w:rsidP="00156F10">
            <w:pPr>
              <w:ind w:firstLine="0"/>
              <w:jc w:val="center"/>
              <w:rPr>
                <w:rFonts w:cs="Arial"/>
                <w:szCs w:val="22"/>
              </w:rPr>
            </w:pPr>
            <w:r w:rsidRPr="00AA1012">
              <w:rPr>
                <w:rFonts w:cs="Arial"/>
                <w:szCs w:val="22"/>
              </w:rPr>
              <w:t>0,0</w:t>
            </w:r>
          </w:p>
        </w:tc>
      </w:tr>
      <w:tr w:rsidR="00156F10" w:rsidRPr="001679F6" w:rsidTr="00F940D9">
        <w:trPr>
          <w:trHeight w:val="144"/>
          <w:jc w:val="right"/>
        </w:trPr>
        <w:tc>
          <w:tcPr>
            <w:tcW w:w="1836" w:type="dxa"/>
            <w:vMerge/>
            <w:vAlign w:val="center"/>
            <w:hideMark/>
          </w:tcPr>
          <w:p w:rsidR="00156F10" w:rsidRPr="001679F6" w:rsidRDefault="00156F10" w:rsidP="00156F10">
            <w:pPr>
              <w:ind w:firstLine="0"/>
              <w:rPr>
                <w:rFonts w:cs="Arial"/>
              </w:rPr>
            </w:pPr>
          </w:p>
        </w:tc>
        <w:tc>
          <w:tcPr>
            <w:tcW w:w="3118" w:type="dxa"/>
            <w:vMerge/>
            <w:vAlign w:val="center"/>
            <w:hideMark/>
          </w:tcPr>
          <w:p w:rsidR="00156F10" w:rsidRPr="001679F6" w:rsidRDefault="00156F10" w:rsidP="00156F10">
            <w:pPr>
              <w:ind w:firstLine="0"/>
              <w:rPr>
                <w:rFonts w:cs="Arial"/>
              </w:rPr>
            </w:pPr>
          </w:p>
        </w:tc>
        <w:tc>
          <w:tcPr>
            <w:tcW w:w="2693" w:type="dxa"/>
            <w:vMerge/>
            <w:vAlign w:val="center"/>
            <w:hideMark/>
          </w:tcPr>
          <w:p w:rsidR="00156F10" w:rsidRPr="001679F6" w:rsidRDefault="00156F10" w:rsidP="00156F10">
            <w:pPr>
              <w:ind w:firstLine="0"/>
              <w:rPr>
                <w:rFonts w:cs="Arial"/>
              </w:rPr>
            </w:pPr>
          </w:p>
        </w:tc>
        <w:tc>
          <w:tcPr>
            <w:tcW w:w="2316" w:type="dxa"/>
            <w:hideMark/>
          </w:tcPr>
          <w:p w:rsidR="00156F10" w:rsidRPr="001679F6" w:rsidRDefault="00156F10" w:rsidP="00156F10">
            <w:pPr>
              <w:ind w:firstLine="0"/>
              <w:rPr>
                <w:rFonts w:cs="Arial"/>
              </w:rPr>
            </w:pPr>
            <w:r w:rsidRPr="00AA1012">
              <w:rPr>
                <w:rFonts w:cs="Arial"/>
              </w:rPr>
              <w:t>бюджет автономного округа</w:t>
            </w:r>
          </w:p>
        </w:tc>
        <w:tc>
          <w:tcPr>
            <w:tcW w:w="1137" w:type="dxa"/>
            <w:noWrap/>
            <w:tcMar>
              <w:top w:w="0" w:type="dxa"/>
              <w:left w:w="0" w:type="dxa"/>
              <w:bottom w:w="0" w:type="dxa"/>
              <w:right w:w="0" w:type="dxa"/>
            </w:tcMar>
          </w:tcPr>
          <w:p w:rsidR="00156F10" w:rsidRPr="001679F6" w:rsidRDefault="00156F10" w:rsidP="00156F10">
            <w:pPr>
              <w:ind w:firstLine="0"/>
              <w:jc w:val="center"/>
              <w:rPr>
                <w:rFonts w:cs="Arial"/>
              </w:rPr>
            </w:pPr>
            <w:r w:rsidRPr="00AA1012">
              <w:rPr>
                <w:rFonts w:cs="Arial"/>
                <w:szCs w:val="22"/>
              </w:rPr>
              <w:t>7844,4</w:t>
            </w:r>
          </w:p>
        </w:tc>
        <w:tc>
          <w:tcPr>
            <w:tcW w:w="1134" w:type="dxa"/>
            <w:noWrap/>
            <w:tcMar>
              <w:top w:w="0" w:type="dxa"/>
              <w:left w:w="0" w:type="dxa"/>
              <w:bottom w:w="0" w:type="dxa"/>
              <w:right w:w="0" w:type="dxa"/>
            </w:tcMar>
          </w:tcPr>
          <w:p w:rsidR="00156F10" w:rsidRPr="001679F6" w:rsidRDefault="00156F10" w:rsidP="00156F10">
            <w:pPr>
              <w:ind w:firstLine="0"/>
              <w:jc w:val="center"/>
              <w:rPr>
                <w:rFonts w:cs="Arial"/>
              </w:rPr>
            </w:pPr>
            <w:r w:rsidRPr="00AA1012">
              <w:rPr>
                <w:rFonts w:cs="Arial"/>
                <w:szCs w:val="22"/>
              </w:rPr>
              <w:t>972,8</w:t>
            </w:r>
          </w:p>
        </w:tc>
        <w:tc>
          <w:tcPr>
            <w:tcW w:w="1134" w:type="dxa"/>
            <w:tcMar>
              <w:top w:w="0" w:type="dxa"/>
              <w:left w:w="0" w:type="dxa"/>
              <w:bottom w:w="0" w:type="dxa"/>
              <w:right w:w="0" w:type="dxa"/>
            </w:tcMar>
          </w:tcPr>
          <w:p w:rsidR="00156F10" w:rsidRPr="001679F6" w:rsidRDefault="00156F10" w:rsidP="00156F10">
            <w:pPr>
              <w:ind w:firstLine="0"/>
              <w:jc w:val="center"/>
              <w:rPr>
                <w:rFonts w:cs="Arial"/>
              </w:rPr>
            </w:pPr>
            <w:r w:rsidRPr="00AA1012">
              <w:rPr>
                <w:rFonts w:cs="Arial"/>
                <w:szCs w:val="22"/>
              </w:rPr>
              <w:t>884,0</w:t>
            </w:r>
          </w:p>
        </w:tc>
        <w:tc>
          <w:tcPr>
            <w:tcW w:w="992" w:type="dxa"/>
            <w:noWrap/>
            <w:tcMar>
              <w:top w:w="0" w:type="dxa"/>
              <w:left w:w="0" w:type="dxa"/>
              <w:bottom w:w="0" w:type="dxa"/>
              <w:right w:w="0" w:type="dxa"/>
            </w:tcMar>
          </w:tcPr>
          <w:p w:rsidR="00156F10" w:rsidRPr="001679F6" w:rsidRDefault="00156F10" w:rsidP="00156F10">
            <w:pPr>
              <w:ind w:firstLine="0"/>
              <w:jc w:val="center"/>
              <w:rPr>
                <w:rFonts w:cs="Arial"/>
              </w:rPr>
            </w:pPr>
            <w:r w:rsidRPr="00AA1012">
              <w:rPr>
                <w:rFonts w:cs="Arial"/>
                <w:szCs w:val="22"/>
              </w:rPr>
              <w:t>2993,8</w:t>
            </w:r>
          </w:p>
        </w:tc>
        <w:tc>
          <w:tcPr>
            <w:tcW w:w="1134" w:type="dxa"/>
            <w:noWrap/>
            <w:tcMar>
              <w:top w:w="0" w:type="dxa"/>
              <w:left w:w="0" w:type="dxa"/>
              <w:bottom w:w="0" w:type="dxa"/>
              <w:right w:w="0" w:type="dxa"/>
            </w:tcMar>
          </w:tcPr>
          <w:p w:rsidR="00156F10" w:rsidRPr="001679F6" w:rsidRDefault="00156F10" w:rsidP="00156F10">
            <w:pPr>
              <w:ind w:firstLine="0"/>
              <w:jc w:val="center"/>
              <w:rPr>
                <w:rFonts w:cs="Arial"/>
              </w:rPr>
            </w:pPr>
            <w:r w:rsidRPr="00AA1012">
              <w:rPr>
                <w:rFonts w:cs="Arial"/>
                <w:szCs w:val="22"/>
              </w:rPr>
              <w:t>2993,8</w:t>
            </w:r>
          </w:p>
        </w:tc>
        <w:tc>
          <w:tcPr>
            <w:tcW w:w="1228" w:type="dxa"/>
            <w:tcMar>
              <w:top w:w="0" w:type="dxa"/>
              <w:left w:w="0" w:type="dxa"/>
              <w:bottom w:w="0" w:type="dxa"/>
              <w:right w:w="0" w:type="dxa"/>
            </w:tcMar>
          </w:tcPr>
          <w:p w:rsidR="00156F10" w:rsidRPr="001679F6" w:rsidRDefault="00156F10" w:rsidP="00156F10">
            <w:pPr>
              <w:ind w:firstLine="0"/>
              <w:jc w:val="center"/>
              <w:rPr>
                <w:rFonts w:cs="Arial"/>
              </w:rPr>
            </w:pPr>
            <w:r w:rsidRPr="00AA1012">
              <w:rPr>
                <w:rFonts w:cs="Arial"/>
                <w:szCs w:val="22"/>
              </w:rPr>
              <w:t>0,0</w:t>
            </w:r>
          </w:p>
        </w:tc>
      </w:tr>
      <w:tr w:rsidR="0084000A" w:rsidRPr="001679F6" w:rsidTr="00F940D9">
        <w:trPr>
          <w:trHeight w:val="144"/>
          <w:jc w:val="right"/>
        </w:trPr>
        <w:tc>
          <w:tcPr>
            <w:tcW w:w="1836" w:type="dxa"/>
            <w:vMerge w:val="restart"/>
          </w:tcPr>
          <w:p w:rsidR="0084000A" w:rsidRPr="001679F6" w:rsidRDefault="0084000A" w:rsidP="00531FE5">
            <w:pPr>
              <w:ind w:firstLine="0"/>
              <w:jc w:val="center"/>
              <w:rPr>
                <w:rFonts w:cs="Arial"/>
              </w:rPr>
            </w:pPr>
            <w:r w:rsidRPr="001679F6">
              <w:rPr>
                <w:rFonts w:cs="Arial"/>
              </w:rPr>
              <w:t>2.1.8.</w:t>
            </w:r>
          </w:p>
        </w:tc>
        <w:tc>
          <w:tcPr>
            <w:tcW w:w="3118" w:type="dxa"/>
            <w:vMerge w:val="restart"/>
          </w:tcPr>
          <w:p w:rsidR="0084000A" w:rsidRPr="001679F6" w:rsidRDefault="0084000A" w:rsidP="00321E10">
            <w:pPr>
              <w:ind w:firstLine="0"/>
              <w:rPr>
                <w:rFonts w:cs="Arial"/>
              </w:rPr>
            </w:pPr>
            <w:r w:rsidRPr="001679F6">
              <w:rPr>
                <w:rFonts w:eastAsia="Calibri" w:cs="Arial"/>
                <w:bCs/>
                <w:lang w:eastAsia="en-US"/>
              </w:rPr>
              <w:t>Финансовое обеспечение мероприятий по временному социально-бытовому обустройству граждан Российской Федерации, иностранных граждан и лиц без гражданства, постоянно проживающих на территории Украины, Донецкой Народной Республики, Луганской Народной Республики, Запорожской области, Херсонской области, вынуждено покинувших жилые помещения и находящихся в пунктах временного размещения и питания</w:t>
            </w:r>
          </w:p>
        </w:tc>
        <w:tc>
          <w:tcPr>
            <w:tcW w:w="2693" w:type="dxa"/>
            <w:vMerge w:val="restart"/>
          </w:tcPr>
          <w:p w:rsidR="0084000A" w:rsidRPr="001679F6" w:rsidRDefault="0084000A" w:rsidP="00321E10">
            <w:pPr>
              <w:ind w:firstLine="0"/>
              <w:rPr>
                <w:rFonts w:cs="Arial"/>
              </w:rPr>
            </w:pPr>
            <w:r w:rsidRPr="001679F6">
              <w:rPr>
                <w:rFonts w:cs="Arial"/>
              </w:rPr>
              <w:t>МКУ НВ «Управление по делам ГО и ЧС»</w:t>
            </w:r>
          </w:p>
        </w:tc>
        <w:tc>
          <w:tcPr>
            <w:tcW w:w="2316" w:type="dxa"/>
          </w:tcPr>
          <w:p w:rsidR="0084000A" w:rsidRPr="001679F6" w:rsidRDefault="0084000A" w:rsidP="00321E10">
            <w:pPr>
              <w:ind w:firstLine="0"/>
              <w:rPr>
                <w:rFonts w:cs="Arial"/>
              </w:rPr>
            </w:pPr>
            <w:r w:rsidRPr="001679F6">
              <w:rPr>
                <w:rFonts w:cs="Arial"/>
              </w:rPr>
              <w:t>всего</w:t>
            </w:r>
          </w:p>
        </w:tc>
        <w:tc>
          <w:tcPr>
            <w:tcW w:w="1137" w:type="dxa"/>
            <w:noWrap/>
            <w:tcMar>
              <w:top w:w="0" w:type="dxa"/>
              <w:left w:w="0" w:type="dxa"/>
              <w:bottom w:w="0" w:type="dxa"/>
              <w:right w:w="0" w:type="dxa"/>
            </w:tcMar>
          </w:tcPr>
          <w:p w:rsidR="0084000A" w:rsidRPr="001679F6" w:rsidRDefault="004877CA" w:rsidP="00321E10">
            <w:pPr>
              <w:ind w:firstLine="0"/>
              <w:jc w:val="center"/>
              <w:rPr>
                <w:rFonts w:cs="Arial"/>
              </w:rPr>
            </w:pPr>
            <w:r>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tcMar>
              <w:top w:w="0" w:type="dxa"/>
              <w:left w:w="0" w:type="dxa"/>
              <w:bottom w:w="0" w:type="dxa"/>
              <w:right w:w="0" w:type="dxa"/>
            </w:tcMar>
          </w:tcPr>
          <w:p w:rsidR="0084000A" w:rsidRPr="001679F6" w:rsidRDefault="004877CA" w:rsidP="00321E10">
            <w:pPr>
              <w:ind w:firstLine="0"/>
              <w:jc w:val="center"/>
              <w:rPr>
                <w:rFonts w:cs="Arial"/>
              </w:rPr>
            </w:pPr>
            <w:r>
              <w:rPr>
                <w:rFonts w:cs="Arial"/>
              </w:rPr>
              <w:t>0,0</w:t>
            </w:r>
          </w:p>
        </w:tc>
        <w:tc>
          <w:tcPr>
            <w:tcW w:w="992"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228" w:type="dxa"/>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r>
      <w:tr w:rsidR="0084000A" w:rsidRPr="001679F6" w:rsidTr="00F940D9">
        <w:trPr>
          <w:trHeight w:val="144"/>
          <w:jc w:val="right"/>
        </w:trPr>
        <w:tc>
          <w:tcPr>
            <w:tcW w:w="1836" w:type="dxa"/>
            <w:vMerge/>
          </w:tcPr>
          <w:p w:rsidR="0084000A" w:rsidRPr="001679F6" w:rsidRDefault="0084000A" w:rsidP="00321E10">
            <w:pPr>
              <w:ind w:firstLine="0"/>
              <w:rPr>
                <w:rFonts w:cs="Arial"/>
              </w:rPr>
            </w:pPr>
          </w:p>
        </w:tc>
        <w:tc>
          <w:tcPr>
            <w:tcW w:w="3118" w:type="dxa"/>
            <w:vMerge/>
          </w:tcPr>
          <w:p w:rsidR="0084000A" w:rsidRPr="001679F6" w:rsidRDefault="0084000A" w:rsidP="00321E10">
            <w:pPr>
              <w:ind w:firstLine="0"/>
              <w:rPr>
                <w:rFonts w:cs="Arial"/>
              </w:rPr>
            </w:pPr>
          </w:p>
        </w:tc>
        <w:tc>
          <w:tcPr>
            <w:tcW w:w="2693" w:type="dxa"/>
            <w:vMerge/>
          </w:tcPr>
          <w:p w:rsidR="0084000A" w:rsidRPr="001679F6" w:rsidRDefault="0084000A" w:rsidP="00321E10">
            <w:pPr>
              <w:ind w:firstLine="0"/>
              <w:rPr>
                <w:rFonts w:cs="Arial"/>
              </w:rPr>
            </w:pPr>
          </w:p>
        </w:tc>
        <w:tc>
          <w:tcPr>
            <w:tcW w:w="2316" w:type="dxa"/>
          </w:tcPr>
          <w:p w:rsidR="0084000A" w:rsidRPr="001679F6" w:rsidRDefault="0084000A" w:rsidP="00321E10">
            <w:pPr>
              <w:ind w:firstLine="0"/>
              <w:rPr>
                <w:rFonts w:cs="Arial"/>
              </w:rPr>
            </w:pPr>
            <w:r w:rsidRPr="001679F6">
              <w:rPr>
                <w:rFonts w:cs="Arial"/>
              </w:rPr>
              <w:t>бюджет автономного округа</w:t>
            </w:r>
          </w:p>
        </w:tc>
        <w:tc>
          <w:tcPr>
            <w:tcW w:w="1137" w:type="dxa"/>
            <w:noWrap/>
            <w:tcMar>
              <w:top w:w="0" w:type="dxa"/>
              <w:left w:w="0" w:type="dxa"/>
              <w:bottom w:w="0" w:type="dxa"/>
              <w:right w:w="0" w:type="dxa"/>
            </w:tcMar>
          </w:tcPr>
          <w:p w:rsidR="0084000A" w:rsidRPr="001679F6" w:rsidRDefault="004877CA" w:rsidP="00321E10">
            <w:pPr>
              <w:ind w:firstLine="0"/>
              <w:jc w:val="center"/>
              <w:rPr>
                <w:rFonts w:cs="Arial"/>
              </w:rPr>
            </w:pPr>
            <w:r>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tcMar>
              <w:top w:w="0" w:type="dxa"/>
              <w:left w:w="0" w:type="dxa"/>
              <w:bottom w:w="0" w:type="dxa"/>
              <w:right w:w="0" w:type="dxa"/>
            </w:tcMar>
          </w:tcPr>
          <w:p w:rsidR="0084000A" w:rsidRPr="001679F6" w:rsidRDefault="004877CA" w:rsidP="00321E10">
            <w:pPr>
              <w:ind w:firstLine="0"/>
              <w:jc w:val="center"/>
              <w:rPr>
                <w:rFonts w:cs="Arial"/>
              </w:rPr>
            </w:pPr>
            <w:r>
              <w:rPr>
                <w:rFonts w:cs="Arial"/>
              </w:rPr>
              <w:t>0,0</w:t>
            </w:r>
            <w:bookmarkStart w:id="0" w:name="_GoBack"/>
            <w:bookmarkEnd w:id="0"/>
          </w:p>
        </w:tc>
        <w:tc>
          <w:tcPr>
            <w:tcW w:w="992"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228" w:type="dxa"/>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r>
      <w:tr w:rsidR="004D0506" w:rsidRPr="001679F6" w:rsidTr="00F940D9">
        <w:trPr>
          <w:trHeight w:val="337"/>
          <w:jc w:val="right"/>
        </w:trPr>
        <w:tc>
          <w:tcPr>
            <w:tcW w:w="7647" w:type="dxa"/>
            <w:gridSpan w:val="3"/>
            <w:vMerge w:val="restart"/>
          </w:tcPr>
          <w:p w:rsidR="004D0506" w:rsidRPr="00AA1012" w:rsidRDefault="004D0506" w:rsidP="004D0506">
            <w:pPr>
              <w:ind w:firstLine="0"/>
              <w:rPr>
                <w:rFonts w:cs="Arial"/>
              </w:rPr>
            </w:pPr>
            <w:r w:rsidRPr="00AA1012">
              <w:rPr>
                <w:rFonts w:cs="Arial"/>
              </w:rPr>
              <w:t>Итого по подпрограмме 2</w:t>
            </w:r>
          </w:p>
          <w:p w:rsidR="004D0506" w:rsidRPr="00AA1012" w:rsidRDefault="004D0506" w:rsidP="004D0506">
            <w:pPr>
              <w:ind w:firstLine="0"/>
              <w:rPr>
                <w:rFonts w:cs="Arial"/>
              </w:rPr>
            </w:pPr>
          </w:p>
        </w:tc>
        <w:tc>
          <w:tcPr>
            <w:tcW w:w="2316" w:type="dxa"/>
            <w:hideMark/>
          </w:tcPr>
          <w:p w:rsidR="004D0506" w:rsidRPr="00AA1012" w:rsidRDefault="004D0506" w:rsidP="004D0506">
            <w:pPr>
              <w:ind w:firstLine="0"/>
              <w:rPr>
                <w:rFonts w:cs="Arial"/>
              </w:rPr>
            </w:pPr>
            <w:r w:rsidRPr="00AA1012">
              <w:rPr>
                <w:rFonts w:cs="Arial"/>
              </w:rPr>
              <w:t>всего</w:t>
            </w:r>
          </w:p>
        </w:tc>
        <w:tc>
          <w:tcPr>
            <w:tcW w:w="1137" w:type="dxa"/>
            <w:noWrap/>
            <w:tcMar>
              <w:top w:w="0" w:type="dxa"/>
              <w:left w:w="0" w:type="dxa"/>
              <w:bottom w:w="0" w:type="dxa"/>
              <w:right w:w="0" w:type="dxa"/>
            </w:tcMar>
          </w:tcPr>
          <w:p w:rsidR="004D0506" w:rsidRPr="00782A2A" w:rsidRDefault="004D0506" w:rsidP="004D0506">
            <w:pPr>
              <w:ind w:firstLine="0"/>
            </w:pPr>
            <w:r>
              <w:t>30894,0</w:t>
            </w:r>
          </w:p>
        </w:tc>
        <w:tc>
          <w:tcPr>
            <w:tcW w:w="1134" w:type="dxa"/>
            <w:noWrap/>
            <w:tcMar>
              <w:top w:w="0" w:type="dxa"/>
              <w:left w:w="0" w:type="dxa"/>
              <w:bottom w:w="0" w:type="dxa"/>
              <w:right w:w="0" w:type="dxa"/>
            </w:tcMar>
          </w:tcPr>
          <w:p w:rsidR="004D0506" w:rsidRPr="00782A2A" w:rsidRDefault="004D0506" w:rsidP="004D0506">
            <w:pPr>
              <w:ind w:firstLine="0"/>
            </w:pPr>
            <w:r w:rsidRPr="00782A2A">
              <w:t>5047,9</w:t>
            </w:r>
          </w:p>
        </w:tc>
        <w:tc>
          <w:tcPr>
            <w:tcW w:w="1134" w:type="dxa"/>
            <w:tcMar>
              <w:top w:w="0" w:type="dxa"/>
              <w:left w:w="0" w:type="dxa"/>
              <w:bottom w:w="0" w:type="dxa"/>
              <w:right w:w="0" w:type="dxa"/>
            </w:tcMar>
          </w:tcPr>
          <w:p w:rsidR="004D0506" w:rsidRPr="00782A2A" w:rsidRDefault="004D0506" w:rsidP="004D0506">
            <w:pPr>
              <w:ind w:firstLine="0"/>
            </w:pPr>
            <w:r>
              <w:t>5588,4</w:t>
            </w:r>
          </w:p>
        </w:tc>
        <w:tc>
          <w:tcPr>
            <w:tcW w:w="992" w:type="dxa"/>
            <w:noWrap/>
            <w:tcMar>
              <w:top w:w="0" w:type="dxa"/>
              <w:left w:w="0" w:type="dxa"/>
              <w:bottom w:w="0" w:type="dxa"/>
              <w:right w:w="0" w:type="dxa"/>
            </w:tcMar>
          </w:tcPr>
          <w:p w:rsidR="004D0506" w:rsidRPr="00782A2A" w:rsidRDefault="004D0506" w:rsidP="004D0506">
            <w:pPr>
              <w:ind w:firstLine="0"/>
            </w:pPr>
            <w:r w:rsidRPr="00782A2A">
              <w:t>7431,1</w:t>
            </w:r>
          </w:p>
        </w:tc>
        <w:tc>
          <w:tcPr>
            <w:tcW w:w="1134" w:type="dxa"/>
            <w:noWrap/>
            <w:tcMar>
              <w:top w:w="0" w:type="dxa"/>
              <w:left w:w="0" w:type="dxa"/>
              <w:bottom w:w="0" w:type="dxa"/>
              <w:right w:w="0" w:type="dxa"/>
            </w:tcMar>
            <w:hideMark/>
          </w:tcPr>
          <w:p w:rsidR="004D0506" w:rsidRPr="00782A2A" w:rsidRDefault="004D0506" w:rsidP="004D0506">
            <w:pPr>
              <w:ind w:firstLine="0"/>
            </w:pPr>
            <w:r w:rsidRPr="00782A2A">
              <w:t>7431,1</w:t>
            </w:r>
          </w:p>
        </w:tc>
        <w:tc>
          <w:tcPr>
            <w:tcW w:w="1228" w:type="dxa"/>
            <w:tcMar>
              <w:top w:w="0" w:type="dxa"/>
              <w:left w:w="0" w:type="dxa"/>
              <w:bottom w:w="0" w:type="dxa"/>
              <w:right w:w="0" w:type="dxa"/>
            </w:tcMar>
            <w:hideMark/>
          </w:tcPr>
          <w:p w:rsidR="004D0506" w:rsidRPr="00782A2A" w:rsidRDefault="004D0506" w:rsidP="004D0506">
            <w:pPr>
              <w:ind w:firstLine="0"/>
            </w:pPr>
            <w:r w:rsidRPr="00782A2A">
              <w:t>5395,5</w:t>
            </w:r>
          </w:p>
        </w:tc>
      </w:tr>
      <w:tr w:rsidR="004D0506" w:rsidRPr="001679F6" w:rsidTr="00F940D9">
        <w:trPr>
          <w:trHeight w:val="144"/>
          <w:jc w:val="right"/>
        </w:trPr>
        <w:tc>
          <w:tcPr>
            <w:tcW w:w="7647" w:type="dxa"/>
            <w:gridSpan w:val="3"/>
            <w:vMerge/>
            <w:vAlign w:val="center"/>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AA1012">
              <w:rPr>
                <w:rFonts w:cs="Arial"/>
              </w:rPr>
              <w:t>местный бюджет</w:t>
            </w:r>
          </w:p>
        </w:tc>
        <w:tc>
          <w:tcPr>
            <w:tcW w:w="1137" w:type="dxa"/>
            <w:noWrap/>
            <w:tcMar>
              <w:top w:w="0" w:type="dxa"/>
              <w:left w:w="0" w:type="dxa"/>
              <w:bottom w:w="0" w:type="dxa"/>
              <w:right w:w="0" w:type="dxa"/>
            </w:tcMar>
          </w:tcPr>
          <w:p w:rsidR="004D0506" w:rsidRPr="00782A2A" w:rsidRDefault="004D0506" w:rsidP="004D0506">
            <w:pPr>
              <w:ind w:firstLine="0"/>
            </w:pPr>
            <w:r w:rsidRPr="00782A2A">
              <w:t>23049,6</w:t>
            </w:r>
          </w:p>
        </w:tc>
        <w:tc>
          <w:tcPr>
            <w:tcW w:w="1134" w:type="dxa"/>
            <w:noWrap/>
            <w:tcMar>
              <w:top w:w="0" w:type="dxa"/>
              <w:left w:w="0" w:type="dxa"/>
              <w:bottom w:w="0" w:type="dxa"/>
              <w:right w:w="0" w:type="dxa"/>
            </w:tcMar>
          </w:tcPr>
          <w:p w:rsidR="004D0506" w:rsidRPr="00782A2A" w:rsidRDefault="004D0506" w:rsidP="004D0506">
            <w:pPr>
              <w:ind w:firstLine="0"/>
            </w:pPr>
            <w:r w:rsidRPr="00782A2A">
              <w:t>4075,1</w:t>
            </w:r>
          </w:p>
        </w:tc>
        <w:tc>
          <w:tcPr>
            <w:tcW w:w="1134" w:type="dxa"/>
            <w:tcMar>
              <w:top w:w="0" w:type="dxa"/>
              <w:left w:w="0" w:type="dxa"/>
              <w:bottom w:w="0" w:type="dxa"/>
              <w:right w:w="0" w:type="dxa"/>
            </w:tcMar>
          </w:tcPr>
          <w:p w:rsidR="004D0506" w:rsidRPr="00782A2A" w:rsidRDefault="004D0506" w:rsidP="004D0506">
            <w:pPr>
              <w:ind w:firstLine="0"/>
            </w:pPr>
            <w:r w:rsidRPr="00782A2A">
              <w:t>4704,4</w:t>
            </w:r>
          </w:p>
        </w:tc>
        <w:tc>
          <w:tcPr>
            <w:tcW w:w="992" w:type="dxa"/>
            <w:noWrap/>
            <w:tcMar>
              <w:top w:w="0" w:type="dxa"/>
              <w:left w:w="0" w:type="dxa"/>
              <w:bottom w:w="0" w:type="dxa"/>
              <w:right w:w="0" w:type="dxa"/>
            </w:tcMar>
            <w:hideMark/>
          </w:tcPr>
          <w:p w:rsidR="004D0506" w:rsidRPr="00782A2A" w:rsidRDefault="004D0506" w:rsidP="004D0506">
            <w:pPr>
              <w:ind w:firstLine="0"/>
            </w:pPr>
            <w:r w:rsidRPr="00782A2A">
              <w:t>4437,3</w:t>
            </w:r>
          </w:p>
        </w:tc>
        <w:tc>
          <w:tcPr>
            <w:tcW w:w="1134" w:type="dxa"/>
            <w:noWrap/>
            <w:tcMar>
              <w:top w:w="0" w:type="dxa"/>
              <w:left w:w="0" w:type="dxa"/>
              <w:bottom w:w="0" w:type="dxa"/>
              <w:right w:w="0" w:type="dxa"/>
            </w:tcMar>
            <w:hideMark/>
          </w:tcPr>
          <w:p w:rsidR="004D0506" w:rsidRPr="00782A2A" w:rsidRDefault="004D0506" w:rsidP="004D0506">
            <w:pPr>
              <w:ind w:firstLine="0"/>
            </w:pPr>
            <w:r w:rsidRPr="00782A2A">
              <w:t>4437,3</w:t>
            </w:r>
          </w:p>
        </w:tc>
        <w:tc>
          <w:tcPr>
            <w:tcW w:w="1228" w:type="dxa"/>
            <w:tcMar>
              <w:top w:w="0" w:type="dxa"/>
              <w:left w:w="0" w:type="dxa"/>
              <w:bottom w:w="0" w:type="dxa"/>
              <w:right w:w="0" w:type="dxa"/>
            </w:tcMar>
            <w:hideMark/>
          </w:tcPr>
          <w:p w:rsidR="004D0506" w:rsidRPr="00782A2A" w:rsidRDefault="004D0506" w:rsidP="004D0506">
            <w:pPr>
              <w:ind w:firstLine="0"/>
            </w:pPr>
            <w:r w:rsidRPr="00782A2A">
              <w:t>5395,5</w:t>
            </w:r>
          </w:p>
        </w:tc>
      </w:tr>
      <w:tr w:rsidR="004D0506" w:rsidRPr="001679F6" w:rsidTr="00F940D9">
        <w:trPr>
          <w:trHeight w:val="144"/>
          <w:jc w:val="right"/>
        </w:trPr>
        <w:tc>
          <w:tcPr>
            <w:tcW w:w="7647" w:type="dxa"/>
            <w:gridSpan w:val="3"/>
            <w:vMerge/>
            <w:vAlign w:val="center"/>
            <w:hideMark/>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AA1012">
              <w:rPr>
                <w:rFonts w:cs="Arial"/>
              </w:rPr>
              <w:t>бюджет автономного округа</w:t>
            </w:r>
          </w:p>
        </w:tc>
        <w:tc>
          <w:tcPr>
            <w:tcW w:w="1137" w:type="dxa"/>
            <w:noWrap/>
            <w:tcMar>
              <w:top w:w="0" w:type="dxa"/>
              <w:left w:w="0" w:type="dxa"/>
              <w:bottom w:w="0" w:type="dxa"/>
              <w:right w:w="0" w:type="dxa"/>
            </w:tcMar>
          </w:tcPr>
          <w:p w:rsidR="004D0506" w:rsidRPr="00F73B4E" w:rsidRDefault="004D0506" w:rsidP="004D0506">
            <w:pPr>
              <w:ind w:firstLine="0"/>
              <w:rPr>
                <w:sz w:val="22"/>
                <w:szCs w:val="22"/>
              </w:rPr>
            </w:pPr>
            <w:r>
              <w:rPr>
                <w:sz w:val="22"/>
                <w:szCs w:val="22"/>
              </w:rPr>
              <w:t>7844,4</w:t>
            </w:r>
          </w:p>
        </w:tc>
        <w:tc>
          <w:tcPr>
            <w:tcW w:w="1134" w:type="dxa"/>
            <w:noWrap/>
            <w:tcMar>
              <w:top w:w="0" w:type="dxa"/>
              <w:left w:w="0" w:type="dxa"/>
              <w:bottom w:w="0" w:type="dxa"/>
              <w:right w:w="0" w:type="dxa"/>
            </w:tcMar>
          </w:tcPr>
          <w:p w:rsidR="004D0506" w:rsidRPr="00F73B4E" w:rsidRDefault="004D0506" w:rsidP="004D0506">
            <w:pPr>
              <w:ind w:firstLine="0"/>
              <w:rPr>
                <w:sz w:val="22"/>
                <w:szCs w:val="22"/>
              </w:rPr>
            </w:pPr>
            <w:r w:rsidRPr="00F73B4E">
              <w:rPr>
                <w:sz w:val="22"/>
                <w:szCs w:val="22"/>
              </w:rPr>
              <w:t>972,8</w:t>
            </w:r>
          </w:p>
        </w:tc>
        <w:tc>
          <w:tcPr>
            <w:tcW w:w="1134" w:type="dxa"/>
            <w:tcMar>
              <w:top w:w="0" w:type="dxa"/>
              <w:left w:w="0" w:type="dxa"/>
              <w:bottom w:w="0" w:type="dxa"/>
              <w:right w:w="0" w:type="dxa"/>
            </w:tcMar>
          </w:tcPr>
          <w:p w:rsidR="004D0506" w:rsidRPr="00F73B4E" w:rsidRDefault="004D0506" w:rsidP="004D0506">
            <w:pPr>
              <w:ind w:firstLine="0"/>
              <w:rPr>
                <w:sz w:val="22"/>
                <w:szCs w:val="22"/>
              </w:rPr>
            </w:pPr>
            <w:r>
              <w:rPr>
                <w:sz w:val="22"/>
                <w:szCs w:val="22"/>
              </w:rPr>
              <w:t>884,0</w:t>
            </w:r>
          </w:p>
        </w:tc>
        <w:tc>
          <w:tcPr>
            <w:tcW w:w="992" w:type="dxa"/>
            <w:noWrap/>
            <w:tcMar>
              <w:top w:w="0" w:type="dxa"/>
              <w:left w:w="0" w:type="dxa"/>
              <w:bottom w:w="0" w:type="dxa"/>
              <w:right w:w="0" w:type="dxa"/>
            </w:tcMar>
          </w:tcPr>
          <w:p w:rsidR="004D0506" w:rsidRPr="00F73B4E" w:rsidRDefault="004D0506" w:rsidP="004D0506">
            <w:pPr>
              <w:ind w:firstLine="0"/>
              <w:rPr>
                <w:sz w:val="22"/>
                <w:szCs w:val="22"/>
              </w:rPr>
            </w:pPr>
            <w:r w:rsidRPr="00F73B4E">
              <w:rPr>
                <w:sz w:val="22"/>
                <w:szCs w:val="22"/>
              </w:rPr>
              <w:t>2993,8</w:t>
            </w:r>
          </w:p>
        </w:tc>
        <w:tc>
          <w:tcPr>
            <w:tcW w:w="1134" w:type="dxa"/>
            <w:noWrap/>
            <w:tcMar>
              <w:top w:w="0" w:type="dxa"/>
              <w:left w:w="0" w:type="dxa"/>
              <w:bottom w:w="0" w:type="dxa"/>
              <w:right w:w="0" w:type="dxa"/>
            </w:tcMar>
            <w:hideMark/>
          </w:tcPr>
          <w:p w:rsidR="004D0506" w:rsidRPr="00F73B4E" w:rsidRDefault="004D0506" w:rsidP="004D0506">
            <w:pPr>
              <w:ind w:firstLine="0"/>
              <w:rPr>
                <w:sz w:val="22"/>
                <w:szCs w:val="22"/>
              </w:rPr>
            </w:pPr>
            <w:r w:rsidRPr="00F73B4E">
              <w:rPr>
                <w:sz w:val="22"/>
                <w:szCs w:val="22"/>
              </w:rPr>
              <w:t>2993,8</w:t>
            </w:r>
          </w:p>
        </w:tc>
        <w:tc>
          <w:tcPr>
            <w:tcW w:w="1228" w:type="dxa"/>
            <w:tcMar>
              <w:top w:w="0" w:type="dxa"/>
              <w:left w:w="0" w:type="dxa"/>
              <w:bottom w:w="0" w:type="dxa"/>
              <w:right w:w="0" w:type="dxa"/>
            </w:tcMar>
          </w:tcPr>
          <w:p w:rsidR="004D0506" w:rsidRPr="00F73B4E" w:rsidRDefault="004D0506" w:rsidP="004D0506">
            <w:pPr>
              <w:jc w:val="center"/>
              <w:rPr>
                <w:sz w:val="22"/>
                <w:szCs w:val="22"/>
              </w:rPr>
            </w:pPr>
            <w:r w:rsidRPr="00F73B4E">
              <w:rPr>
                <w:sz w:val="22"/>
                <w:szCs w:val="22"/>
              </w:rPr>
              <w:t>0,0</w:t>
            </w:r>
          </w:p>
        </w:tc>
      </w:tr>
      <w:tr w:rsidR="0084000A" w:rsidRPr="001679F6" w:rsidTr="00F940D9">
        <w:trPr>
          <w:trHeight w:val="463"/>
          <w:jc w:val="right"/>
        </w:trPr>
        <w:tc>
          <w:tcPr>
            <w:tcW w:w="16722" w:type="dxa"/>
            <w:gridSpan w:val="10"/>
            <w:hideMark/>
          </w:tcPr>
          <w:p w:rsidR="0084000A" w:rsidRPr="001679F6" w:rsidRDefault="0084000A" w:rsidP="00321E10">
            <w:pPr>
              <w:ind w:firstLine="0"/>
              <w:jc w:val="center"/>
              <w:rPr>
                <w:rFonts w:cs="Arial"/>
                <w:b/>
              </w:rPr>
            </w:pPr>
            <w:r w:rsidRPr="001679F6">
              <w:rPr>
                <w:rFonts w:cs="Arial"/>
                <w:b/>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4D0506" w:rsidRPr="001679F6" w:rsidTr="00F940D9">
        <w:trPr>
          <w:trHeight w:val="415"/>
          <w:jc w:val="right"/>
        </w:trPr>
        <w:tc>
          <w:tcPr>
            <w:tcW w:w="1836" w:type="dxa"/>
            <w:vMerge w:val="restart"/>
            <w:hideMark/>
          </w:tcPr>
          <w:p w:rsidR="004D0506" w:rsidRPr="00BA13D5" w:rsidRDefault="004D0506" w:rsidP="004D0506">
            <w:pPr>
              <w:ind w:firstLine="0"/>
              <w:jc w:val="center"/>
              <w:rPr>
                <w:rFonts w:cs="Arial"/>
              </w:rPr>
            </w:pPr>
            <w:r w:rsidRPr="00BA13D5">
              <w:rPr>
                <w:rFonts w:cs="Arial"/>
              </w:rPr>
              <w:t>3.1.</w:t>
            </w:r>
          </w:p>
        </w:tc>
        <w:tc>
          <w:tcPr>
            <w:tcW w:w="3118" w:type="dxa"/>
            <w:vMerge w:val="restart"/>
          </w:tcPr>
          <w:p w:rsidR="004D0506" w:rsidRPr="00BA13D5" w:rsidRDefault="004D0506" w:rsidP="004D0506">
            <w:pPr>
              <w:ind w:firstLine="0"/>
              <w:rPr>
                <w:rFonts w:cs="Arial"/>
              </w:rPr>
            </w:pPr>
            <w:r w:rsidRPr="00BA13D5">
              <w:rPr>
                <w:rFonts w:cs="Arial"/>
              </w:rPr>
              <w:t>Основное мероприятие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(1, 2)</w:t>
            </w:r>
          </w:p>
        </w:tc>
        <w:tc>
          <w:tcPr>
            <w:tcW w:w="2693" w:type="dxa"/>
            <w:vMerge w:val="restart"/>
          </w:tcPr>
          <w:p w:rsidR="004D0506" w:rsidRPr="00BA13D5" w:rsidRDefault="004D0506" w:rsidP="004D0506">
            <w:pPr>
              <w:ind w:firstLine="0"/>
              <w:rPr>
                <w:rFonts w:cs="Arial"/>
              </w:rPr>
            </w:pPr>
            <w:r w:rsidRPr="00BA13D5">
              <w:rPr>
                <w:rFonts w:cs="Arial"/>
              </w:rPr>
              <w:t>МКУ НВ «Управление по делам ГО и ЧС»</w:t>
            </w:r>
          </w:p>
          <w:p w:rsidR="004D0506" w:rsidRPr="00BA13D5" w:rsidRDefault="004D0506" w:rsidP="004D0506">
            <w:pPr>
              <w:ind w:firstLine="0"/>
              <w:rPr>
                <w:rFonts w:cs="Arial"/>
              </w:rPr>
            </w:pPr>
          </w:p>
        </w:tc>
        <w:tc>
          <w:tcPr>
            <w:tcW w:w="2316" w:type="dxa"/>
            <w:hideMark/>
          </w:tcPr>
          <w:p w:rsidR="004D0506" w:rsidRPr="00BA13D5" w:rsidRDefault="004D0506" w:rsidP="004D0506">
            <w:pPr>
              <w:ind w:firstLine="0"/>
              <w:rPr>
                <w:rFonts w:cs="Arial"/>
              </w:rPr>
            </w:pPr>
            <w:r w:rsidRPr="00BA13D5">
              <w:rPr>
                <w:rFonts w:cs="Arial"/>
              </w:rPr>
              <w:t>всего</w:t>
            </w:r>
          </w:p>
        </w:tc>
        <w:tc>
          <w:tcPr>
            <w:tcW w:w="1137" w:type="dxa"/>
            <w:noWrap/>
            <w:tcMar>
              <w:top w:w="0" w:type="dxa"/>
              <w:left w:w="0" w:type="dxa"/>
              <w:bottom w:w="0" w:type="dxa"/>
              <w:right w:w="0" w:type="dxa"/>
            </w:tcMar>
          </w:tcPr>
          <w:p w:rsidR="004D0506" w:rsidRPr="00AD0ADF" w:rsidRDefault="004D0506" w:rsidP="004D0506">
            <w:pPr>
              <w:ind w:firstLine="0"/>
            </w:pPr>
            <w:r w:rsidRPr="00AD0ADF">
              <w:t>339</w:t>
            </w:r>
            <w:r>
              <w:t> 785,5</w:t>
            </w:r>
          </w:p>
        </w:tc>
        <w:tc>
          <w:tcPr>
            <w:tcW w:w="1134" w:type="dxa"/>
            <w:noWrap/>
            <w:tcMar>
              <w:top w:w="0" w:type="dxa"/>
              <w:left w:w="0" w:type="dxa"/>
              <w:bottom w:w="0" w:type="dxa"/>
              <w:right w:w="0" w:type="dxa"/>
            </w:tcMar>
          </w:tcPr>
          <w:p w:rsidR="004D0506" w:rsidRPr="00AD0ADF" w:rsidRDefault="004D0506" w:rsidP="004D0506">
            <w:pPr>
              <w:ind w:firstLine="143"/>
            </w:pPr>
            <w:r w:rsidRPr="00AD0ADF">
              <w:t>38 805,4</w:t>
            </w:r>
          </w:p>
        </w:tc>
        <w:tc>
          <w:tcPr>
            <w:tcW w:w="1134" w:type="dxa"/>
            <w:tcMar>
              <w:top w:w="0" w:type="dxa"/>
              <w:left w:w="0" w:type="dxa"/>
              <w:bottom w:w="0" w:type="dxa"/>
              <w:right w:w="0" w:type="dxa"/>
            </w:tcMar>
          </w:tcPr>
          <w:p w:rsidR="004D0506" w:rsidRPr="00AD0ADF" w:rsidRDefault="004D0506" w:rsidP="004D0506">
            <w:pPr>
              <w:ind w:firstLine="8"/>
              <w:jc w:val="center"/>
            </w:pPr>
            <w:r>
              <w:t>38 888,5</w:t>
            </w:r>
          </w:p>
        </w:tc>
        <w:tc>
          <w:tcPr>
            <w:tcW w:w="992" w:type="dxa"/>
            <w:noWrap/>
            <w:tcMar>
              <w:top w:w="0" w:type="dxa"/>
              <w:left w:w="0" w:type="dxa"/>
              <w:bottom w:w="0" w:type="dxa"/>
              <w:right w:w="0" w:type="dxa"/>
            </w:tcMar>
          </w:tcPr>
          <w:p w:rsidR="004D0506" w:rsidRPr="00AD0ADF" w:rsidRDefault="004D0506" w:rsidP="004D0506">
            <w:pPr>
              <w:ind w:firstLine="8"/>
              <w:jc w:val="center"/>
            </w:pPr>
            <w:r w:rsidRPr="00AD0ADF">
              <w:t>41 465,9</w:t>
            </w:r>
          </w:p>
        </w:tc>
        <w:tc>
          <w:tcPr>
            <w:tcW w:w="1134" w:type="dxa"/>
            <w:noWrap/>
            <w:tcMar>
              <w:top w:w="0" w:type="dxa"/>
              <w:left w:w="0" w:type="dxa"/>
              <w:bottom w:w="0" w:type="dxa"/>
              <w:right w:w="0" w:type="dxa"/>
            </w:tcMar>
            <w:hideMark/>
          </w:tcPr>
          <w:p w:rsidR="004D0506" w:rsidRPr="00AD0ADF" w:rsidRDefault="004D0506" w:rsidP="004D0506">
            <w:pPr>
              <w:ind w:firstLine="8"/>
              <w:jc w:val="center"/>
            </w:pPr>
            <w:r w:rsidRPr="00AD0ADF">
              <w:t>36 901,6</w:t>
            </w:r>
          </w:p>
        </w:tc>
        <w:tc>
          <w:tcPr>
            <w:tcW w:w="1228" w:type="dxa"/>
            <w:tcMar>
              <w:top w:w="0" w:type="dxa"/>
              <w:left w:w="0" w:type="dxa"/>
              <w:bottom w:w="0" w:type="dxa"/>
              <w:right w:w="0" w:type="dxa"/>
            </w:tcMar>
          </w:tcPr>
          <w:p w:rsidR="004D0506" w:rsidRPr="00AD0ADF" w:rsidRDefault="004D0506" w:rsidP="00F940D9">
            <w:pPr>
              <w:ind w:right="-126" w:firstLine="8"/>
            </w:pPr>
            <w:r w:rsidRPr="00AD0ADF">
              <w:t>183 724,0</w:t>
            </w:r>
          </w:p>
        </w:tc>
      </w:tr>
      <w:tr w:rsidR="004D0506" w:rsidRPr="001679F6" w:rsidTr="00F940D9">
        <w:trPr>
          <w:trHeight w:val="3268"/>
          <w:jc w:val="right"/>
        </w:trPr>
        <w:tc>
          <w:tcPr>
            <w:tcW w:w="1836" w:type="dxa"/>
            <w:vMerge/>
            <w:vAlign w:val="center"/>
            <w:hideMark/>
          </w:tcPr>
          <w:p w:rsidR="004D0506" w:rsidRPr="001679F6" w:rsidRDefault="004D0506" w:rsidP="004D0506">
            <w:pPr>
              <w:ind w:firstLine="0"/>
              <w:rPr>
                <w:rFonts w:cs="Arial"/>
              </w:rPr>
            </w:pPr>
          </w:p>
        </w:tc>
        <w:tc>
          <w:tcPr>
            <w:tcW w:w="3118" w:type="dxa"/>
            <w:vMerge/>
            <w:vAlign w:val="center"/>
          </w:tcPr>
          <w:p w:rsidR="004D0506" w:rsidRPr="001679F6" w:rsidRDefault="004D0506" w:rsidP="004D0506">
            <w:pPr>
              <w:ind w:firstLine="0"/>
              <w:rPr>
                <w:rFonts w:cs="Arial"/>
              </w:rPr>
            </w:pPr>
          </w:p>
        </w:tc>
        <w:tc>
          <w:tcPr>
            <w:tcW w:w="2693" w:type="dxa"/>
            <w:vMerge/>
            <w:vAlign w:val="center"/>
          </w:tcPr>
          <w:p w:rsidR="004D0506" w:rsidRPr="001679F6" w:rsidRDefault="004D0506" w:rsidP="004D0506">
            <w:pPr>
              <w:ind w:firstLine="0"/>
              <w:rPr>
                <w:rFonts w:cs="Arial"/>
              </w:rPr>
            </w:pPr>
          </w:p>
        </w:tc>
        <w:tc>
          <w:tcPr>
            <w:tcW w:w="2316" w:type="dxa"/>
            <w:hideMark/>
          </w:tcPr>
          <w:p w:rsidR="004D0506" w:rsidRPr="001679F6" w:rsidRDefault="004D0506" w:rsidP="004D0506">
            <w:pPr>
              <w:ind w:firstLine="0"/>
              <w:rPr>
                <w:rFonts w:cs="Arial"/>
              </w:rPr>
            </w:pPr>
            <w:r w:rsidRPr="00BA13D5">
              <w:rPr>
                <w:rFonts w:cs="Arial"/>
              </w:rPr>
              <w:t>местный бюджет</w:t>
            </w:r>
          </w:p>
        </w:tc>
        <w:tc>
          <w:tcPr>
            <w:tcW w:w="1137" w:type="dxa"/>
            <w:noWrap/>
            <w:tcMar>
              <w:top w:w="0" w:type="dxa"/>
              <w:left w:w="0" w:type="dxa"/>
              <w:bottom w:w="0" w:type="dxa"/>
              <w:right w:w="0" w:type="dxa"/>
            </w:tcMar>
          </w:tcPr>
          <w:p w:rsidR="004D0506" w:rsidRPr="00AD0ADF" w:rsidRDefault="004D0506" w:rsidP="004D0506">
            <w:pPr>
              <w:ind w:firstLine="0"/>
            </w:pPr>
            <w:r w:rsidRPr="00AD0ADF">
              <w:t>339</w:t>
            </w:r>
            <w:r>
              <w:t> 785,5</w:t>
            </w:r>
          </w:p>
        </w:tc>
        <w:tc>
          <w:tcPr>
            <w:tcW w:w="1134" w:type="dxa"/>
            <w:noWrap/>
            <w:tcMar>
              <w:top w:w="0" w:type="dxa"/>
              <w:left w:w="0" w:type="dxa"/>
              <w:bottom w:w="0" w:type="dxa"/>
              <w:right w:w="0" w:type="dxa"/>
            </w:tcMar>
          </w:tcPr>
          <w:p w:rsidR="004D0506" w:rsidRPr="00AD0ADF" w:rsidRDefault="004D0506" w:rsidP="004D0506">
            <w:pPr>
              <w:ind w:firstLine="143"/>
              <w:jc w:val="center"/>
            </w:pPr>
            <w:r w:rsidRPr="00AD0ADF">
              <w:t>38 805,4</w:t>
            </w:r>
          </w:p>
        </w:tc>
        <w:tc>
          <w:tcPr>
            <w:tcW w:w="1134" w:type="dxa"/>
            <w:tcMar>
              <w:top w:w="0" w:type="dxa"/>
              <w:left w:w="0" w:type="dxa"/>
              <w:bottom w:w="0" w:type="dxa"/>
              <w:right w:w="0" w:type="dxa"/>
            </w:tcMar>
          </w:tcPr>
          <w:p w:rsidR="004D0506" w:rsidRPr="00AD0ADF" w:rsidRDefault="004D0506" w:rsidP="004D0506">
            <w:pPr>
              <w:ind w:firstLine="8"/>
              <w:jc w:val="center"/>
            </w:pPr>
            <w:r w:rsidRPr="00AD0ADF">
              <w:t>38</w:t>
            </w:r>
            <w:r>
              <w:t> 888,5</w:t>
            </w:r>
          </w:p>
        </w:tc>
        <w:tc>
          <w:tcPr>
            <w:tcW w:w="992" w:type="dxa"/>
            <w:noWrap/>
            <w:tcMar>
              <w:top w:w="0" w:type="dxa"/>
              <w:left w:w="0" w:type="dxa"/>
              <w:bottom w:w="0" w:type="dxa"/>
              <w:right w:w="0" w:type="dxa"/>
            </w:tcMar>
          </w:tcPr>
          <w:p w:rsidR="004D0506" w:rsidRPr="00AD0ADF" w:rsidRDefault="004D0506" w:rsidP="004D0506">
            <w:pPr>
              <w:ind w:firstLine="8"/>
              <w:jc w:val="center"/>
            </w:pPr>
            <w:r w:rsidRPr="00AD0ADF">
              <w:t>41 465,9</w:t>
            </w:r>
          </w:p>
        </w:tc>
        <w:tc>
          <w:tcPr>
            <w:tcW w:w="1134" w:type="dxa"/>
            <w:noWrap/>
            <w:tcMar>
              <w:top w:w="0" w:type="dxa"/>
              <w:left w:w="0" w:type="dxa"/>
              <w:bottom w:w="0" w:type="dxa"/>
              <w:right w:w="0" w:type="dxa"/>
            </w:tcMar>
            <w:hideMark/>
          </w:tcPr>
          <w:p w:rsidR="004D0506" w:rsidRPr="00AD0ADF" w:rsidRDefault="004D0506" w:rsidP="004D0506">
            <w:pPr>
              <w:ind w:firstLine="8"/>
              <w:jc w:val="center"/>
            </w:pPr>
            <w:r w:rsidRPr="00AD0ADF">
              <w:t>36 901,6</w:t>
            </w:r>
          </w:p>
        </w:tc>
        <w:tc>
          <w:tcPr>
            <w:tcW w:w="1228" w:type="dxa"/>
            <w:tcMar>
              <w:top w:w="0" w:type="dxa"/>
              <w:left w:w="0" w:type="dxa"/>
              <w:bottom w:w="0" w:type="dxa"/>
              <w:right w:w="0" w:type="dxa"/>
            </w:tcMar>
          </w:tcPr>
          <w:p w:rsidR="004D0506" w:rsidRPr="00AD0ADF" w:rsidRDefault="004D0506" w:rsidP="00F940D9">
            <w:pPr>
              <w:ind w:right="-114" w:firstLine="0"/>
            </w:pPr>
            <w:r w:rsidRPr="00AD0ADF">
              <w:t>183 724,0</w:t>
            </w:r>
          </w:p>
        </w:tc>
      </w:tr>
      <w:tr w:rsidR="00F940D9" w:rsidRPr="001679F6" w:rsidTr="00F940D9">
        <w:trPr>
          <w:trHeight w:val="551"/>
          <w:jc w:val="right"/>
        </w:trPr>
        <w:tc>
          <w:tcPr>
            <w:tcW w:w="7647" w:type="dxa"/>
            <w:gridSpan w:val="3"/>
            <w:vMerge w:val="restart"/>
            <w:hideMark/>
          </w:tcPr>
          <w:p w:rsidR="00F940D9" w:rsidRPr="00BA13D5" w:rsidRDefault="00F940D9" w:rsidP="00F940D9">
            <w:pPr>
              <w:ind w:firstLine="0"/>
              <w:rPr>
                <w:rFonts w:cs="Arial"/>
              </w:rPr>
            </w:pPr>
            <w:r w:rsidRPr="00BA13D5">
              <w:rPr>
                <w:rFonts w:cs="Arial"/>
              </w:rPr>
              <w:t>Итого по подпрограмме 3</w:t>
            </w:r>
          </w:p>
        </w:tc>
        <w:tc>
          <w:tcPr>
            <w:tcW w:w="2316" w:type="dxa"/>
            <w:hideMark/>
          </w:tcPr>
          <w:p w:rsidR="00F940D9" w:rsidRPr="00BA13D5" w:rsidRDefault="00F940D9" w:rsidP="00F940D9">
            <w:pPr>
              <w:ind w:firstLine="0"/>
              <w:rPr>
                <w:rFonts w:cs="Arial"/>
              </w:rPr>
            </w:pPr>
            <w:r w:rsidRPr="00BA13D5">
              <w:rPr>
                <w:rFonts w:cs="Arial"/>
              </w:rPr>
              <w:t>всего</w:t>
            </w:r>
          </w:p>
        </w:tc>
        <w:tc>
          <w:tcPr>
            <w:tcW w:w="1137" w:type="dxa"/>
            <w:noWrap/>
            <w:tcMar>
              <w:top w:w="0" w:type="dxa"/>
              <w:left w:w="0" w:type="dxa"/>
              <w:bottom w:w="0" w:type="dxa"/>
              <w:right w:w="0" w:type="dxa"/>
            </w:tcMar>
          </w:tcPr>
          <w:p w:rsidR="00F940D9" w:rsidRPr="00AD0ADF" w:rsidRDefault="00F940D9" w:rsidP="00F940D9">
            <w:pPr>
              <w:ind w:firstLine="0"/>
            </w:pPr>
            <w:r w:rsidRPr="00AD0ADF">
              <w:t>339</w:t>
            </w:r>
            <w:r>
              <w:t> 785,5</w:t>
            </w:r>
          </w:p>
        </w:tc>
        <w:tc>
          <w:tcPr>
            <w:tcW w:w="1134" w:type="dxa"/>
            <w:noWrap/>
            <w:tcMar>
              <w:top w:w="0" w:type="dxa"/>
              <w:left w:w="0" w:type="dxa"/>
              <w:bottom w:w="0" w:type="dxa"/>
              <w:right w:w="0" w:type="dxa"/>
            </w:tcMar>
          </w:tcPr>
          <w:p w:rsidR="00F940D9" w:rsidRPr="00AD0ADF" w:rsidRDefault="00F940D9" w:rsidP="00F940D9">
            <w:pPr>
              <w:ind w:firstLine="143"/>
              <w:jc w:val="center"/>
            </w:pPr>
            <w:r w:rsidRPr="00AD0ADF">
              <w:t>38 805,4</w:t>
            </w:r>
          </w:p>
        </w:tc>
        <w:tc>
          <w:tcPr>
            <w:tcW w:w="1134" w:type="dxa"/>
            <w:tcMar>
              <w:top w:w="0" w:type="dxa"/>
              <w:left w:w="0" w:type="dxa"/>
              <w:bottom w:w="0" w:type="dxa"/>
              <w:right w:w="0" w:type="dxa"/>
            </w:tcMar>
          </w:tcPr>
          <w:p w:rsidR="00F940D9" w:rsidRPr="00AD0ADF" w:rsidRDefault="00F940D9" w:rsidP="00F940D9">
            <w:pPr>
              <w:ind w:firstLine="8"/>
              <w:jc w:val="center"/>
            </w:pPr>
            <w:r w:rsidRPr="00AD0ADF">
              <w:t>38</w:t>
            </w:r>
            <w:r>
              <w:t> 888,5</w:t>
            </w:r>
          </w:p>
        </w:tc>
        <w:tc>
          <w:tcPr>
            <w:tcW w:w="992" w:type="dxa"/>
            <w:noWrap/>
            <w:tcMar>
              <w:top w:w="0" w:type="dxa"/>
              <w:left w:w="0" w:type="dxa"/>
              <w:bottom w:w="0" w:type="dxa"/>
              <w:right w:w="0" w:type="dxa"/>
            </w:tcMar>
          </w:tcPr>
          <w:p w:rsidR="00F940D9" w:rsidRPr="00AD0ADF" w:rsidRDefault="00F940D9" w:rsidP="00F940D9">
            <w:pPr>
              <w:ind w:firstLine="8"/>
              <w:jc w:val="center"/>
            </w:pPr>
            <w:r w:rsidRPr="00AD0ADF">
              <w:t>41 465,9</w:t>
            </w:r>
          </w:p>
        </w:tc>
        <w:tc>
          <w:tcPr>
            <w:tcW w:w="1134" w:type="dxa"/>
            <w:noWrap/>
            <w:tcMar>
              <w:top w:w="0" w:type="dxa"/>
              <w:left w:w="0" w:type="dxa"/>
              <w:bottom w:w="0" w:type="dxa"/>
              <w:right w:w="0" w:type="dxa"/>
            </w:tcMar>
            <w:hideMark/>
          </w:tcPr>
          <w:p w:rsidR="00F940D9" w:rsidRPr="00AD0ADF" w:rsidRDefault="00F940D9" w:rsidP="00F940D9">
            <w:pPr>
              <w:ind w:firstLine="8"/>
              <w:jc w:val="center"/>
            </w:pPr>
            <w:r w:rsidRPr="00AD0ADF">
              <w:t>36 901,6</w:t>
            </w:r>
          </w:p>
        </w:tc>
        <w:tc>
          <w:tcPr>
            <w:tcW w:w="1228" w:type="dxa"/>
            <w:tcMar>
              <w:top w:w="0" w:type="dxa"/>
              <w:left w:w="0" w:type="dxa"/>
              <w:bottom w:w="0" w:type="dxa"/>
              <w:right w:w="0" w:type="dxa"/>
            </w:tcMar>
          </w:tcPr>
          <w:p w:rsidR="00F940D9" w:rsidRPr="00AD0ADF" w:rsidRDefault="00F940D9" w:rsidP="00F940D9">
            <w:pPr>
              <w:ind w:right="-114" w:firstLine="0"/>
            </w:pPr>
            <w:r w:rsidRPr="00AD0ADF">
              <w:t>183 724,0</w:t>
            </w:r>
          </w:p>
        </w:tc>
      </w:tr>
      <w:tr w:rsidR="00801588" w:rsidRPr="001679F6" w:rsidTr="00F940D9">
        <w:trPr>
          <w:trHeight w:val="687"/>
          <w:jc w:val="right"/>
        </w:trPr>
        <w:tc>
          <w:tcPr>
            <w:tcW w:w="7647" w:type="dxa"/>
            <w:gridSpan w:val="3"/>
            <w:vMerge/>
            <w:vAlign w:val="center"/>
            <w:hideMark/>
          </w:tcPr>
          <w:p w:rsidR="00801588" w:rsidRPr="001679F6" w:rsidRDefault="00801588" w:rsidP="00801588">
            <w:pPr>
              <w:ind w:firstLine="0"/>
              <w:rPr>
                <w:rFonts w:cs="Arial"/>
              </w:rPr>
            </w:pPr>
          </w:p>
        </w:tc>
        <w:tc>
          <w:tcPr>
            <w:tcW w:w="2316" w:type="dxa"/>
            <w:hideMark/>
          </w:tcPr>
          <w:p w:rsidR="00801588" w:rsidRPr="001679F6" w:rsidRDefault="00801588" w:rsidP="00801588">
            <w:pPr>
              <w:ind w:firstLine="0"/>
              <w:rPr>
                <w:rFonts w:cs="Arial"/>
              </w:rPr>
            </w:pPr>
            <w:r w:rsidRPr="00BA13D5">
              <w:rPr>
                <w:rFonts w:cs="Arial"/>
              </w:rPr>
              <w:t>местный бюджет</w:t>
            </w:r>
          </w:p>
        </w:tc>
        <w:tc>
          <w:tcPr>
            <w:tcW w:w="1137" w:type="dxa"/>
            <w:noWrap/>
            <w:tcMar>
              <w:top w:w="0" w:type="dxa"/>
              <w:left w:w="0" w:type="dxa"/>
              <w:bottom w:w="0" w:type="dxa"/>
              <w:right w:w="0" w:type="dxa"/>
            </w:tcMar>
          </w:tcPr>
          <w:p w:rsidR="00801588" w:rsidRPr="001679F6" w:rsidRDefault="00801588" w:rsidP="00801588">
            <w:pPr>
              <w:ind w:firstLine="0"/>
              <w:rPr>
                <w:rFonts w:cs="Arial"/>
              </w:rPr>
            </w:pPr>
            <w:r w:rsidRPr="00BA13D5">
              <w:rPr>
                <w:rFonts w:cs="Arial"/>
                <w:szCs w:val="22"/>
              </w:rPr>
              <w:t>339 407,3</w:t>
            </w:r>
          </w:p>
        </w:tc>
        <w:tc>
          <w:tcPr>
            <w:tcW w:w="1134" w:type="dxa"/>
            <w:noWrap/>
            <w:tcMar>
              <w:top w:w="0" w:type="dxa"/>
              <w:left w:w="0" w:type="dxa"/>
              <w:bottom w:w="0" w:type="dxa"/>
              <w:right w:w="0" w:type="dxa"/>
            </w:tcMar>
          </w:tcPr>
          <w:p w:rsidR="00801588" w:rsidRPr="001679F6" w:rsidRDefault="00801588" w:rsidP="00801588">
            <w:pPr>
              <w:ind w:firstLine="0"/>
              <w:jc w:val="center"/>
              <w:rPr>
                <w:rFonts w:cs="Arial"/>
              </w:rPr>
            </w:pPr>
            <w:r w:rsidRPr="00BA13D5">
              <w:rPr>
                <w:rFonts w:cs="Arial"/>
                <w:szCs w:val="22"/>
              </w:rPr>
              <w:t>38 805,4</w:t>
            </w:r>
          </w:p>
        </w:tc>
        <w:tc>
          <w:tcPr>
            <w:tcW w:w="1134" w:type="dxa"/>
            <w:tcMar>
              <w:top w:w="0" w:type="dxa"/>
              <w:left w:w="0" w:type="dxa"/>
              <w:bottom w:w="0" w:type="dxa"/>
              <w:right w:w="0" w:type="dxa"/>
            </w:tcMar>
          </w:tcPr>
          <w:p w:rsidR="00801588" w:rsidRPr="001679F6" w:rsidRDefault="00801588" w:rsidP="00801588">
            <w:pPr>
              <w:ind w:firstLine="0"/>
              <w:jc w:val="center"/>
              <w:rPr>
                <w:rFonts w:cs="Arial"/>
              </w:rPr>
            </w:pPr>
            <w:r w:rsidRPr="00BA13D5">
              <w:rPr>
                <w:rFonts w:cs="Arial"/>
                <w:szCs w:val="22"/>
              </w:rPr>
              <w:t>38 510,3</w:t>
            </w:r>
          </w:p>
        </w:tc>
        <w:tc>
          <w:tcPr>
            <w:tcW w:w="992" w:type="dxa"/>
            <w:noWrap/>
            <w:tcMar>
              <w:top w:w="0" w:type="dxa"/>
              <w:left w:w="0" w:type="dxa"/>
              <w:bottom w:w="0" w:type="dxa"/>
              <w:right w:w="0" w:type="dxa"/>
            </w:tcMar>
          </w:tcPr>
          <w:p w:rsidR="00801588" w:rsidRPr="001679F6" w:rsidRDefault="00801588" w:rsidP="00801588">
            <w:pPr>
              <w:ind w:firstLine="0"/>
              <w:jc w:val="center"/>
              <w:rPr>
                <w:rFonts w:cs="Arial"/>
              </w:rPr>
            </w:pPr>
            <w:r w:rsidRPr="00BA13D5">
              <w:rPr>
                <w:rFonts w:cs="Arial"/>
                <w:szCs w:val="22"/>
              </w:rPr>
              <w:t>41 465,9</w:t>
            </w:r>
          </w:p>
        </w:tc>
        <w:tc>
          <w:tcPr>
            <w:tcW w:w="1134" w:type="dxa"/>
            <w:noWrap/>
            <w:tcMar>
              <w:top w:w="0" w:type="dxa"/>
              <w:left w:w="0" w:type="dxa"/>
              <w:bottom w:w="0" w:type="dxa"/>
              <w:right w:w="0" w:type="dxa"/>
            </w:tcMar>
            <w:hideMark/>
          </w:tcPr>
          <w:p w:rsidR="00801588" w:rsidRPr="001679F6" w:rsidRDefault="00801588" w:rsidP="00801588">
            <w:pPr>
              <w:ind w:firstLine="0"/>
              <w:jc w:val="center"/>
              <w:rPr>
                <w:rFonts w:cs="Arial"/>
              </w:rPr>
            </w:pPr>
            <w:r w:rsidRPr="00BA13D5">
              <w:rPr>
                <w:rFonts w:cs="Arial"/>
                <w:szCs w:val="22"/>
              </w:rPr>
              <w:t>36 901,6</w:t>
            </w:r>
          </w:p>
        </w:tc>
        <w:tc>
          <w:tcPr>
            <w:tcW w:w="1228" w:type="dxa"/>
            <w:tcMar>
              <w:top w:w="0" w:type="dxa"/>
              <w:left w:w="0" w:type="dxa"/>
              <w:bottom w:w="0" w:type="dxa"/>
              <w:right w:w="0" w:type="dxa"/>
            </w:tcMar>
          </w:tcPr>
          <w:p w:rsidR="00801588" w:rsidRPr="001679F6" w:rsidRDefault="00801588" w:rsidP="00801588">
            <w:pPr>
              <w:ind w:firstLine="0"/>
              <w:rPr>
                <w:rFonts w:cs="Arial"/>
              </w:rPr>
            </w:pPr>
            <w:r w:rsidRPr="00BA13D5">
              <w:rPr>
                <w:rFonts w:cs="Arial"/>
                <w:szCs w:val="22"/>
              </w:rPr>
              <w:t>183 724,0</w:t>
            </w:r>
          </w:p>
        </w:tc>
      </w:tr>
      <w:tr w:rsidR="00F940D9" w:rsidRPr="001679F6" w:rsidTr="00F940D9">
        <w:trPr>
          <w:trHeight w:val="144"/>
          <w:jc w:val="right"/>
        </w:trPr>
        <w:tc>
          <w:tcPr>
            <w:tcW w:w="7647" w:type="dxa"/>
            <w:gridSpan w:val="3"/>
            <w:vMerge w:val="restart"/>
            <w:noWrap/>
          </w:tcPr>
          <w:p w:rsidR="00F940D9" w:rsidRPr="00AA1012" w:rsidRDefault="00F940D9" w:rsidP="00F940D9">
            <w:pPr>
              <w:ind w:firstLine="0"/>
              <w:rPr>
                <w:rFonts w:cs="Arial"/>
              </w:rPr>
            </w:pPr>
            <w:r w:rsidRPr="00AA1012">
              <w:rPr>
                <w:rFonts w:cs="Arial"/>
              </w:rPr>
              <w:t>Всего по муниципальной программе</w:t>
            </w:r>
          </w:p>
          <w:p w:rsidR="00F940D9" w:rsidRPr="00AA1012" w:rsidRDefault="00F940D9" w:rsidP="00F940D9">
            <w:pPr>
              <w:ind w:firstLine="0"/>
              <w:rPr>
                <w:rFonts w:cs="Arial"/>
              </w:rPr>
            </w:pPr>
          </w:p>
          <w:p w:rsidR="00F940D9" w:rsidRPr="00AA1012" w:rsidRDefault="00F940D9" w:rsidP="00F940D9">
            <w:pPr>
              <w:ind w:firstLine="0"/>
              <w:rPr>
                <w:rFonts w:cs="Arial"/>
              </w:rPr>
            </w:pPr>
          </w:p>
        </w:tc>
        <w:tc>
          <w:tcPr>
            <w:tcW w:w="2316" w:type="dxa"/>
            <w:hideMark/>
          </w:tcPr>
          <w:p w:rsidR="00F940D9" w:rsidRPr="00AA1012" w:rsidRDefault="00F940D9" w:rsidP="00F940D9">
            <w:pPr>
              <w:ind w:firstLine="0"/>
              <w:rPr>
                <w:rFonts w:cs="Arial"/>
              </w:rPr>
            </w:pPr>
            <w:r w:rsidRPr="00AA1012">
              <w:rPr>
                <w:rFonts w:cs="Arial"/>
              </w:rPr>
              <w:t>всего</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394209,9</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46 771,5</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47039,6</w:t>
            </w:r>
          </w:p>
        </w:tc>
        <w:tc>
          <w:tcPr>
            <w:tcW w:w="992" w:type="dxa"/>
            <w:noWrap/>
            <w:tcMar>
              <w:top w:w="0" w:type="dxa"/>
              <w:left w:w="0" w:type="dxa"/>
              <w:bottom w:w="0" w:type="dxa"/>
              <w:right w:w="0" w:type="dxa"/>
            </w:tcMar>
          </w:tcPr>
          <w:p w:rsidR="00F940D9" w:rsidRPr="006254C0" w:rsidRDefault="00F940D9" w:rsidP="00F940D9">
            <w:pPr>
              <w:ind w:firstLine="0"/>
            </w:pPr>
            <w:r w:rsidRPr="006254C0">
              <w:t>51 954,8</w:t>
            </w:r>
          </w:p>
        </w:tc>
        <w:tc>
          <w:tcPr>
            <w:tcW w:w="1134" w:type="dxa"/>
            <w:noWrap/>
            <w:tcMar>
              <w:top w:w="0" w:type="dxa"/>
              <w:left w:w="0" w:type="dxa"/>
              <w:bottom w:w="0" w:type="dxa"/>
              <w:right w:w="0" w:type="dxa"/>
            </w:tcMar>
          </w:tcPr>
          <w:p w:rsidR="00F940D9" w:rsidRPr="006254C0" w:rsidRDefault="00F940D9" w:rsidP="00F940D9">
            <w:pPr>
              <w:ind w:firstLine="0"/>
            </w:pPr>
            <w:r w:rsidRPr="006254C0">
              <w:t>47 390,5</w:t>
            </w:r>
          </w:p>
        </w:tc>
        <w:tc>
          <w:tcPr>
            <w:tcW w:w="1228" w:type="dxa"/>
            <w:tcMar>
              <w:top w:w="0" w:type="dxa"/>
              <w:left w:w="0" w:type="dxa"/>
              <w:bottom w:w="0" w:type="dxa"/>
              <w:right w:w="0" w:type="dxa"/>
            </w:tcMar>
          </w:tcPr>
          <w:p w:rsidR="00F940D9" w:rsidRPr="006254C0" w:rsidRDefault="00F940D9" w:rsidP="00F940D9">
            <w:pPr>
              <w:ind w:left="-62" w:right="-33" w:firstLine="62"/>
            </w:pPr>
            <w:r w:rsidRPr="006254C0">
              <w:t>201 053,5</w:t>
            </w:r>
          </w:p>
        </w:tc>
      </w:tr>
      <w:tr w:rsidR="00F940D9" w:rsidRPr="001679F6" w:rsidTr="00F940D9">
        <w:trPr>
          <w:trHeight w:val="720"/>
          <w:jc w:val="right"/>
        </w:trPr>
        <w:tc>
          <w:tcPr>
            <w:tcW w:w="7647" w:type="dxa"/>
            <w:gridSpan w:val="3"/>
            <w:vMerge/>
            <w:vAlign w:val="center"/>
            <w:hideMark/>
          </w:tcPr>
          <w:p w:rsidR="00F940D9" w:rsidRPr="001679F6" w:rsidRDefault="00F940D9" w:rsidP="00F940D9">
            <w:pPr>
              <w:ind w:firstLine="0"/>
              <w:rPr>
                <w:rFonts w:cs="Arial"/>
              </w:rPr>
            </w:pPr>
          </w:p>
        </w:tc>
        <w:tc>
          <w:tcPr>
            <w:tcW w:w="2316" w:type="dxa"/>
            <w:hideMark/>
          </w:tcPr>
          <w:p w:rsidR="00F940D9" w:rsidRPr="001679F6" w:rsidRDefault="00F940D9" w:rsidP="00F940D9">
            <w:pPr>
              <w:ind w:firstLine="0"/>
              <w:rPr>
                <w:rFonts w:cs="Arial"/>
              </w:rPr>
            </w:pPr>
            <w:r w:rsidRPr="00AA1012">
              <w:rPr>
                <w:rFonts w:cs="Arial"/>
              </w:rPr>
              <w:t>местный бюджет</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386 365,5</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45 798,7</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46 155,6</w:t>
            </w:r>
          </w:p>
        </w:tc>
        <w:tc>
          <w:tcPr>
            <w:tcW w:w="992" w:type="dxa"/>
            <w:noWrap/>
            <w:tcMar>
              <w:top w:w="0" w:type="dxa"/>
              <w:left w:w="0" w:type="dxa"/>
              <w:bottom w:w="0" w:type="dxa"/>
              <w:right w:w="0" w:type="dxa"/>
            </w:tcMar>
          </w:tcPr>
          <w:p w:rsidR="00F940D9" w:rsidRPr="006254C0" w:rsidRDefault="00F940D9" w:rsidP="00F940D9">
            <w:pPr>
              <w:ind w:firstLine="0"/>
            </w:pPr>
            <w:r w:rsidRPr="006254C0">
              <w:t>48 961,0</w:t>
            </w:r>
          </w:p>
        </w:tc>
        <w:tc>
          <w:tcPr>
            <w:tcW w:w="1134" w:type="dxa"/>
            <w:noWrap/>
            <w:tcMar>
              <w:top w:w="0" w:type="dxa"/>
              <w:left w:w="0" w:type="dxa"/>
              <w:bottom w:w="0" w:type="dxa"/>
              <w:right w:w="0" w:type="dxa"/>
            </w:tcMar>
          </w:tcPr>
          <w:p w:rsidR="00F940D9" w:rsidRPr="006254C0" w:rsidRDefault="00F940D9" w:rsidP="00F940D9">
            <w:pPr>
              <w:ind w:firstLine="0"/>
            </w:pPr>
            <w:r w:rsidRPr="006254C0">
              <w:t>44 396,7</w:t>
            </w:r>
          </w:p>
        </w:tc>
        <w:tc>
          <w:tcPr>
            <w:tcW w:w="1228" w:type="dxa"/>
            <w:tcMar>
              <w:top w:w="0" w:type="dxa"/>
              <w:left w:w="0" w:type="dxa"/>
              <w:bottom w:w="0" w:type="dxa"/>
              <w:right w:w="0" w:type="dxa"/>
            </w:tcMar>
          </w:tcPr>
          <w:p w:rsidR="00F940D9" w:rsidRPr="006254C0" w:rsidRDefault="00F940D9" w:rsidP="00F940D9">
            <w:pPr>
              <w:ind w:right="-114" w:firstLine="0"/>
            </w:pPr>
            <w:r w:rsidRPr="006254C0">
              <w:t>201 053,5</w:t>
            </w:r>
          </w:p>
        </w:tc>
      </w:tr>
      <w:tr w:rsidR="00F940D9" w:rsidRPr="001679F6" w:rsidTr="00F940D9">
        <w:trPr>
          <w:trHeight w:val="144"/>
          <w:jc w:val="right"/>
        </w:trPr>
        <w:tc>
          <w:tcPr>
            <w:tcW w:w="7647" w:type="dxa"/>
            <w:gridSpan w:val="3"/>
            <w:vMerge/>
            <w:vAlign w:val="center"/>
            <w:hideMark/>
          </w:tcPr>
          <w:p w:rsidR="00F940D9" w:rsidRPr="001679F6" w:rsidRDefault="00F940D9" w:rsidP="00F940D9">
            <w:pPr>
              <w:ind w:firstLine="0"/>
              <w:rPr>
                <w:rFonts w:cs="Arial"/>
              </w:rPr>
            </w:pPr>
          </w:p>
        </w:tc>
        <w:tc>
          <w:tcPr>
            <w:tcW w:w="2316" w:type="dxa"/>
            <w:hideMark/>
          </w:tcPr>
          <w:p w:rsidR="00F940D9" w:rsidRPr="001679F6" w:rsidRDefault="00F940D9" w:rsidP="00F940D9">
            <w:pPr>
              <w:ind w:firstLine="0"/>
              <w:rPr>
                <w:rFonts w:cs="Arial"/>
              </w:rPr>
            </w:pPr>
            <w:r w:rsidRPr="00AA1012">
              <w:rPr>
                <w:rFonts w:cs="Arial"/>
              </w:rPr>
              <w:t>бюджет автономного округа</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7844,4</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972,8</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884,0</w:t>
            </w:r>
          </w:p>
        </w:tc>
        <w:tc>
          <w:tcPr>
            <w:tcW w:w="992" w:type="dxa"/>
            <w:noWrap/>
            <w:tcMar>
              <w:top w:w="0" w:type="dxa"/>
              <w:left w:w="0" w:type="dxa"/>
              <w:bottom w:w="0" w:type="dxa"/>
              <w:right w:w="0" w:type="dxa"/>
            </w:tcMar>
          </w:tcPr>
          <w:p w:rsidR="00F940D9" w:rsidRPr="006254C0" w:rsidRDefault="00F940D9" w:rsidP="00F940D9">
            <w:pPr>
              <w:ind w:firstLine="0"/>
            </w:pPr>
            <w:r w:rsidRPr="006254C0">
              <w:t>2 993,8</w:t>
            </w:r>
          </w:p>
        </w:tc>
        <w:tc>
          <w:tcPr>
            <w:tcW w:w="1134" w:type="dxa"/>
            <w:noWrap/>
            <w:tcMar>
              <w:top w:w="0" w:type="dxa"/>
              <w:left w:w="0" w:type="dxa"/>
              <w:bottom w:w="0" w:type="dxa"/>
              <w:right w:w="0" w:type="dxa"/>
            </w:tcMar>
          </w:tcPr>
          <w:p w:rsidR="00F940D9" w:rsidRPr="006254C0" w:rsidRDefault="00F940D9" w:rsidP="00F940D9">
            <w:pPr>
              <w:ind w:firstLine="0"/>
            </w:pPr>
            <w:r w:rsidRPr="006254C0">
              <w:t>2 993,8</w:t>
            </w:r>
          </w:p>
        </w:tc>
        <w:tc>
          <w:tcPr>
            <w:tcW w:w="1228" w:type="dxa"/>
            <w:tcMar>
              <w:top w:w="0" w:type="dxa"/>
              <w:left w:w="0" w:type="dxa"/>
              <w:bottom w:w="0" w:type="dxa"/>
              <w:right w:w="0" w:type="dxa"/>
            </w:tcMar>
          </w:tcPr>
          <w:p w:rsidR="00F940D9" w:rsidRPr="006254C0" w:rsidRDefault="00F940D9" w:rsidP="00F940D9">
            <w:pPr>
              <w:jc w:val="center"/>
            </w:pPr>
            <w:r w:rsidRPr="006254C0">
              <w:t>0,0</w:t>
            </w:r>
          </w:p>
        </w:tc>
      </w:tr>
      <w:tr w:rsidR="0084000A" w:rsidRPr="001679F6" w:rsidTr="00F940D9">
        <w:trPr>
          <w:trHeight w:val="144"/>
          <w:jc w:val="right"/>
        </w:trPr>
        <w:tc>
          <w:tcPr>
            <w:tcW w:w="7647" w:type="dxa"/>
            <w:gridSpan w:val="3"/>
          </w:tcPr>
          <w:p w:rsidR="0084000A" w:rsidRPr="001679F6" w:rsidRDefault="0084000A" w:rsidP="00321E10">
            <w:pPr>
              <w:ind w:firstLine="0"/>
              <w:rPr>
                <w:rFonts w:cs="Arial"/>
              </w:rPr>
            </w:pPr>
            <w:r w:rsidRPr="001679F6">
              <w:rPr>
                <w:rFonts w:cs="Arial"/>
              </w:rPr>
              <w:t>В том числе:</w:t>
            </w:r>
          </w:p>
        </w:tc>
        <w:tc>
          <w:tcPr>
            <w:tcW w:w="2316" w:type="dxa"/>
          </w:tcPr>
          <w:p w:rsidR="0084000A" w:rsidRPr="001679F6" w:rsidRDefault="0084000A" w:rsidP="00321E10">
            <w:pPr>
              <w:ind w:firstLine="0"/>
              <w:rPr>
                <w:rFonts w:cs="Arial"/>
              </w:rPr>
            </w:pPr>
          </w:p>
        </w:tc>
        <w:tc>
          <w:tcPr>
            <w:tcW w:w="1137" w:type="dxa"/>
            <w:noWrap/>
            <w:tcMar>
              <w:top w:w="0" w:type="dxa"/>
              <w:left w:w="0" w:type="dxa"/>
              <w:bottom w:w="0" w:type="dxa"/>
              <w:right w:w="0" w:type="dxa"/>
            </w:tcMar>
          </w:tcPr>
          <w:p w:rsidR="0084000A" w:rsidRPr="001679F6" w:rsidRDefault="0084000A" w:rsidP="00321E10">
            <w:pPr>
              <w:ind w:firstLine="0"/>
              <w:jc w:val="center"/>
              <w:rPr>
                <w:rFonts w:cs="Arial"/>
              </w:rPr>
            </w:pP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p>
        </w:tc>
        <w:tc>
          <w:tcPr>
            <w:tcW w:w="1134" w:type="dxa"/>
            <w:tcMar>
              <w:top w:w="0" w:type="dxa"/>
              <w:left w:w="0" w:type="dxa"/>
              <w:bottom w:w="0" w:type="dxa"/>
              <w:right w:w="0" w:type="dxa"/>
            </w:tcMar>
          </w:tcPr>
          <w:p w:rsidR="0084000A" w:rsidRPr="001679F6" w:rsidRDefault="0084000A" w:rsidP="00321E10">
            <w:pPr>
              <w:ind w:firstLine="0"/>
              <w:jc w:val="center"/>
              <w:rPr>
                <w:rFonts w:cs="Arial"/>
              </w:rPr>
            </w:pPr>
          </w:p>
        </w:tc>
        <w:tc>
          <w:tcPr>
            <w:tcW w:w="992" w:type="dxa"/>
            <w:noWrap/>
            <w:tcMar>
              <w:top w:w="0" w:type="dxa"/>
              <w:left w:w="0" w:type="dxa"/>
              <w:bottom w:w="0" w:type="dxa"/>
              <w:right w:w="0" w:type="dxa"/>
            </w:tcMar>
          </w:tcPr>
          <w:p w:rsidR="0084000A" w:rsidRPr="001679F6" w:rsidRDefault="0084000A" w:rsidP="00321E10">
            <w:pPr>
              <w:ind w:firstLine="0"/>
              <w:jc w:val="center"/>
              <w:rPr>
                <w:rFonts w:cs="Arial"/>
              </w:rPr>
            </w:pP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p>
        </w:tc>
        <w:tc>
          <w:tcPr>
            <w:tcW w:w="1228" w:type="dxa"/>
            <w:tcMar>
              <w:top w:w="0" w:type="dxa"/>
              <w:left w:w="0" w:type="dxa"/>
              <w:bottom w:w="0" w:type="dxa"/>
              <w:right w:w="0" w:type="dxa"/>
            </w:tcMar>
          </w:tcPr>
          <w:p w:rsidR="0084000A" w:rsidRPr="001679F6" w:rsidRDefault="0084000A" w:rsidP="00321E10">
            <w:pPr>
              <w:ind w:firstLine="0"/>
              <w:jc w:val="center"/>
              <w:rPr>
                <w:rFonts w:cs="Arial"/>
              </w:rPr>
            </w:pPr>
          </w:p>
        </w:tc>
      </w:tr>
      <w:tr w:rsidR="00567258" w:rsidRPr="001679F6" w:rsidTr="00F940D9">
        <w:trPr>
          <w:trHeight w:val="144"/>
          <w:jc w:val="right"/>
        </w:trPr>
        <w:tc>
          <w:tcPr>
            <w:tcW w:w="7647" w:type="dxa"/>
            <w:gridSpan w:val="3"/>
            <w:vMerge w:val="restart"/>
          </w:tcPr>
          <w:p w:rsidR="00567258" w:rsidRPr="00C00AF4" w:rsidRDefault="00567258" w:rsidP="00567258">
            <w:pPr>
              <w:ind w:firstLine="0"/>
              <w:rPr>
                <w:rFonts w:cs="Arial"/>
              </w:rPr>
            </w:pPr>
            <w:r w:rsidRPr="00C00AF4">
              <w:rPr>
                <w:rFonts w:cs="Arial"/>
              </w:rPr>
              <w:t>Проектная часть</w:t>
            </w:r>
          </w:p>
          <w:p w:rsidR="00567258" w:rsidRPr="00C00AF4" w:rsidRDefault="00567258" w:rsidP="00567258">
            <w:pPr>
              <w:ind w:firstLine="0"/>
              <w:rPr>
                <w:rFonts w:cs="Arial"/>
                <w:lang w:val="en-US"/>
              </w:rPr>
            </w:pPr>
          </w:p>
        </w:tc>
        <w:tc>
          <w:tcPr>
            <w:tcW w:w="2316" w:type="dxa"/>
          </w:tcPr>
          <w:p w:rsidR="00567258" w:rsidRPr="00C00AF4" w:rsidRDefault="00567258" w:rsidP="00567258">
            <w:pPr>
              <w:ind w:firstLine="0"/>
              <w:jc w:val="center"/>
              <w:rPr>
                <w:rFonts w:cs="Arial"/>
              </w:rPr>
            </w:pPr>
            <w:r w:rsidRPr="00C00AF4">
              <w:rPr>
                <w:rFonts w:cs="Arial"/>
              </w:rPr>
              <w:t>всего</w:t>
            </w:r>
          </w:p>
        </w:tc>
        <w:tc>
          <w:tcPr>
            <w:tcW w:w="1137" w:type="dxa"/>
            <w:noWrap/>
            <w:tcMar>
              <w:top w:w="0" w:type="dxa"/>
              <w:left w:w="0" w:type="dxa"/>
              <w:bottom w:w="0" w:type="dxa"/>
              <w:right w:w="0" w:type="dxa"/>
            </w:tcMar>
          </w:tcPr>
          <w:p w:rsidR="00567258" w:rsidRPr="00C00AF4" w:rsidRDefault="00567258" w:rsidP="00567258">
            <w:pPr>
              <w:ind w:firstLine="0"/>
              <w:jc w:val="center"/>
              <w:rPr>
                <w:rFonts w:cs="Arial"/>
              </w:rPr>
            </w:pPr>
            <w:r w:rsidRPr="00C00AF4">
              <w:rPr>
                <w:rFonts w:cs="Arial"/>
              </w:rPr>
              <w:t>0,0</w:t>
            </w:r>
          </w:p>
        </w:tc>
        <w:tc>
          <w:tcPr>
            <w:tcW w:w="1134" w:type="dxa"/>
            <w:noWrap/>
            <w:tcMar>
              <w:top w:w="0" w:type="dxa"/>
              <w:left w:w="0" w:type="dxa"/>
              <w:bottom w:w="0" w:type="dxa"/>
              <w:right w:w="0" w:type="dxa"/>
            </w:tcMar>
          </w:tcPr>
          <w:p w:rsidR="00567258" w:rsidRPr="00C00AF4" w:rsidRDefault="00567258" w:rsidP="00567258">
            <w:pPr>
              <w:ind w:firstLine="0"/>
              <w:jc w:val="center"/>
              <w:rPr>
                <w:rFonts w:cs="Arial"/>
              </w:rPr>
            </w:pPr>
            <w:r w:rsidRPr="00C00AF4">
              <w:rPr>
                <w:rFonts w:cs="Arial"/>
              </w:rPr>
              <w:t>0,0</w:t>
            </w:r>
          </w:p>
        </w:tc>
        <w:tc>
          <w:tcPr>
            <w:tcW w:w="1134" w:type="dxa"/>
            <w:tcMar>
              <w:top w:w="0" w:type="dxa"/>
              <w:left w:w="0" w:type="dxa"/>
              <w:bottom w:w="0" w:type="dxa"/>
              <w:right w:w="0" w:type="dxa"/>
            </w:tcMar>
          </w:tcPr>
          <w:p w:rsidR="00567258" w:rsidRPr="00C00AF4" w:rsidRDefault="00567258" w:rsidP="00567258">
            <w:pPr>
              <w:ind w:firstLine="0"/>
              <w:jc w:val="center"/>
              <w:rPr>
                <w:rFonts w:cs="Arial"/>
              </w:rPr>
            </w:pPr>
            <w:r w:rsidRPr="00C00AF4">
              <w:rPr>
                <w:rFonts w:cs="Arial"/>
              </w:rPr>
              <w:t>0,0</w:t>
            </w:r>
          </w:p>
        </w:tc>
        <w:tc>
          <w:tcPr>
            <w:tcW w:w="992" w:type="dxa"/>
            <w:noWrap/>
            <w:tcMar>
              <w:top w:w="0" w:type="dxa"/>
              <w:left w:w="0" w:type="dxa"/>
              <w:bottom w:w="0" w:type="dxa"/>
              <w:right w:w="0" w:type="dxa"/>
            </w:tcMar>
          </w:tcPr>
          <w:p w:rsidR="00567258" w:rsidRPr="00C00AF4" w:rsidRDefault="00567258" w:rsidP="00567258">
            <w:pPr>
              <w:ind w:firstLine="0"/>
              <w:jc w:val="center"/>
              <w:rPr>
                <w:rFonts w:cs="Arial"/>
              </w:rPr>
            </w:pPr>
            <w:r w:rsidRPr="00C00AF4">
              <w:rPr>
                <w:rFonts w:cs="Arial"/>
              </w:rPr>
              <w:t>0,0</w:t>
            </w:r>
          </w:p>
        </w:tc>
        <w:tc>
          <w:tcPr>
            <w:tcW w:w="1134" w:type="dxa"/>
            <w:noWrap/>
            <w:tcMar>
              <w:top w:w="0" w:type="dxa"/>
              <w:left w:w="0" w:type="dxa"/>
              <w:bottom w:w="0" w:type="dxa"/>
              <w:right w:w="0" w:type="dxa"/>
            </w:tcMar>
          </w:tcPr>
          <w:p w:rsidR="00567258" w:rsidRPr="00C00AF4" w:rsidRDefault="00567258" w:rsidP="00567258">
            <w:pPr>
              <w:ind w:firstLine="0"/>
              <w:jc w:val="center"/>
              <w:rPr>
                <w:rFonts w:cs="Arial"/>
              </w:rPr>
            </w:pPr>
            <w:r w:rsidRPr="00C00AF4">
              <w:rPr>
                <w:rFonts w:cs="Arial"/>
              </w:rPr>
              <w:t>0,0</w:t>
            </w:r>
          </w:p>
        </w:tc>
        <w:tc>
          <w:tcPr>
            <w:tcW w:w="1228" w:type="dxa"/>
            <w:tcMar>
              <w:top w:w="0" w:type="dxa"/>
              <w:left w:w="0" w:type="dxa"/>
              <w:bottom w:w="0" w:type="dxa"/>
              <w:right w:w="0" w:type="dxa"/>
            </w:tcMar>
          </w:tcPr>
          <w:p w:rsidR="00567258" w:rsidRPr="00C00AF4" w:rsidRDefault="00567258" w:rsidP="00567258">
            <w:pPr>
              <w:ind w:firstLine="0"/>
              <w:jc w:val="center"/>
              <w:rPr>
                <w:rFonts w:cs="Arial"/>
              </w:rPr>
            </w:pPr>
            <w:r w:rsidRPr="00C00AF4">
              <w:rPr>
                <w:rFonts w:cs="Arial"/>
              </w:rPr>
              <w:t>0,0</w:t>
            </w:r>
          </w:p>
        </w:tc>
      </w:tr>
      <w:tr w:rsidR="00567258" w:rsidRPr="001679F6" w:rsidTr="00F940D9">
        <w:trPr>
          <w:trHeight w:val="144"/>
          <w:jc w:val="right"/>
        </w:trPr>
        <w:tc>
          <w:tcPr>
            <w:tcW w:w="7647" w:type="dxa"/>
            <w:gridSpan w:val="3"/>
            <w:vMerge/>
          </w:tcPr>
          <w:p w:rsidR="00567258" w:rsidRPr="001679F6" w:rsidRDefault="00567258" w:rsidP="00567258">
            <w:pPr>
              <w:ind w:firstLine="0"/>
              <w:rPr>
                <w:rFonts w:cs="Arial"/>
              </w:rPr>
            </w:pPr>
          </w:p>
        </w:tc>
        <w:tc>
          <w:tcPr>
            <w:tcW w:w="2316" w:type="dxa"/>
          </w:tcPr>
          <w:p w:rsidR="00567258" w:rsidRPr="001679F6" w:rsidRDefault="00567258" w:rsidP="00567258">
            <w:pPr>
              <w:ind w:firstLine="0"/>
              <w:rPr>
                <w:rFonts w:cs="Arial"/>
              </w:rPr>
            </w:pPr>
            <w:r w:rsidRPr="00C00AF4">
              <w:rPr>
                <w:rFonts w:cs="Arial"/>
              </w:rPr>
              <w:t>местный бюджет</w:t>
            </w:r>
          </w:p>
        </w:tc>
        <w:tc>
          <w:tcPr>
            <w:tcW w:w="1137" w:type="dxa"/>
            <w:noWrap/>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1134" w:type="dxa"/>
            <w:noWrap/>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1134" w:type="dxa"/>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992" w:type="dxa"/>
            <w:noWrap/>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1134" w:type="dxa"/>
            <w:noWrap/>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1228" w:type="dxa"/>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r>
      <w:tr w:rsidR="00567258" w:rsidRPr="001679F6" w:rsidTr="00F940D9">
        <w:trPr>
          <w:trHeight w:val="144"/>
          <w:jc w:val="right"/>
        </w:trPr>
        <w:tc>
          <w:tcPr>
            <w:tcW w:w="7647" w:type="dxa"/>
            <w:gridSpan w:val="3"/>
            <w:vMerge/>
          </w:tcPr>
          <w:p w:rsidR="00567258" w:rsidRPr="001679F6" w:rsidRDefault="00567258" w:rsidP="00567258">
            <w:pPr>
              <w:ind w:firstLine="0"/>
              <w:rPr>
                <w:rFonts w:cs="Arial"/>
              </w:rPr>
            </w:pPr>
          </w:p>
        </w:tc>
        <w:tc>
          <w:tcPr>
            <w:tcW w:w="2316" w:type="dxa"/>
          </w:tcPr>
          <w:p w:rsidR="00567258" w:rsidRPr="001679F6" w:rsidRDefault="00567258" w:rsidP="00567258">
            <w:pPr>
              <w:ind w:firstLine="0"/>
              <w:rPr>
                <w:rFonts w:cs="Arial"/>
              </w:rPr>
            </w:pPr>
            <w:r w:rsidRPr="00C00AF4">
              <w:rPr>
                <w:rFonts w:cs="Arial"/>
              </w:rPr>
              <w:t>бюджет автономного округа</w:t>
            </w:r>
          </w:p>
        </w:tc>
        <w:tc>
          <w:tcPr>
            <w:tcW w:w="1137" w:type="dxa"/>
            <w:noWrap/>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1134" w:type="dxa"/>
            <w:noWrap/>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1134" w:type="dxa"/>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992" w:type="dxa"/>
            <w:noWrap/>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1134" w:type="dxa"/>
            <w:noWrap/>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c>
          <w:tcPr>
            <w:tcW w:w="1228" w:type="dxa"/>
            <w:tcMar>
              <w:top w:w="0" w:type="dxa"/>
              <w:left w:w="0" w:type="dxa"/>
              <w:bottom w:w="0" w:type="dxa"/>
              <w:right w:w="0" w:type="dxa"/>
            </w:tcMar>
          </w:tcPr>
          <w:p w:rsidR="00567258" w:rsidRPr="001679F6" w:rsidRDefault="00567258" w:rsidP="00567258">
            <w:pPr>
              <w:ind w:firstLine="0"/>
              <w:jc w:val="center"/>
              <w:rPr>
                <w:rFonts w:cs="Arial"/>
              </w:rPr>
            </w:pPr>
            <w:r w:rsidRPr="00C00AF4">
              <w:rPr>
                <w:rFonts w:cs="Arial"/>
              </w:rPr>
              <w:t>0,0</w:t>
            </w:r>
          </w:p>
        </w:tc>
      </w:tr>
      <w:tr w:rsidR="00F940D9" w:rsidRPr="001679F6" w:rsidTr="00F940D9">
        <w:trPr>
          <w:trHeight w:val="144"/>
          <w:jc w:val="right"/>
        </w:trPr>
        <w:tc>
          <w:tcPr>
            <w:tcW w:w="7647" w:type="dxa"/>
            <w:gridSpan w:val="3"/>
            <w:vMerge w:val="restart"/>
          </w:tcPr>
          <w:p w:rsidR="00F940D9" w:rsidRPr="00AA1012" w:rsidRDefault="00F940D9" w:rsidP="00F940D9">
            <w:pPr>
              <w:ind w:firstLine="0"/>
              <w:rPr>
                <w:rFonts w:cs="Arial"/>
              </w:rPr>
            </w:pPr>
            <w:r w:rsidRPr="00AA1012">
              <w:rPr>
                <w:rFonts w:cs="Arial"/>
              </w:rPr>
              <w:t>Процессная часть</w:t>
            </w:r>
          </w:p>
          <w:p w:rsidR="00F940D9" w:rsidRPr="00AA1012" w:rsidRDefault="00F940D9" w:rsidP="00F940D9">
            <w:pPr>
              <w:ind w:firstLine="0"/>
              <w:rPr>
                <w:rFonts w:cs="Arial"/>
              </w:rPr>
            </w:pPr>
          </w:p>
        </w:tc>
        <w:tc>
          <w:tcPr>
            <w:tcW w:w="2316" w:type="dxa"/>
            <w:hideMark/>
          </w:tcPr>
          <w:p w:rsidR="00F940D9" w:rsidRPr="00AA1012" w:rsidRDefault="00F940D9" w:rsidP="00F940D9">
            <w:pPr>
              <w:ind w:firstLine="0"/>
              <w:rPr>
                <w:rFonts w:cs="Arial"/>
              </w:rPr>
            </w:pPr>
            <w:r w:rsidRPr="00AA1012">
              <w:rPr>
                <w:rFonts w:cs="Arial"/>
              </w:rPr>
              <w:t>всего</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394209,9</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46 771,5</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47039,6</w:t>
            </w:r>
          </w:p>
        </w:tc>
        <w:tc>
          <w:tcPr>
            <w:tcW w:w="992" w:type="dxa"/>
            <w:noWrap/>
            <w:tcMar>
              <w:top w:w="0" w:type="dxa"/>
              <w:left w:w="0" w:type="dxa"/>
              <w:bottom w:w="0" w:type="dxa"/>
              <w:right w:w="0" w:type="dxa"/>
            </w:tcMar>
          </w:tcPr>
          <w:p w:rsidR="00F940D9" w:rsidRPr="006254C0" w:rsidRDefault="00F940D9" w:rsidP="00F940D9">
            <w:pPr>
              <w:ind w:firstLine="0"/>
            </w:pPr>
            <w:r w:rsidRPr="006254C0">
              <w:t>51 954,8</w:t>
            </w:r>
          </w:p>
        </w:tc>
        <w:tc>
          <w:tcPr>
            <w:tcW w:w="1134" w:type="dxa"/>
            <w:noWrap/>
            <w:tcMar>
              <w:top w:w="0" w:type="dxa"/>
              <w:left w:w="0" w:type="dxa"/>
              <w:bottom w:w="0" w:type="dxa"/>
              <w:right w:w="0" w:type="dxa"/>
            </w:tcMar>
          </w:tcPr>
          <w:p w:rsidR="00F940D9" w:rsidRPr="006254C0" w:rsidRDefault="00F940D9" w:rsidP="00F940D9">
            <w:pPr>
              <w:ind w:firstLine="0"/>
            </w:pPr>
            <w:r w:rsidRPr="006254C0">
              <w:t>47 390,5</w:t>
            </w:r>
          </w:p>
        </w:tc>
        <w:tc>
          <w:tcPr>
            <w:tcW w:w="1228" w:type="dxa"/>
            <w:tcMar>
              <w:top w:w="0" w:type="dxa"/>
              <w:left w:w="0" w:type="dxa"/>
              <w:bottom w:w="0" w:type="dxa"/>
              <w:right w:w="0" w:type="dxa"/>
            </w:tcMar>
          </w:tcPr>
          <w:p w:rsidR="00F940D9" w:rsidRPr="006254C0" w:rsidRDefault="00F940D9" w:rsidP="00F940D9">
            <w:pPr>
              <w:ind w:left="-62" w:right="-33" w:firstLine="62"/>
            </w:pPr>
            <w:r w:rsidRPr="006254C0">
              <w:t>201 053,5</w:t>
            </w:r>
          </w:p>
        </w:tc>
      </w:tr>
      <w:tr w:rsidR="00F940D9" w:rsidRPr="001679F6" w:rsidTr="00F940D9">
        <w:trPr>
          <w:trHeight w:val="144"/>
          <w:jc w:val="right"/>
        </w:trPr>
        <w:tc>
          <w:tcPr>
            <w:tcW w:w="7647" w:type="dxa"/>
            <w:gridSpan w:val="3"/>
            <w:vMerge/>
            <w:vAlign w:val="center"/>
          </w:tcPr>
          <w:p w:rsidR="00F940D9" w:rsidRPr="001679F6" w:rsidRDefault="00F940D9" w:rsidP="00F940D9">
            <w:pPr>
              <w:ind w:firstLine="0"/>
              <w:rPr>
                <w:rFonts w:cs="Arial"/>
              </w:rPr>
            </w:pPr>
          </w:p>
        </w:tc>
        <w:tc>
          <w:tcPr>
            <w:tcW w:w="2316" w:type="dxa"/>
          </w:tcPr>
          <w:p w:rsidR="00F940D9" w:rsidRPr="001679F6" w:rsidRDefault="00F940D9" w:rsidP="00F940D9">
            <w:pPr>
              <w:ind w:firstLine="0"/>
              <w:rPr>
                <w:rFonts w:cs="Arial"/>
              </w:rPr>
            </w:pPr>
            <w:r w:rsidRPr="00AA1012">
              <w:rPr>
                <w:rFonts w:cs="Arial"/>
              </w:rPr>
              <w:t>местный бюджет</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386 365,5</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45 798,7</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46 155,6</w:t>
            </w:r>
          </w:p>
        </w:tc>
        <w:tc>
          <w:tcPr>
            <w:tcW w:w="992" w:type="dxa"/>
            <w:noWrap/>
            <w:tcMar>
              <w:top w:w="0" w:type="dxa"/>
              <w:left w:w="0" w:type="dxa"/>
              <w:bottom w:w="0" w:type="dxa"/>
              <w:right w:w="0" w:type="dxa"/>
            </w:tcMar>
          </w:tcPr>
          <w:p w:rsidR="00F940D9" w:rsidRPr="006254C0" w:rsidRDefault="00F940D9" w:rsidP="00F940D9">
            <w:pPr>
              <w:ind w:firstLine="0"/>
            </w:pPr>
            <w:r w:rsidRPr="006254C0">
              <w:t>48 961,0</w:t>
            </w:r>
          </w:p>
        </w:tc>
        <w:tc>
          <w:tcPr>
            <w:tcW w:w="1134" w:type="dxa"/>
            <w:noWrap/>
            <w:tcMar>
              <w:top w:w="0" w:type="dxa"/>
              <w:left w:w="0" w:type="dxa"/>
              <w:bottom w:w="0" w:type="dxa"/>
              <w:right w:w="0" w:type="dxa"/>
            </w:tcMar>
          </w:tcPr>
          <w:p w:rsidR="00F940D9" w:rsidRPr="006254C0" w:rsidRDefault="00F940D9" w:rsidP="00F940D9">
            <w:pPr>
              <w:ind w:firstLine="0"/>
            </w:pPr>
            <w:r w:rsidRPr="006254C0">
              <w:t>44 396,7</w:t>
            </w:r>
          </w:p>
        </w:tc>
        <w:tc>
          <w:tcPr>
            <w:tcW w:w="1228" w:type="dxa"/>
            <w:tcMar>
              <w:top w:w="0" w:type="dxa"/>
              <w:left w:w="0" w:type="dxa"/>
              <w:bottom w:w="0" w:type="dxa"/>
              <w:right w:w="0" w:type="dxa"/>
            </w:tcMar>
          </w:tcPr>
          <w:p w:rsidR="00F940D9" w:rsidRPr="006254C0" w:rsidRDefault="00F940D9" w:rsidP="00F940D9">
            <w:pPr>
              <w:ind w:right="-114" w:firstLine="0"/>
            </w:pPr>
            <w:r w:rsidRPr="006254C0">
              <w:t>201 053,5</w:t>
            </w:r>
          </w:p>
        </w:tc>
      </w:tr>
      <w:tr w:rsidR="00F940D9" w:rsidRPr="001679F6" w:rsidTr="00F940D9">
        <w:trPr>
          <w:trHeight w:val="757"/>
          <w:jc w:val="right"/>
        </w:trPr>
        <w:tc>
          <w:tcPr>
            <w:tcW w:w="7647" w:type="dxa"/>
            <w:gridSpan w:val="3"/>
            <w:vMerge/>
            <w:vAlign w:val="center"/>
            <w:hideMark/>
          </w:tcPr>
          <w:p w:rsidR="00F940D9" w:rsidRPr="001679F6" w:rsidRDefault="00F940D9" w:rsidP="00F940D9">
            <w:pPr>
              <w:ind w:firstLine="0"/>
              <w:rPr>
                <w:rFonts w:cs="Arial"/>
              </w:rPr>
            </w:pPr>
          </w:p>
        </w:tc>
        <w:tc>
          <w:tcPr>
            <w:tcW w:w="2316" w:type="dxa"/>
            <w:hideMark/>
          </w:tcPr>
          <w:p w:rsidR="00F940D9" w:rsidRPr="001679F6" w:rsidRDefault="00F940D9" w:rsidP="00F940D9">
            <w:pPr>
              <w:ind w:firstLine="0"/>
              <w:rPr>
                <w:rFonts w:cs="Arial"/>
              </w:rPr>
            </w:pPr>
            <w:r w:rsidRPr="00AA1012">
              <w:rPr>
                <w:rFonts w:cs="Arial"/>
              </w:rPr>
              <w:t>бюджет автономного округа</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7844,4</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972,8</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884,0</w:t>
            </w:r>
          </w:p>
        </w:tc>
        <w:tc>
          <w:tcPr>
            <w:tcW w:w="992" w:type="dxa"/>
            <w:noWrap/>
            <w:tcMar>
              <w:top w:w="0" w:type="dxa"/>
              <w:left w:w="0" w:type="dxa"/>
              <w:bottom w:w="0" w:type="dxa"/>
              <w:right w:w="0" w:type="dxa"/>
            </w:tcMar>
          </w:tcPr>
          <w:p w:rsidR="00F940D9" w:rsidRPr="006254C0" w:rsidRDefault="00F940D9" w:rsidP="00F940D9">
            <w:pPr>
              <w:ind w:firstLine="0"/>
            </w:pPr>
            <w:r w:rsidRPr="006254C0">
              <w:t>2 993,8</w:t>
            </w:r>
          </w:p>
        </w:tc>
        <w:tc>
          <w:tcPr>
            <w:tcW w:w="1134" w:type="dxa"/>
            <w:noWrap/>
            <w:tcMar>
              <w:top w:w="0" w:type="dxa"/>
              <w:left w:w="0" w:type="dxa"/>
              <w:bottom w:w="0" w:type="dxa"/>
              <w:right w:w="0" w:type="dxa"/>
            </w:tcMar>
          </w:tcPr>
          <w:p w:rsidR="00F940D9" w:rsidRPr="006254C0" w:rsidRDefault="00F940D9" w:rsidP="00F940D9">
            <w:pPr>
              <w:ind w:firstLine="0"/>
            </w:pPr>
            <w:r w:rsidRPr="006254C0">
              <w:t>2 993,8</w:t>
            </w:r>
          </w:p>
        </w:tc>
        <w:tc>
          <w:tcPr>
            <w:tcW w:w="1228" w:type="dxa"/>
            <w:tcMar>
              <w:top w:w="0" w:type="dxa"/>
              <w:left w:w="0" w:type="dxa"/>
              <w:bottom w:w="0" w:type="dxa"/>
              <w:right w:w="0" w:type="dxa"/>
            </w:tcMar>
          </w:tcPr>
          <w:p w:rsidR="00F940D9" w:rsidRPr="006254C0" w:rsidRDefault="00F940D9" w:rsidP="00F940D9">
            <w:pPr>
              <w:jc w:val="center"/>
            </w:pPr>
            <w:r w:rsidRPr="006254C0">
              <w:t>0,0</w:t>
            </w:r>
          </w:p>
        </w:tc>
      </w:tr>
      <w:tr w:rsidR="0084000A" w:rsidRPr="001679F6" w:rsidTr="00F940D9">
        <w:trPr>
          <w:trHeight w:val="144"/>
          <w:jc w:val="right"/>
        </w:trPr>
        <w:tc>
          <w:tcPr>
            <w:tcW w:w="7647" w:type="dxa"/>
            <w:gridSpan w:val="3"/>
            <w:hideMark/>
          </w:tcPr>
          <w:p w:rsidR="0084000A" w:rsidRPr="001679F6" w:rsidRDefault="0084000A" w:rsidP="00321E10">
            <w:pPr>
              <w:ind w:firstLine="0"/>
              <w:rPr>
                <w:rFonts w:cs="Arial"/>
              </w:rPr>
            </w:pPr>
            <w:r w:rsidRPr="001679F6">
              <w:rPr>
                <w:rFonts w:cs="Arial"/>
              </w:rPr>
              <w:t>В том числе:</w:t>
            </w:r>
          </w:p>
        </w:tc>
        <w:tc>
          <w:tcPr>
            <w:tcW w:w="2316" w:type="dxa"/>
          </w:tcPr>
          <w:p w:rsidR="0084000A" w:rsidRPr="001679F6" w:rsidRDefault="0084000A" w:rsidP="00321E10">
            <w:pPr>
              <w:ind w:firstLine="0"/>
              <w:rPr>
                <w:rFonts w:cs="Arial"/>
              </w:rPr>
            </w:pPr>
          </w:p>
        </w:tc>
        <w:tc>
          <w:tcPr>
            <w:tcW w:w="1137" w:type="dxa"/>
            <w:noWrap/>
            <w:tcMar>
              <w:top w:w="0" w:type="dxa"/>
              <w:left w:w="0" w:type="dxa"/>
              <w:bottom w:w="0" w:type="dxa"/>
              <w:right w:w="0" w:type="dxa"/>
            </w:tcMar>
          </w:tcPr>
          <w:p w:rsidR="0084000A" w:rsidRPr="001679F6" w:rsidRDefault="0084000A" w:rsidP="00321E10">
            <w:pPr>
              <w:ind w:firstLine="0"/>
              <w:rPr>
                <w:rFonts w:cs="Arial"/>
              </w:rPr>
            </w:pPr>
          </w:p>
        </w:tc>
        <w:tc>
          <w:tcPr>
            <w:tcW w:w="1134" w:type="dxa"/>
            <w:noWrap/>
            <w:tcMar>
              <w:top w:w="0" w:type="dxa"/>
              <w:left w:w="0" w:type="dxa"/>
              <w:bottom w:w="0" w:type="dxa"/>
              <w:right w:w="0" w:type="dxa"/>
            </w:tcMar>
          </w:tcPr>
          <w:p w:rsidR="0084000A" w:rsidRPr="001679F6" w:rsidRDefault="0084000A" w:rsidP="00321E10">
            <w:pPr>
              <w:ind w:firstLine="0"/>
              <w:rPr>
                <w:rFonts w:cs="Arial"/>
              </w:rPr>
            </w:pPr>
          </w:p>
        </w:tc>
        <w:tc>
          <w:tcPr>
            <w:tcW w:w="1134" w:type="dxa"/>
            <w:tcMar>
              <w:top w:w="0" w:type="dxa"/>
              <w:left w:w="0" w:type="dxa"/>
              <w:bottom w:w="0" w:type="dxa"/>
              <w:right w:w="0" w:type="dxa"/>
            </w:tcMar>
          </w:tcPr>
          <w:p w:rsidR="0084000A" w:rsidRPr="001679F6" w:rsidRDefault="0084000A" w:rsidP="00321E10">
            <w:pPr>
              <w:ind w:firstLine="0"/>
              <w:rPr>
                <w:rFonts w:cs="Arial"/>
              </w:rPr>
            </w:pPr>
          </w:p>
        </w:tc>
        <w:tc>
          <w:tcPr>
            <w:tcW w:w="992" w:type="dxa"/>
            <w:noWrap/>
            <w:tcMar>
              <w:top w:w="0" w:type="dxa"/>
              <w:left w:w="0" w:type="dxa"/>
              <w:bottom w:w="0" w:type="dxa"/>
              <w:right w:w="0" w:type="dxa"/>
            </w:tcMar>
          </w:tcPr>
          <w:p w:rsidR="0084000A" w:rsidRPr="001679F6" w:rsidRDefault="0084000A" w:rsidP="00321E10">
            <w:pPr>
              <w:ind w:firstLine="0"/>
              <w:rPr>
                <w:rFonts w:cs="Arial"/>
              </w:rPr>
            </w:pPr>
          </w:p>
        </w:tc>
        <w:tc>
          <w:tcPr>
            <w:tcW w:w="1134" w:type="dxa"/>
            <w:noWrap/>
            <w:tcMar>
              <w:top w:w="0" w:type="dxa"/>
              <w:left w:w="0" w:type="dxa"/>
              <w:bottom w:w="0" w:type="dxa"/>
              <w:right w:w="0" w:type="dxa"/>
            </w:tcMar>
          </w:tcPr>
          <w:p w:rsidR="0084000A" w:rsidRPr="001679F6" w:rsidRDefault="0084000A" w:rsidP="00321E10">
            <w:pPr>
              <w:ind w:firstLine="0"/>
              <w:rPr>
                <w:rFonts w:cs="Arial"/>
              </w:rPr>
            </w:pPr>
          </w:p>
        </w:tc>
        <w:tc>
          <w:tcPr>
            <w:tcW w:w="1228" w:type="dxa"/>
            <w:tcMar>
              <w:top w:w="0" w:type="dxa"/>
              <w:left w:w="0" w:type="dxa"/>
              <w:bottom w:w="0" w:type="dxa"/>
              <w:right w:w="0" w:type="dxa"/>
            </w:tcMar>
          </w:tcPr>
          <w:p w:rsidR="0084000A" w:rsidRPr="001679F6" w:rsidRDefault="0084000A" w:rsidP="00321E10">
            <w:pPr>
              <w:ind w:firstLine="0"/>
              <w:rPr>
                <w:rFonts w:cs="Arial"/>
              </w:rPr>
            </w:pPr>
          </w:p>
        </w:tc>
      </w:tr>
      <w:tr w:rsidR="0084000A" w:rsidRPr="001679F6" w:rsidTr="00F940D9">
        <w:trPr>
          <w:trHeight w:val="144"/>
          <w:jc w:val="right"/>
        </w:trPr>
        <w:tc>
          <w:tcPr>
            <w:tcW w:w="7647" w:type="dxa"/>
            <w:gridSpan w:val="3"/>
            <w:vMerge w:val="restart"/>
            <w:hideMark/>
          </w:tcPr>
          <w:p w:rsidR="0084000A" w:rsidRPr="001679F6" w:rsidRDefault="0084000A" w:rsidP="00321E10">
            <w:pPr>
              <w:ind w:firstLine="0"/>
              <w:rPr>
                <w:rFonts w:cs="Arial"/>
              </w:rPr>
            </w:pPr>
            <w:r w:rsidRPr="001679F6">
              <w:rPr>
                <w:rFonts w:cs="Arial"/>
              </w:rPr>
              <w:t>Инвестиции в объекты муниципальной собственности</w:t>
            </w:r>
          </w:p>
        </w:tc>
        <w:tc>
          <w:tcPr>
            <w:tcW w:w="2316" w:type="dxa"/>
            <w:hideMark/>
          </w:tcPr>
          <w:p w:rsidR="0084000A" w:rsidRPr="001679F6" w:rsidRDefault="0084000A" w:rsidP="00321E10">
            <w:pPr>
              <w:ind w:firstLine="0"/>
              <w:rPr>
                <w:rFonts w:cs="Arial"/>
              </w:rPr>
            </w:pPr>
            <w:r w:rsidRPr="001679F6">
              <w:rPr>
                <w:rFonts w:cs="Arial"/>
              </w:rPr>
              <w:t>всего</w:t>
            </w:r>
          </w:p>
        </w:tc>
        <w:tc>
          <w:tcPr>
            <w:tcW w:w="1137"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992"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228" w:type="dxa"/>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r>
      <w:tr w:rsidR="0084000A" w:rsidRPr="001679F6" w:rsidTr="00F940D9">
        <w:trPr>
          <w:trHeight w:val="144"/>
          <w:jc w:val="right"/>
        </w:trPr>
        <w:tc>
          <w:tcPr>
            <w:tcW w:w="7647" w:type="dxa"/>
            <w:gridSpan w:val="3"/>
            <w:vMerge/>
            <w:hideMark/>
          </w:tcPr>
          <w:p w:rsidR="0084000A" w:rsidRPr="001679F6" w:rsidRDefault="0084000A" w:rsidP="00321E10">
            <w:pPr>
              <w:ind w:firstLine="0"/>
              <w:rPr>
                <w:rFonts w:cs="Arial"/>
              </w:rPr>
            </w:pPr>
          </w:p>
        </w:tc>
        <w:tc>
          <w:tcPr>
            <w:tcW w:w="2316" w:type="dxa"/>
            <w:hideMark/>
          </w:tcPr>
          <w:p w:rsidR="0084000A" w:rsidRPr="001679F6" w:rsidRDefault="0084000A" w:rsidP="00321E10">
            <w:pPr>
              <w:ind w:firstLine="0"/>
              <w:rPr>
                <w:rFonts w:cs="Arial"/>
              </w:rPr>
            </w:pPr>
            <w:r w:rsidRPr="001679F6">
              <w:rPr>
                <w:rFonts w:cs="Arial"/>
              </w:rPr>
              <w:t>местный бюджет</w:t>
            </w:r>
          </w:p>
        </w:tc>
        <w:tc>
          <w:tcPr>
            <w:tcW w:w="1137"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992"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228" w:type="dxa"/>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r>
      <w:tr w:rsidR="0084000A" w:rsidRPr="001679F6" w:rsidTr="00F940D9">
        <w:trPr>
          <w:trHeight w:val="908"/>
          <w:jc w:val="right"/>
        </w:trPr>
        <w:tc>
          <w:tcPr>
            <w:tcW w:w="7647" w:type="dxa"/>
            <w:gridSpan w:val="3"/>
            <w:vMerge/>
            <w:hideMark/>
          </w:tcPr>
          <w:p w:rsidR="0084000A" w:rsidRPr="001679F6" w:rsidRDefault="0084000A" w:rsidP="00321E10">
            <w:pPr>
              <w:ind w:firstLine="0"/>
              <w:rPr>
                <w:rFonts w:cs="Arial"/>
              </w:rPr>
            </w:pPr>
          </w:p>
        </w:tc>
        <w:tc>
          <w:tcPr>
            <w:tcW w:w="2316" w:type="dxa"/>
            <w:hideMark/>
          </w:tcPr>
          <w:p w:rsidR="0084000A" w:rsidRPr="001679F6" w:rsidRDefault="0084000A" w:rsidP="00321E10">
            <w:pPr>
              <w:ind w:firstLine="0"/>
              <w:rPr>
                <w:rFonts w:cs="Arial"/>
              </w:rPr>
            </w:pPr>
            <w:r w:rsidRPr="001679F6">
              <w:rPr>
                <w:rFonts w:cs="Arial"/>
              </w:rPr>
              <w:t>бюджет автономного округа</w:t>
            </w:r>
          </w:p>
        </w:tc>
        <w:tc>
          <w:tcPr>
            <w:tcW w:w="1137"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992" w:type="dxa"/>
            <w:noWrap/>
            <w:tcMar>
              <w:top w:w="0" w:type="dxa"/>
              <w:left w:w="0" w:type="dxa"/>
              <w:bottom w:w="0" w:type="dxa"/>
              <w:right w:w="0" w:type="dxa"/>
            </w:tcMar>
          </w:tcPr>
          <w:p w:rsidR="0084000A" w:rsidRPr="001679F6" w:rsidRDefault="0084000A" w:rsidP="00321E10">
            <w:pPr>
              <w:ind w:firstLine="0"/>
              <w:jc w:val="center"/>
              <w:rPr>
                <w:rFonts w:cs="Arial"/>
              </w:rPr>
            </w:pPr>
            <w:r w:rsidRPr="001679F6">
              <w:rPr>
                <w:rFonts w:cs="Arial"/>
              </w:rPr>
              <w:t>0,0</w:t>
            </w:r>
          </w:p>
        </w:tc>
        <w:tc>
          <w:tcPr>
            <w:tcW w:w="1134" w:type="dxa"/>
            <w:noWrap/>
            <w:tcMar>
              <w:top w:w="0" w:type="dxa"/>
              <w:left w:w="0" w:type="dxa"/>
              <w:bottom w:w="0" w:type="dxa"/>
              <w:right w:w="0" w:type="dxa"/>
            </w:tcMar>
            <w:hideMark/>
          </w:tcPr>
          <w:p w:rsidR="0084000A" w:rsidRPr="001679F6" w:rsidRDefault="0084000A" w:rsidP="00321E10">
            <w:pPr>
              <w:ind w:firstLine="0"/>
              <w:jc w:val="center"/>
              <w:rPr>
                <w:rFonts w:cs="Arial"/>
              </w:rPr>
            </w:pPr>
            <w:r w:rsidRPr="001679F6">
              <w:rPr>
                <w:rFonts w:cs="Arial"/>
              </w:rPr>
              <w:t>0,0</w:t>
            </w:r>
          </w:p>
        </w:tc>
        <w:tc>
          <w:tcPr>
            <w:tcW w:w="1228" w:type="dxa"/>
            <w:tcMar>
              <w:top w:w="0" w:type="dxa"/>
              <w:left w:w="0" w:type="dxa"/>
              <w:bottom w:w="0" w:type="dxa"/>
              <w:right w:w="0" w:type="dxa"/>
            </w:tcMar>
            <w:hideMark/>
          </w:tcPr>
          <w:p w:rsidR="0084000A" w:rsidRPr="001679F6" w:rsidRDefault="0084000A" w:rsidP="00321E10">
            <w:pPr>
              <w:ind w:firstLine="0"/>
              <w:jc w:val="center"/>
              <w:rPr>
                <w:rFonts w:cs="Arial"/>
              </w:rPr>
            </w:pPr>
            <w:r w:rsidRPr="001679F6">
              <w:rPr>
                <w:rFonts w:cs="Arial"/>
              </w:rPr>
              <w:t>0,0</w:t>
            </w:r>
          </w:p>
        </w:tc>
      </w:tr>
      <w:tr w:rsidR="00F940D9" w:rsidRPr="001679F6" w:rsidTr="00F940D9">
        <w:trPr>
          <w:trHeight w:val="144"/>
          <w:jc w:val="right"/>
        </w:trPr>
        <w:tc>
          <w:tcPr>
            <w:tcW w:w="7647" w:type="dxa"/>
            <w:gridSpan w:val="3"/>
            <w:vMerge w:val="restart"/>
          </w:tcPr>
          <w:p w:rsidR="00F940D9" w:rsidRPr="00AA1012" w:rsidRDefault="00F940D9" w:rsidP="00F940D9">
            <w:pPr>
              <w:ind w:firstLine="0"/>
              <w:rPr>
                <w:rFonts w:cs="Arial"/>
              </w:rPr>
            </w:pPr>
            <w:r w:rsidRPr="00AA1012">
              <w:rPr>
                <w:rFonts w:cs="Arial"/>
              </w:rPr>
              <w:t>Прочие расходы</w:t>
            </w:r>
          </w:p>
        </w:tc>
        <w:tc>
          <w:tcPr>
            <w:tcW w:w="2316" w:type="dxa"/>
          </w:tcPr>
          <w:p w:rsidR="00F940D9" w:rsidRPr="00AA1012" w:rsidRDefault="00F940D9" w:rsidP="00F940D9">
            <w:pPr>
              <w:ind w:firstLine="0"/>
              <w:rPr>
                <w:rFonts w:cs="Arial"/>
              </w:rPr>
            </w:pPr>
            <w:r w:rsidRPr="00AA1012">
              <w:rPr>
                <w:rFonts w:cs="Arial"/>
              </w:rPr>
              <w:t>всего</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394209,9</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46 771,5</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47039,6</w:t>
            </w:r>
          </w:p>
        </w:tc>
        <w:tc>
          <w:tcPr>
            <w:tcW w:w="992" w:type="dxa"/>
            <w:noWrap/>
            <w:tcMar>
              <w:top w:w="0" w:type="dxa"/>
              <w:left w:w="0" w:type="dxa"/>
              <w:bottom w:w="0" w:type="dxa"/>
              <w:right w:w="0" w:type="dxa"/>
            </w:tcMar>
          </w:tcPr>
          <w:p w:rsidR="00F940D9" w:rsidRPr="006254C0" w:rsidRDefault="00F940D9" w:rsidP="00F940D9">
            <w:pPr>
              <w:ind w:firstLine="0"/>
            </w:pPr>
            <w:r w:rsidRPr="006254C0">
              <w:t>51 954,8</w:t>
            </w:r>
          </w:p>
        </w:tc>
        <w:tc>
          <w:tcPr>
            <w:tcW w:w="1134" w:type="dxa"/>
            <w:noWrap/>
            <w:tcMar>
              <w:top w:w="0" w:type="dxa"/>
              <w:left w:w="0" w:type="dxa"/>
              <w:bottom w:w="0" w:type="dxa"/>
              <w:right w:w="0" w:type="dxa"/>
            </w:tcMar>
          </w:tcPr>
          <w:p w:rsidR="00F940D9" w:rsidRPr="006254C0" w:rsidRDefault="00F940D9" w:rsidP="00F940D9">
            <w:pPr>
              <w:ind w:firstLine="0"/>
            </w:pPr>
            <w:r w:rsidRPr="006254C0">
              <w:t>47 390,5</w:t>
            </w:r>
          </w:p>
        </w:tc>
        <w:tc>
          <w:tcPr>
            <w:tcW w:w="1228" w:type="dxa"/>
            <w:tcMar>
              <w:top w:w="0" w:type="dxa"/>
              <w:left w:w="0" w:type="dxa"/>
              <w:bottom w:w="0" w:type="dxa"/>
              <w:right w:w="0" w:type="dxa"/>
            </w:tcMar>
          </w:tcPr>
          <w:p w:rsidR="00F940D9" w:rsidRPr="006254C0" w:rsidRDefault="00F940D9" w:rsidP="00F940D9">
            <w:pPr>
              <w:ind w:left="-62" w:right="-33" w:firstLine="62"/>
            </w:pPr>
            <w:r w:rsidRPr="006254C0">
              <w:t>201 053,5</w:t>
            </w:r>
          </w:p>
        </w:tc>
      </w:tr>
      <w:tr w:rsidR="00F940D9" w:rsidRPr="001679F6" w:rsidTr="00F940D9">
        <w:trPr>
          <w:trHeight w:val="144"/>
          <w:jc w:val="right"/>
        </w:trPr>
        <w:tc>
          <w:tcPr>
            <w:tcW w:w="7647" w:type="dxa"/>
            <w:gridSpan w:val="3"/>
            <w:vMerge/>
            <w:vAlign w:val="center"/>
          </w:tcPr>
          <w:p w:rsidR="00F940D9" w:rsidRPr="001679F6" w:rsidRDefault="00F940D9" w:rsidP="00F940D9">
            <w:pPr>
              <w:ind w:firstLine="0"/>
              <w:rPr>
                <w:rFonts w:cs="Arial"/>
              </w:rPr>
            </w:pPr>
          </w:p>
        </w:tc>
        <w:tc>
          <w:tcPr>
            <w:tcW w:w="2316" w:type="dxa"/>
          </w:tcPr>
          <w:p w:rsidR="00F940D9" w:rsidRPr="001679F6" w:rsidRDefault="00F940D9" w:rsidP="00F940D9">
            <w:pPr>
              <w:ind w:firstLine="0"/>
              <w:rPr>
                <w:rFonts w:cs="Arial"/>
              </w:rPr>
            </w:pPr>
            <w:r w:rsidRPr="00AA1012">
              <w:rPr>
                <w:rFonts w:cs="Arial"/>
              </w:rPr>
              <w:t>местный бюджет</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386 365,5</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45 798,7</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46 155,6</w:t>
            </w:r>
          </w:p>
        </w:tc>
        <w:tc>
          <w:tcPr>
            <w:tcW w:w="992" w:type="dxa"/>
            <w:noWrap/>
            <w:tcMar>
              <w:top w:w="0" w:type="dxa"/>
              <w:left w:w="0" w:type="dxa"/>
              <w:bottom w:w="0" w:type="dxa"/>
              <w:right w:w="0" w:type="dxa"/>
            </w:tcMar>
          </w:tcPr>
          <w:p w:rsidR="00F940D9" w:rsidRPr="006254C0" w:rsidRDefault="00F940D9" w:rsidP="00F940D9">
            <w:pPr>
              <w:ind w:firstLine="0"/>
            </w:pPr>
            <w:r w:rsidRPr="006254C0">
              <w:t>48 961,0</w:t>
            </w:r>
          </w:p>
        </w:tc>
        <w:tc>
          <w:tcPr>
            <w:tcW w:w="1134" w:type="dxa"/>
            <w:noWrap/>
            <w:tcMar>
              <w:top w:w="0" w:type="dxa"/>
              <w:left w:w="0" w:type="dxa"/>
              <w:bottom w:w="0" w:type="dxa"/>
              <w:right w:w="0" w:type="dxa"/>
            </w:tcMar>
          </w:tcPr>
          <w:p w:rsidR="00F940D9" w:rsidRPr="006254C0" w:rsidRDefault="00F940D9" w:rsidP="00F940D9">
            <w:pPr>
              <w:ind w:firstLine="0"/>
            </w:pPr>
            <w:r w:rsidRPr="006254C0">
              <w:t>44 396,7</w:t>
            </w:r>
          </w:p>
        </w:tc>
        <w:tc>
          <w:tcPr>
            <w:tcW w:w="1228" w:type="dxa"/>
            <w:tcMar>
              <w:top w:w="0" w:type="dxa"/>
              <w:left w:w="0" w:type="dxa"/>
              <w:bottom w:w="0" w:type="dxa"/>
              <w:right w:w="0" w:type="dxa"/>
            </w:tcMar>
          </w:tcPr>
          <w:p w:rsidR="00F940D9" w:rsidRPr="006254C0" w:rsidRDefault="00F940D9" w:rsidP="00F940D9">
            <w:pPr>
              <w:ind w:right="-114" w:firstLine="0"/>
            </w:pPr>
            <w:r w:rsidRPr="006254C0">
              <w:t>201 053,5</w:t>
            </w:r>
          </w:p>
        </w:tc>
      </w:tr>
      <w:tr w:rsidR="00F940D9" w:rsidRPr="001679F6" w:rsidTr="00F940D9">
        <w:trPr>
          <w:trHeight w:val="144"/>
          <w:jc w:val="right"/>
        </w:trPr>
        <w:tc>
          <w:tcPr>
            <w:tcW w:w="7647" w:type="dxa"/>
            <w:gridSpan w:val="3"/>
            <w:vMerge/>
            <w:vAlign w:val="center"/>
          </w:tcPr>
          <w:p w:rsidR="00F940D9" w:rsidRPr="001679F6" w:rsidRDefault="00F940D9" w:rsidP="00F940D9">
            <w:pPr>
              <w:ind w:firstLine="0"/>
              <w:rPr>
                <w:rFonts w:cs="Arial"/>
              </w:rPr>
            </w:pPr>
          </w:p>
        </w:tc>
        <w:tc>
          <w:tcPr>
            <w:tcW w:w="2316" w:type="dxa"/>
          </w:tcPr>
          <w:p w:rsidR="00F940D9" w:rsidRPr="001679F6" w:rsidRDefault="00F940D9" w:rsidP="00F940D9">
            <w:pPr>
              <w:ind w:firstLine="0"/>
              <w:rPr>
                <w:rFonts w:cs="Arial"/>
              </w:rPr>
            </w:pPr>
            <w:r w:rsidRPr="00AA1012">
              <w:rPr>
                <w:rFonts w:cs="Arial"/>
              </w:rPr>
              <w:t>бюджет автономного округа</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7844,4</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972,8</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884,0</w:t>
            </w:r>
          </w:p>
        </w:tc>
        <w:tc>
          <w:tcPr>
            <w:tcW w:w="992" w:type="dxa"/>
            <w:noWrap/>
            <w:tcMar>
              <w:top w:w="0" w:type="dxa"/>
              <w:left w:w="0" w:type="dxa"/>
              <w:bottom w:w="0" w:type="dxa"/>
              <w:right w:w="0" w:type="dxa"/>
            </w:tcMar>
          </w:tcPr>
          <w:p w:rsidR="00F940D9" w:rsidRPr="006254C0" w:rsidRDefault="00F940D9" w:rsidP="00F940D9">
            <w:pPr>
              <w:ind w:firstLine="0"/>
            </w:pPr>
            <w:r w:rsidRPr="006254C0">
              <w:t>2 993,8</w:t>
            </w:r>
          </w:p>
        </w:tc>
        <w:tc>
          <w:tcPr>
            <w:tcW w:w="1134" w:type="dxa"/>
            <w:noWrap/>
            <w:tcMar>
              <w:top w:w="0" w:type="dxa"/>
              <w:left w:w="0" w:type="dxa"/>
              <w:bottom w:w="0" w:type="dxa"/>
              <w:right w:w="0" w:type="dxa"/>
            </w:tcMar>
          </w:tcPr>
          <w:p w:rsidR="00F940D9" w:rsidRPr="006254C0" w:rsidRDefault="00F940D9" w:rsidP="00F940D9">
            <w:pPr>
              <w:ind w:firstLine="0"/>
            </w:pPr>
            <w:r w:rsidRPr="006254C0">
              <w:t>2 993,8</w:t>
            </w:r>
          </w:p>
        </w:tc>
        <w:tc>
          <w:tcPr>
            <w:tcW w:w="1228" w:type="dxa"/>
            <w:tcMar>
              <w:top w:w="0" w:type="dxa"/>
              <w:left w:w="0" w:type="dxa"/>
              <w:bottom w:w="0" w:type="dxa"/>
              <w:right w:w="0" w:type="dxa"/>
            </w:tcMar>
          </w:tcPr>
          <w:p w:rsidR="00F940D9" w:rsidRPr="006254C0" w:rsidRDefault="00F940D9" w:rsidP="00F940D9">
            <w:pPr>
              <w:jc w:val="center"/>
            </w:pPr>
            <w:r w:rsidRPr="006254C0">
              <w:t>0,0</w:t>
            </w:r>
          </w:p>
        </w:tc>
      </w:tr>
      <w:tr w:rsidR="0084000A" w:rsidRPr="001679F6" w:rsidTr="00F940D9">
        <w:trPr>
          <w:trHeight w:val="144"/>
          <w:jc w:val="right"/>
        </w:trPr>
        <w:tc>
          <w:tcPr>
            <w:tcW w:w="7647" w:type="dxa"/>
            <w:gridSpan w:val="3"/>
          </w:tcPr>
          <w:p w:rsidR="0084000A" w:rsidRPr="001679F6" w:rsidRDefault="0084000A" w:rsidP="00321E10">
            <w:pPr>
              <w:ind w:firstLine="0"/>
              <w:rPr>
                <w:rFonts w:cs="Arial"/>
              </w:rPr>
            </w:pPr>
            <w:r w:rsidRPr="001679F6">
              <w:rPr>
                <w:rFonts w:cs="Arial"/>
              </w:rPr>
              <w:t>В том числе:</w:t>
            </w:r>
          </w:p>
        </w:tc>
        <w:tc>
          <w:tcPr>
            <w:tcW w:w="2316" w:type="dxa"/>
          </w:tcPr>
          <w:p w:rsidR="0084000A" w:rsidRPr="001679F6" w:rsidRDefault="0084000A" w:rsidP="00321E10">
            <w:pPr>
              <w:ind w:firstLine="0"/>
              <w:rPr>
                <w:rFonts w:cs="Arial"/>
              </w:rPr>
            </w:pPr>
          </w:p>
        </w:tc>
        <w:tc>
          <w:tcPr>
            <w:tcW w:w="1137" w:type="dxa"/>
            <w:noWrap/>
            <w:tcMar>
              <w:top w:w="0" w:type="dxa"/>
              <w:left w:w="0" w:type="dxa"/>
              <w:bottom w:w="0" w:type="dxa"/>
              <w:right w:w="0" w:type="dxa"/>
            </w:tcMar>
          </w:tcPr>
          <w:p w:rsidR="0084000A" w:rsidRPr="001679F6" w:rsidRDefault="0084000A" w:rsidP="00321E10">
            <w:pPr>
              <w:ind w:firstLine="0"/>
              <w:jc w:val="center"/>
              <w:rPr>
                <w:rFonts w:cs="Arial"/>
              </w:rPr>
            </w:pP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p>
        </w:tc>
        <w:tc>
          <w:tcPr>
            <w:tcW w:w="1134" w:type="dxa"/>
            <w:tcMar>
              <w:top w:w="0" w:type="dxa"/>
              <w:left w:w="0" w:type="dxa"/>
              <w:bottom w:w="0" w:type="dxa"/>
              <w:right w:w="0" w:type="dxa"/>
            </w:tcMar>
          </w:tcPr>
          <w:p w:rsidR="0084000A" w:rsidRPr="001679F6" w:rsidRDefault="0084000A" w:rsidP="00321E10">
            <w:pPr>
              <w:ind w:firstLine="0"/>
              <w:jc w:val="center"/>
              <w:rPr>
                <w:rFonts w:cs="Arial"/>
              </w:rPr>
            </w:pPr>
          </w:p>
        </w:tc>
        <w:tc>
          <w:tcPr>
            <w:tcW w:w="992" w:type="dxa"/>
            <w:noWrap/>
            <w:tcMar>
              <w:top w:w="0" w:type="dxa"/>
              <w:left w:w="0" w:type="dxa"/>
              <w:bottom w:w="0" w:type="dxa"/>
              <w:right w:w="0" w:type="dxa"/>
            </w:tcMar>
          </w:tcPr>
          <w:p w:rsidR="0084000A" w:rsidRPr="001679F6" w:rsidRDefault="0084000A" w:rsidP="00321E10">
            <w:pPr>
              <w:ind w:firstLine="0"/>
              <w:jc w:val="center"/>
              <w:rPr>
                <w:rFonts w:cs="Arial"/>
              </w:rPr>
            </w:pPr>
          </w:p>
        </w:tc>
        <w:tc>
          <w:tcPr>
            <w:tcW w:w="1134" w:type="dxa"/>
            <w:noWrap/>
            <w:tcMar>
              <w:top w:w="0" w:type="dxa"/>
              <w:left w:w="0" w:type="dxa"/>
              <w:bottom w:w="0" w:type="dxa"/>
              <w:right w:w="0" w:type="dxa"/>
            </w:tcMar>
          </w:tcPr>
          <w:p w:rsidR="0084000A" w:rsidRPr="001679F6" w:rsidRDefault="0084000A" w:rsidP="00321E10">
            <w:pPr>
              <w:ind w:firstLine="0"/>
              <w:jc w:val="center"/>
              <w:rPr>
                <w:rFonts w:cs="Arial"/>
              </w:rPr>
            </w:pPr>
          </w:p>
        </w:tc>
        <w:tc>
          <w:tcPr>
            <w:tcW w:w="1228" w:type="dxa"/>
            <w:tcMar>
              <w:top w:w="0" w:type="dxa"/>
              <w:left w:w="0" w:type="dxa"/>
              <w:bottom w:w="0" w:type="dxa"/>
              <w:right w:w="0" w:type="dxa"/>
            </w:tcMar>
          </w:tcPr>
          <w:p w:rsidR="0084000A" w:rsidRPr="001679F6" w:rsidRDefault="0084000A" w:rsidP="00321E10">
            <w:pPr>
              <w:ind w:firstLine="0"/>
              <w:jc w:val="center"/>
              <w:rPr>
                <w:rFonts w:cs="Arial"/>
              </w:rPr>
            </w:pPr>
          </w:p>
        </w:tc>
      </w:tr>
      <w:tr w:rsidR="00F940D9" w:rsidRPr="001679F6" w:rsidTr="00F940D9">
        <w:trPr>
          <w:trHeight w:val="144"/>
          <w:jc w:val="right"/>
        </w:trPr>
        <w:tc>
          <w:tcPr>
            <w:tcW w:w="7647" w:type="dxa"/>
            <w:gridSpan w:val="3"/>
            <w:vMerge w:val="restart"/>
          </w:tcPr>
          <w:p w:rsidR="00F940D9" w:rsidRPr="00AA1012" w:rsidRDefault="00F940D9" w:rsidP="00F940D9">
            <w:pPr>
              <w:ind w:firstLine="0"/>
              <w:rPr>
                <w:rFonts w:cs="Arial"/>
              </w:rPr>
            </w:pPr>
            <w:r w:rsidRPr="00AA1012">
              <w:rPr>
                <w:rFonts w:cs="Arial"/>
              </w:rPr>
              <w:t>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p>
          <w:p w:rsidR="00F940D9" w:rsidRPr="00AA1012" w:rsidRDefault="00F940D9" w:rsidP="00F940D9">
            <w:pPr>
              <w:ind w:firstLine="0"/>
              <w:rPr>
                <w:rFonts w:cs="Arial"/>
              </w:rPr>
            </w:pPr>
          </w:p>
        </w:tc>
        <w:tc>
          <w:tcPr>
            <w:tcW w:w="2316" w:type="dxa"/>
          </w:tcPr>
          <w:p w:rsidR="00F940D9" w:rsidRPr="00AA1012" w:rsidRDefault="00F940D9" w:rsidP="00F940D9">
            <w:pPr>
              <w:ind w:firstLine="0"/>
              <w:rPr>
                <w:rFonts w:cs="Arial"/>
              </w:rPr>
            </w:pPr>
            <w:r w:rsidRPr="00AA1012">
              <w:rPr>
                <w:rFonts w:cs="Arial"/>
              </w:rPr>
              <w:t>всего</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394209,9</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46 771,5</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47039,6</w:t>
            </w:r>
          </w:p>
        </w:tc>
        <w:tc>
          <w:tcPr>
            <w:tcW w:w="992" w:type="dxa"/>
            <w:noWrap/>
            <w:tcMar>
              <w:top w:w="0" w:type="dxa"/>
              <w:left w:w="0" w:type="dxa"/>
              <w:bottom w:w="0" w:type="dxa"/>
              <w:right w:w="0" w:type="dxa"/>
            </w:tcMar>
          </w:tcPr>
          <w:p w:rsidR="00F940D9" w:rsidRPr="006254C0" w:rsidRDefault="00F940D9" w:rsidP="00F940D9">
            <w:pPr>
              <w:ind w:firstLine="0"/>
            </w:pPr>
            <w:r w:rsidRPr="006254C0">
              <w:t>51 954,8</w:t>
            </w:r>
          </w:p>
        </w:tc>
        <w:tc>
          <w:tcPr>
            <w:tcW w:w="1134" w:type="dxa"/>
            <w:noWrap/>
            <w:tcMar>
              <w:top w:w="0" w:type="dxa"/>
              <w:left w:w="0" w:type="dxa"/>
              <w:bottom w:w="0" w:type="dxa"/>
              <w:right w:w="0" w:type="dxa"/>
            </w:tcMar>
          </w:tcPr>
          <w:p w:rsidR="00F940D9" w:rsidRPr="006254C0" w:rsidRDefault="00F940D9" w:rsidP="00F940D9">
            <w:pPr>
              <w:ind w:firstLine="0"/>
            </w:pPr>
            <w:r w:rsidRPr="006254C0">
              <w:t>47 390,5</w:t>
            </w:r>
          </w:p>
        </w:tc>
        <w:tc>
          <w:tcPr>
            <w:tcW w:w="1228" w:type="dxa"/>
            <w:tcMar>
              <w:top w:w="0" w:type="dxa"/>
              <w:left w:w="0" w:type="dxa"/>
              <w:bottom w:w="0" w:type="dxa"/>
              <w:right w:w="0" w:type="dxa"/>
            </w:tcMar>
          </w:tcPr>
          <w:p w:rsidR="00F940D9" w:rsidRPr="006254C0" w:rsidRDefault="00F940D9" w:rsidP="00F940D9">
            <w:pPr>
              <w:ind w:left="-62" w:right="-33" w:firstLine="62"/>
            </w:pPr>
            <w:r w:rsidRPr="006254C0">
              <w:t>201 053,5</w:t>
            </w:r>
          </w:p>
        </w:tc>
      </w:tr>
      <w:tr w:rsidR="00F940D9" w:rsidRPr="001679F6" w:rsidTr="00F940D9">
        <w:trPr>
          <w:trHeight w:val="144"/>
          <w:jc w:val="right"/>
        </w:trPr>
        <w:tc>
          <w:tcPr>
            <w:tcW w:w="7647" w:type="dxa"/>
            <w:gridSpan w:val="3"/>
            <w:vMerge/>
            <w:vAlign w:val="center"/>
          </w:tcPr>
          <w:p w:rsidR="00F940D9" w:rsidRPr="001679F6" w:rsidRDefault="00F940D9" w:rsidP="00F940D9">
            <w:pPr>
              <w:ind w:firstLine="0"/>
              <w:rPr>
                <w:rFonts w:cs="Arial"/>
              </w:rPr>
            </w:pPr>
          </w:p>
        </w:tc>
        <w:tc>
          <w:tcPr>
            <w:tcW w:w="2316" w:type="dxa"/>
          </w:tcPr>
          <w:p w:rsidR="00F940D9" w:rsidRPr="001679F6" w:rsidRDefault="00F940D9" w:rsidP="00F940D9">
            <w:pPr>
              <w:ind w:firstLine="0"/>
              <w:rPr>
                <w:rFonts w:cs="Arial"/>
              </w:rPr>
            </w:pPr>
            <w:r w:rsidRPr="00AA1012">
              <w:rPr>
                <w:rFonts w:cs="Arial"/>
              </w:rPr>
              <w:t>местный бюджет</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386 365,5</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45 798,7</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46 155,6</w:t>
            </w:r>
          </w:p>
        </w:tc>
        <w:tc>
          <w:tcPr>
            <w:tcW w:w="992" w:type="dxa"/>
            <w:noWrap/>
            <w:tcMar>
              <w:top w:w="0" w:type="dxa"/>
              <w:left w:w="0" w:type="dxa"/>
              <w:bottom w:w="0" w:type="dxa"/>
              <w:right w:w="0" w:type="dxa"/>
            </w:tcMar>
          </w:tcPr>
          <w:p w:rsidR="00F940D9" w:rsidRPr="006254C0" w:rsidRDefault="00F940D9" w:rsidP="00F940D9">
            <w:pPr>
              <w:ind w:firstLine="0"/>
            </w:pPr>
            <w:r w:rsidRPr="006254C0">
              <w:t>48 961,0</w:t>
            </w:r>
          </w:p>
        </w:tc>
        <w:tc>
          <w:tcPr>
            <w:tcW w:w="1134" w:type="dxa"/>
            <w:noWrap/>
            <w:tcMar>
              <w:top w:w="0" w:type="dxa"/>
              <w:left w:w="0" w:type="dxa"/>
              <w:bottom w:w="0" w:type="dxa"/>
              <w:right w:w="0" w:type="dxa"/>
            </w:tcMar>
          </w:tcPr>
          <w:p w:rsidR="00F940D9" w:rsidRPr="006254C0" w:rsidRDefault="00F940D9" w:rsidP="00F940D9">
            <w:pPr>
              <w:ind w:firstLine="0"/>
            </w:pPr>
            <w:r w:rsidRPr="006254C0">
              <w:t>44 396,7</w:t>
            </w:r>
          </w:p>
        </w:tc>
        <w:tc>
          <w:tcPr>
            <w:tcW w:w="1228" w:type="dxa"/>
            <w:tcMar>
              <w:top w:w="0" w:type="dxa"/>
              <w:left w:w="0" w:type="dxa"/>
              <w:bottom w:w="0" w:type="dxa"/>
              <w:right w:w="0" w:type="dxa"/>
            </w:tcMar>
          </w:tcPr>
          <w:p w:rsidR="00F940D9" w:rsidRPr="006254C0" w:rsidRDefault="00F940D9" w:rsidP="00F940D9">
            <w:pPr>
              <w:ind w:right="-114" w:firstLine="0"/>
            </w:pPr>
            <w:r w:rsidRPr="006254C0">
              <w:t>201 053,5</w:t>
            </w:r>
          </w:p>
        </w:tc>
      </w:tr>
      <w:tr w:rsidR="00F940D9" w:rsidRPr="001679F6" w:rsidTr="00F940D9">
        <w:trPr>
          <w:trHeight w:val="144"/>
          <w:jc w:val="right"/>
        </w:trPr>
        <w:tc>
          <w:tcPr>
            <w:tcW w:w="7647" w:type="dxa"/>
            <w:gridSpan w:val="3"/>
            <w:vMerge/>
            <w:vAlign w:val="center"/>
          </w:tcPr>
          <w:p w:rsidR="00F940D9" w:rsidRPr="001679F6" w:rsidRDefault="00F940D9" w:rsidP="00F940D9">
            <w:pPr>
              <w:ind w:firstLine="0"/>
              <w:rPr>
                <w:rFonts w:cs="Arial"/>
              </w:rPr>
            </w:pPr>
          </w:p>
        </w:tc>
        <w:tc>
          <w:tcPr>
            <w:tcW w:w="2316" w:type="dxa"/>
          </w:tcPr>
          <w:p w:rsidR="00F940D9" w:rsidRPr="001679F6" w:rsidRDefault="00F940D9" w:rsidP="00F940D9">
            <w:pPr>
              <w:ind w:firstLine="0"/>
              <w:rPr>
                <w:rFonts w:cs="Arial"/>
              </w:rPr>
            </w:pPr>
            <w:r w:rsidRPr="00AA1012">
              <w:rPr>
                <w:rFonts w:cs="Arial"/>
              </w:rPr>
              <w:t>бюджет автономного округа</w:t>
            </w:r>
          </w:p>
        </w:tc>
        <w:tc>
          <w:tcPr>
            <w:tcW w:w="1137"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7844,4</w:t>
            </w:r>
          </w:p>
        </w:tc>
        <w:tc>
          <w:tcPr>
            <w:tcW w:w="1134" w:type="dxa"/>
            <w:noWrap/>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972,8</w:t>
            </w:r>
          </w:p>
        </w:tc>
        <w:tc>
          <w:tcPr>
            <w:tcW w:w="1134" w:type="dxa"/>
            <w:tcMar>
              <w:top w:w="0" w:type="dxa"/>
              <w:left w:w="0" w:type="dxa"/>
              <w:bottom w:w="0" w:type="dxa"/>
              <w:right w:w="0" w:type="dxa"/>
            </w:tcMar>
          </w:tcPr>
          <w:p w:rsidR="00F940D9" w:rsidRPr="008E16AE" w:rsidRDefault="00F940D9" w:rsidP="00F940D9">
            <w:pPr>
              <w:ind w:firstLine="0"/>
              <w:rPr>
                <w:sz w:val="22"/>
                <w:szCs w:val="22"/>
              </w:rPr>
            </w:pPr>
            <w:r w:rsidRPr="008E16AE">
              <w:rPr>
                <w:sz w:val="22"/>
                <w:szCs w:val="22"/>
              </w:rPr>
              <w:t>884,0</w:t>
            </w:r>
          </w:p>
        </w:tc>
        <w:tc>
          <w:tcPr>
            <w:tcW w:w="992" w:type="dxa"/>
            <w:noWrap/>
            <w:tcMar>
              <w:top w:w="0" w:type="dxa"/>
              <w:left w:w="0" w:type="dxa"/>
              <w:bottom w:w="0" w:type="dxa"/>
              <w:right w:w="0" w:type="dxa"/>
            </w:tcMar>
          </w:tcPr>
          <w:p w:rsidR="00F940D9" w:rsidRPr="006254C0" w:rsidRDefault="00F940D9" w:rsidP="00F940D9">
            <w:pPr>
              <w:ind w:firstLine="0"/>
            </w:pPr>
            <w:r w:rsidRPr="006254C0">
              <w:t>2 993,8</w:t>
            </w:r>
          </w:p>
        </w:tc>
        <w:tc>
          <w:tcPr>
            <w:tcW w:w="1134" w:type="dxa"/>
            <w:noWrap/>
            <w:tcMar>
              <w:top w:w="0" w:type="dxa"/>
              <w:left w:w="0" w:type="dxa"/>
              <w:bottom w:w="0" w:type="dxa"/>
              <w:right w:w="0" w:type="dxa"/>
            </w:tcMar>
          </w:tcPr>
          <w:p w:rsidR="00F940D9" w:rsidRPr="006254C0" w:rsidRDefault="00F940D9" w:rsidP="00F940D9">
            <w:pPr>
              <w:ind w:firstLine="0"/>
            </w:pPr>
            <w:r w:rsidRPr="006254C0">
              <w:t>2 993,8</w:t>
            </w:r>
          </w:p>
        </w:tc>
        <w:tc>
          <w:tcPr>
            <w:tcW w:w="1228" w:type="dxa"/>
            <w:tcMar>
              <w:top w:w="0" w:type="dxa"/>
              <w:left w:w="0" w:type="dxa"/>
              <w:bottom w:w="0" w:type="dxa"/>
              <w:right w:w="0" w:type="dxa"/>
            </w:tcMar>
          </w:tcPr>
          <w:p w:rsidR="00F940D9" w:rsidRPr="006254C0" w:rsidRDefault="00F940D9" w:rsidP="00F940D9">
            <w:pPr>
              <w:jc w:val="center"/>
            </w:pPr>
            <w:r w:rsidRPr="006254C0">
              <w:t>0,0</w:t>
            </w:r>
          </w:p>
        </w:tc>
      </w:tr>
    </w:tbl>
    <w:p w:rsidR="00243464" w:rsidRDefault="00243464" w:rsidP="00630BAE">
      <w:pPr>
        <w:jc w:val="right"/>
        <w:rPr>
          <w:rFonts w:cs="Arial"/>
        </w:rPr>
      </w:pPr>
    </w:p>
    <w:p w:rsidR="00531FE5" w:rsidRDefault="00243464" w:rsidP="00531FE5">
      <w:pPr>
        <w:ind w:firstLine="709"/>
        <w:rPr>
          <w:rFonts w:cs="Arial"/>
        </w:rPr>
      </w:pPr>
      <w:r>
        <w:rPr>
          <w:rFonts w:cs="Arial"/>
        </w:rPr>
        <w:t>(</w:t>
      </w:r>
      <w:r w:rsidRPr="00A7425B">
        <w:rPr>
          <w:rFonts w:cs="Arial"/>
        </w:rPr>
        <w:t>В приложении 1 строки 2.1, 2.1.7, «Итого по подпрограмме 2», 3.1, «Итого по подпрограмме 3», «Всего по муниципальной программе», «Процессная часть», «Прочие расходы», «Ответственный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 излож</w:t>
      </w:r>
      <w:r>
        <w:rPr>
          <w:rFonts w:cs="Arial"/>
        </w:rPr>
        <w:t>ены</w:t>
      </w:r>
      <w:r w:rsidRPr="00A7425B">
        <w:rPr>
          <w:rFonts w:cs="Arial"/>
        </w:rPr>
        <w:t xml:space="preserve"> в новой редакции</w:t>
      </w:r>
      <w:r>
        <w:rPr>
          <w:rFonts w:cs="Arial"/>
        </w:rPr>
        <w:t xml:space="preserve"> постановлением Администрации от </w:t>
      </w:r>
      <w:hyperlink r:id="rId82" w:history="1">
        <w:r>
          <w:rPr>
            <w:rStyle w:val="af9"/>
            <w:rFonts w:cs="Arial"/>
          </w:rPr>
          <w:t>17.01.2023 № 34</w:t>
        </w:r>
      </w:hyperlink>
      <w:r>
        <w:rPr>
          <w:rFonts w:cs="Arial"/>
        </w:rPr>
        <w:t>)</w:t>
      </w:r>
    </w:p>
    <w:p w:rsidR="00531FE5" w:rsidRDefault="00531FE5" w:rsidP="00531FE5">
      <w:pPr>
        <w:ind w:firstLine="709"/>
        <w:rPr>
          <w:rFonts w:cs="Arial"/>
        </w:rPr>
      </w:pPr>
    </w:p>
    <w:p w:rsidR="00531FE5" w:rsidRDefault="00321E10" w:rsidP="00531FE5">
      <w:pPr>
        <w:ind w:firstLine="709"/>
        <w:rPr>
          <w:rFonts w:cs="Arial"/>
        </w:rPr>
      </w:pPr>
      <w:r>
        <w:rPr>
          <w:rFonts w:cs="Arial"/>
        </w:rPr>
        <w:t>(</w:t>
      </w:r>
      <w:r w:rsidRPr="00321E10">
        <w:rPr>
          <w:rFonts w:cs="Arial"/>
        </w:rPr>
        <w:t xml:space="preserve">В приложении 1 строки 1.1, 1.1.1, 1.1.2, «Итого по подпрограмме 1», 2.1, 2.1.1, 2.1.4, «Итого по подпрограмме 2», «Всего по муниципальной программе», «Процессная часть», «Прочие расходы», «Ответственный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 </w:t>
      </w:r>
      <w:r>
        <w:rPr>
          <w:rFonts w:cs="Arial"/>
        </w:rPr>
        <w:t>изложены</w:t>
      </w:r>
      <w:r w:rsidRPr="00321E10">
        <w:rPr>
          <w:rFonts w:cs="Arial"/>
        </w:rPr>
        <w:t xml:space="preserve"> в новой редакции</w:t>
      </w:r>
      <w:r>
        <w:rPr>
          <w:rFonts w:cs="Arial"/>
        </w:rPr>
        <w:t xml:space="preserve"> постановлением Администрации от </w:t>
      </w:r>
      <w:hyperlink r:id="rId83" w:history="1">
        <w:r w:rsidR="009A3158">
          <w:rPr>
            <w:rStyle w:val="af9"/>
            <w:rFonts w:cs="Arial"/>
          </w:rPr>
          <w:t>18.05.2023 № 477</w:t>
        </w:r>
      </w:hyperlink>
      <w:r>
        <w:rPr>
          <w:rFonts w:cs="Arial"/>
        </w:rPr>
        <w:t>)</w:t>
      </w:r>
    </w:p>
    <w:p w:rsidR="00531FE5" w:rsidRDefault="00531FE5" w:rsidP="00531FE5">
      <w:pPr>
        <w:ind w:firstLine="709"/>
        <w:rPr>
          <w:rFonts w:cs="Arial"/>
        </w:rPr>
      </w:pPr>
    </w:p>
    <w:p w:rsidR="00531FE5" w:rsidRDefault="00531FE5" w:rsidP="00531FE5">
      <w:pPr>
        <w:ind w:firstLine="709"/>
        <w:rPr>
          <w:rFonts w:cs="Arial"/>
        </w:rPr>
      </w:pPr>
      <w:r>
        <w:rPr>
          <w:rFonts w:cs="Arial"/>
        </w:rPr>
        <w:t>(</w:t>
      </w:r>
      <w:r w:rsidRPr="00E43CBF">
        <w:rPr>
          <w:rFonts w:cs="Arial"/>
        </w:rPr>
        <w:t>В приложении 1 строки 3.1, «Итого по подпрограмме 3», «Всего по муниципальной программе», «Процессная часть», «Прочие расходы», «Ответственный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r>
        <w:rPr>
          <w:rFonts w:cs="Arial"/>
        </w:rPr>
        <w:t>.)</w:t>
      </w:r>
      <w:r w:rsidRPr="00E43CBF">
        <w:rPr>
          <w:rFonts w:cs="Arial"/>
        </w:rPr>
        <w:t xml:space="preserve"> </w:t>
      </w:r>
      <w:r>
        <w:rPr>
          <w:rFonts w:cs="Arial"/>
        </w:rPr>
        <w:t>изложены</w:t>
      </w:r>
      <w:r w:rsidRPr="00E43CBF">
        <w:rPr>
          <w:rFonts w:cs="Arial"/>
        </w:rPr>
        <w:t xml:space="preserve"> в новой редакции</w:t>
      </w:r>
      <w:r>
        <w:rPr>
          <w:rFonts w:cs="Arial"/>
        </w:rPr>
        <w:t xml:space="preserve"> постановлением Администрации от </w:t>
      </w:r>
      <w:hyperlink r:id="rId84" w:history="1">
        <w:r>
          <w:rPr>
            <w:rStyle w:val="af9"/>
            <w:rFonts w:cs="Arial"/>
          </w:rPr>
          <w:t>04.07.2023 № 653</w:t>
        </w:r>
      </w:hyperlink>
      <w:r>
        <w:rPr>
          <w:rFonts w:cs="Arial"/>
        </w:rPr>
        <w:t>)</w:t>
      </w:r>
    </w:p>
    <w:p w:rsidR="00801588" w:rsidRDefault="00801588" w:rsidP="00531FE5">
      <w:pPr>
        <w:ind w:firstLine="709"/>
        <w:rPr>
          <w:rFonts w:cs="Arial"/>
        </w:rPr>
      </w:pPr>
    </w:p>
    <w:p w:rsidR="00567258" w:rsidRDefault="00567258" w:rsidP="00531FE5">
      <w:pPr>
        <w:ind w:firstLine="709"/>
        <w:rPr>
          <w:rFonts w:cs="Arial"/>
        </w:rPr>
      </w:pPr>
      <w:r>
        <w:rPr>
          <w:rFonts w:cs="Arial"/>
        </w:rPr>
        <w:t>(</w:t>
      </w:r>
      <w:r w:rsidRPr="00E43CBF">
        <w:rPr>
          <w:rFonts w:cs="Arial"/>
        </w:rPr>
        <w:t xml:space="preserve">В приложении 1 </w:t>
      </w:r>
      <w:r>
        <w:rPr>
          <w:rFonts w:cs="Arial"/>
        </w:rPr>
        <w:t>с</w:t>
      </w:r>
      <w:r w:rsidRPr="00567258">
        <w:rPr>
          <w:rFonts w:cs="Arial"/>
        </w:rPr>
        <w:t>троки 2.1, 2.1.4, «Итого по подпрограмме 2», «Всего по муниципальной программе», «в том числе: Процессная часть», «в том числе: «Прочие расходы», «в том числе: 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r>
        <w:rPr>
          <w:rFonts w:cs="Arial"/>
        </w:rPr>
        <w:t>) изложены</w:t>
      </w:r>
      <w:r w:rsidRPr="00567258">
        <w:rPr>
          <w:rFonts w:cs="Arial"/>
        </w:rPr>
        <w:t xml:space="preserve"> в новой редакции</w:t>
      </w:r>
      <w:r>
        <w:rPr>
          <w:rFonts w:cs="Arial"/>
        </w:rPr>
        <w:t xml:space="preserve"> постановлением Администрации </w:t>
      </w:r>
      <w:hyperlink r:id="rId85" w:history="1">
        <w:r w:rsidR="00660B8B">
          <w:rPr>
            <w:rStyle w:val="af9"/>
            <w:rFonts w:cs="Arial"/>
          </w:rPr>
          <w:t>от 18.08.2023 № 786</w:t>
        </w:r>
      </w:hyperlink>
      <w:r>
        <w:rPr>
          <w:rFonts w:cs="Arial"/>
        </w:rPr>
        <w:t>)</w:t>
      </w:r>
    </w:p>
    <w:p w:rsidR="00801588" w:rsidRDefault="00801588" w:rsidP="00531FE5">
      <w:pPr>
        <w:ind w:firstLine="709"/>
        <w:rPr>
          <w:rFonts w:cs="Arial"/>
        </w:rPr>
      </w:pPr>
    </w:p>
    <w:p w:rsidR="00801588" w:rsidRDefault="00801588" w:rsidP="00531FE5">
      <w:pPr>
        <w:ind w:firstLine="709"/>
        <w:rPr>
          <w:rFonts w:cs="Arial"/>
        </w:rPr>
      </w:pPr>
      <w:r>
        <w:rPr>
          <w:rFonts w:cs="Arial"/>
        </w:rPr>
        <w:t>(</w:t>
      </w:r>
      <w:r w:rsidRPr="00BA13D5">
        <w:rPr>
          <w:rFonts w:cs="Arial"/>
        </w:rPr>
        <w:t>Строки 3.1, «Итого по подпрограмме 3», «Всего по муниципальной программе», «Процессная часть», «Прочие расходы», «Ответственный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r>
        <w:rPr>
          <w:rFonts w:cs="Arial"/>
        </w:rPr>
        <w:t>) приложения 1 изложены</w:t>
      </w:r>
      <w:r w:rsidRPr="00BA13D5">
        <w:rPr>
          <w:rFonts w:cs="Arial"/>
        </w:rPr>
        <w:t xml:space="preserve"> в новой редакции</w:t>
      </w:r>
      <w:r>
        <w:rPr>
          <w:rFonts w:cs="Arial"/>
        </w:rPr>
        <w:t xml:space="preserve"> постановлением Администрации от </w:t>
      </w:r>
      <w:hyperlink r:id="rId86" w:history="1">
        <w:r>
          <w:rPr>
            <w:rStyle w:val="af9"/>
            <w:rFonts w:cs="Arial"/>
          </w:rPr>
          <w:t>20.09.2023 № 934</w:t>
        </w:r>
      </w:hyperlink>
      <w:r>
        <w:rPr>
          <w:rFonts w:cs="Arial"/>
        </w:rPr>
        <w:t>)</w:t>
      </w:r>
    </w:p>
    <w:p w:rsidR="00156F10" w:rsidRDefault="00156F10" w:rsidP="00531FE5">
      <w:pPr>
        <w:ind w:firstLine="709"/>
        <w:rPr>
          <w:rFonts w:cs="Arial"/>
        </w:rPr>
      </w:pPr>
    </w:p>
    <w:p w:rsidR="00156F10" w:rsidRPr="00057A22" w:rsidRDefault="00156F10" w:rsidP="00531FE5">
      <w:pPr>
        <w:ind w:firstLine="709"/>
        <w:rPr>
          <w:rFonts w:cs="Arial"/>
        </w:rPr>
      </w:pPr>
      <w:r>
        <w:rPr>
          <w:rFonts w:cs="Arial"/>
        </w:rPr>
        <w:t>(</w:t>
      </w:r>
      <w:r w:rsidRPr="00AA1012">
        <w:rPr>
          <w:rFonts w:cs="Arial"/>
        </w:rPr>
        <w:t>В приложении 1 строки 2.1, 2.1.7, «Итого по подпрограмме 2», «Всего по муниципальной программе», «Процессная часть», «Прочие расходы», «Ответственный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r>
        <w:rPr>
          <w:rFonts w:cs="Arial"/>
        </w:rPr>
        <w:t>) изложены</w:t>
      </w:r>
      <w:r w:rsidRPr="00AA1012">
        <w:rPr>
          <w:rFonts w:cs="Arial"/>
        </w:rPr>
        <w:t xml:space="preserve"> в новой редакции</w:t>
      </w:r>
      <w:r>
        <w:rPr>
          <w:rFonts w:cs="Arial"/>
        </w:rPr>
        <w:t xml:space="preserve"> постановлением Администрации от </w:t>
      </w:r>
      <w:hyperlink r:id="rId87" w:history="1">
        <w:r>
          <w:rPr>
            <w:rStyle w:val="af9"/>
            <w:rFonts w:cs="Arial"/>
          </w:rPr>
          <w:t>03.11.2023 № 1146</w:t>
        </w:r>
      </w:hyperlink>
      <w:r>
        <w:rPr>
          <w:rFonts w:cs="Arial"/>
        </w:rPr>
        <w:t>)</w:t>
      </w:r>
    </w:p>
    <w:p w:rsidR="00630BAE" w:rsidRPr="004D0A7E" w:rsidRDefault="00630BAE" w:rsidP="00001C57">
      <w:pPr>
        <w:jc w:val="center"/>
        <w:rPr>
          <w:rFonts w:cs="Arial"/>
          <w:b/>
        </w:rPr>
      </w:pPr>
    </w:p>
    <w:p w:rsidR="00001C57" w:rsidRPr="004D0A7E" w:rsidRDefault="00001C57" w:rsidP="00531FE5">
      <w:pPr>
        <w:rPr>
          <w:rFonts w:cs="Arial"/>
          <w:b/>
        </w:rPr>
      </w:pPr>
    </w:p>
    <w:p w:rsidR="00001C57" w:rsidRPr="004D0A7E" w:rsidRDefault="00001C57" w:rsidP="00001C57">
      <w:pPr>
        <w:widowControl w:val="0"/>
        <w:autoSpaceDE w:val="0"/>
        <w:autoSpaceDN w:val="0"/>
        <w:jc w:val="center"/>
        <w:outlineLvl w:val="1"/>
        <w:rPr>
          <w:rFonts w:cs="Arial"/>
        </w:rPr>
        <w:sectPr w:rsidR="00001C57" w:rsidRPr="004D0A7E" w:rsidSect="00940D81">
          <w:pgSz w:w="16838" w:h="11906" w:orient="landscape"/>
          <w:pgMar w:top="1134" w:right="567" w:bottom="1134" w:left="1701" w:header="709" w:footer="709" w:gutter="0"/>
          <w:cols w:space="708"/>
          <w:docGrid w:linePitch="381"/>
        </w:sectPr>
      </w:pPr>
    </w:p>
    <w:p w:rsidR="004D0A7E" w:rsidRPr="004D0A7E" w:rsidRDefault="00001C57" w:rsidP="009D1D0F">
      <w:pPr>
        <w:tabs>
          <w:tab w:val="center" w:pos="7285"/>
          <w:tab w:val="right" w:pos="14570"/>
        </w:tabs>
        <w:jc w:val="right"/>
        <w:rPr>
          <w:rFonts w:cs="Arial"/>
        </w:rPr>
      </w:pPr>
      <w:r w:rsidRPr="004D0A7E">
        <w:rPr>
          <w:rFonts w:cs="Arial"/>
        </w:rPr>
        <w:t>Приложение 2</w:t>
      </w:r>
    </w:p>
    <w:p w:rsidR="004D0A7E" w:rsidRPr="004D0A7E" w:rsidRDefault="004D0A7E" w:rsidP="000C3520">
      <w:pPr>
        <w:tabs>
          <w:tab w:val="center" w:pos="7285"/>
          <w:tab w:val="right" w:pos="14570"/>
        </w:tabs>
        <w:ind w:firstLine="12758"/>
        <w:rPr>
          <w:rFonts w:cs="Arial"/>
        </w:rPr>
      </w:pPr>
    </w:p>
    <w:p w:rsidR="00001C57" w:rsidRPr="004D0A7E" w:rsidRDefault="00001C57" w:rsidP="00001C57">
      <w:pPr>
        <w:widowControl w:val="0"/>
        <w:autoSpaceDE w:val="0"/>
        <w:autoSpaceDN w:val="0"/>
        <w:jc w:val="center"/>
        <w:rPr>
          <w:rFonts w:cs="Arial"/>
          <w:b/>
        </w:rPr>
      </w:pPr>
      <w:r w:rsidRPr="004D0A7E">
        <w:rPr>
          <w:rFonts w:cs="Arial"/>
          <w:b/>
        </w:rPr>
        <w:t>Перечень структурных элементов муниципальной программы</w:t>
      </w:r>
    </w:p>
    <w:p w:rsidR="00001C57" w:rsidRPr="004D0A7E" w:rsidRDefault="00001C57" w:rsidP="00001C57">
      <w:pPr>
        <w:widowControl w:val="0"/>
        <w:autoSpaceDE w:val="0"/>
        <w:autoSpaceDN w:val="0"/>
        <w:ind w:left="12036" w:firstLine="708"/>
        <w:outlineLvl w:val="1"/>
        <w:rPr>
          <w:rFonts w:cs="Arial"/>
        </w:rPr>
      </w:pPr>
    </w:p>
    <w:tbl>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127"/>
        <w:gridCol w:w="59"/>
        <w:gridCol w:w="4626"/>
        <w:gridCol w:w="2571"/>
      </w:tblGrid>
      <w:tr w:rsidR="00001C57" w:rsidRPr="004D0A7E" w:rsidTr="00940D81">
        <w:trPr>
          <w:trHeight w:val="1216"/>
          <w:jc w:val="center"/>
        </w:trPr>
        <w:tc>
          <w:tcPr>
            <w:tcW w:w="1596" w:type="dxa"/>
            <w:tcBorders>
              <w:bottom w:val="single" w:sz="4" w:space="0" w:color="auto"/>
            </w:tcBorders>
            <w:shd w:val="clear" w:color="auto" w:fill="auto"/>
          </w:tcPr>
          <w:p w:rsidR="00001C57" w:rsidRPr="004D0A7E" w:rsidRDefault="00001C57" w:rsidP="00001C57">
            <w:pPr>
              <w:jc w:val="center"/>
              <w:rPr>
                <w:rFonts w:eastAsia="Calibri" w:cs="Arial"/>
                <w:b/>
                <w:lang w:eastAsia="en-US"/>
              </w:rPr>
            </w:pPr>
            <w:r w:rsidRPr="004D0A7E">
              <w:rPr>
                <w:rFonts w:eastAsia="Calibri" w:cs="Arial"/>
                <w:b/>
                <w:lang w:eastAsia="en-US"/>
              </w:rPr>
              <w:t>№ структурного элемента</w:t>
            </w:r>
            <w:r w:rsidRPr="004D0A7E">
              <w:rPr>
                <w:rFonts w:cs="Arial"/>
                <w:b/>
              </w:rPr>
              <w:t xml:space="preserve"> </w:t>
            </w:r>
          </w:p>
        </w:tc>
        <w:tc>
          <w:tcPr>
            <w:tcW w:w="3238" w:type="dxa"/>
            <w:gridSpan w:val="2"/>
            <w:tcBorders>
              <w:bottom w:val="single" w:sz="4" w:space="0" w:color="auto"/>
            </w:tcBorders>
            <w:shd w:val="clear" w:color="auto" w:fill="auto"/>
          </w:tcPr>
          <w:p w:rsidR="00001C57" w:rsidRPr="004D0A7E" w:rsidRDefault="00001C57" w:rsidP="00001C57">
            <w:pPr>
              <w:jc w:val="center"/>
              <w:rPr>
                <w:rFonts w:eastAsia="Calibri" w:cs="Arial"/>
                <w:b/>
                <w:lang w:eastAsia="en-US"/>
              </w:rPr>
            </w:pPr>
            <w:r w:rsidRPr="004D0A7E">
              <w:rPr>
                <w:rFonts w:eastAsia="Calibri" w:cs="Arial"/>
                <w:b/>
                <w:lang w:eastAsia="en-US"/>
              </w:rPr>
              <w:t>Наименование структурного элемента</w:t>
            </w:r>
          </w:p>
        </w:tc>
        <w:tc>
          <w:tcPr>
            <w:tcW w:w="4779" w:type="dxa"/>
            <w:shd w:val="clear" w:color="auto" w:fill="auto"/>
          </w:tcPr>
          <w:p w:rsidR="00001C57" w:rsidRPr="004D0A7E" w:rsidRDefault="00001C57" w:rsidP="00001C57">
            <w:pPr>
              <w:jc w:val="center"/>
              <w:rPr>
                <w:rFonts w:eastAsia="Calibri" w:cs="Arial"/>
                <w:b/>
                <w:lang w:eastAsia="en-US"/>
              </w:rPr>
            </w:pPr>
            <w:r w:rsidRPr="004D0A7E">
              <w:rPr>
                <w:rFonts w:eastAsia="Calibri" w:cs="Arial"/>
                <w:b/>
                <w:lang w:eastAsia="en-US"/>
              </w:rPr>
              <w:t xml:space="preserve">Направления расходов структурного элемента </w:t>
            </w:r>
          </w:p>
        </w:tc>
        <w:tc>
          <w:tcPr>
            <w:tcW w:w="2573" w:type="dxa"/>
            <w:shd w:val="clear" w:color="auto" w:fill="auto"/>
          </w:tcPr>
          <w:p w:rsidR="000C3520" w:rsidRPr="004D0A7E" w:rsidRDefault="00001C57" w:rsidP="000C3520">
            <w:pPr>
              <w:jc w:val="center"/>
              <w:rPr>
                <w:rFonts w:eastAsia="Calibri" w:cs="Arial"/>
                <w:b/>
              </w:rPr>
            </w:pPr>
            <w:r w:rsidRPr="004D0A7E">
              <w:rPr>
                <w:rFonts w:eastAsia="Calibri" w:cs="Arial"/>
                <w:b/>
              </w:rPr>
              <w:t xml:space="preserve">Наименование порядка, номер приложения </w:t>
            </w:r>
          </w:p>
          <w:p w:rsidR="00001C57" w:rsidRPr="004D0A7E" w:rsidRDefault="00001C57" w:rsidP="000C3520">
            <w:pPr>
              <w:jc w:val="center"/>
              <w:rPr>
                <w:rFonts w:eastAsia="Calibri" w:cs="Arial"/>
                <w:b/>
                <w:lang w:eastAsia="en-US"/>
              </w:rPr>
            </w:pPr>
            <w:r w:rsidRPr="004D0A7E">
              <w:rPr>
                <w:rFonts w:eastAsia="Calibri" w:cs="Arial"/>
                <w:b/>
              </w:rPr>
              <w:t>(при наличии)</w:t>
            </w:r>
          </w:p>
        </w:tc>
      </w:tr>
      <w:tr w:rsidR="00001C57" w:rsidRPr="004D0A7E" w:rsidTr="00940D81">
        <w:trPr>
          <w:jc w:val="center"/>
        </w:trPr>
        <w:tc>
          <w:tcPr>
            <w:tcW w:w="1596" w:type="dxa"/>
            <w:shd w:val="clear" w:color="auto" w:fill="auto"/>
          </w:tcPr>
          <w:p w:rsidR="00001C57" w:rsidRPr="004D0A7E" w:rsidRDefault="00001C57" w:rsidP="00001C57">
            <w:pPr>
              <w:jc w:val="center"/>
              <w:rPr>
                <w:rFonts w:eastAsia="Calibri" w:cs="Arial"/>
                <w:b/>
                <w:lang w:eastAsia="en-US"/>
              </w:rPr>
            </w:pPr>
            <w:r w:rsidRPr="004D0A7E">
              <w:rPr>
                <w:rFonts w:eastAsia="Calibri" w:cs="Arial"/>
                <w:b/>
                <w:lang w:eastAsia="en-US"/>
              </w:rPr>
              <w:t>1</w:t>
            </w:r>
          </w:p>
        </w:tc>
        <w:tc>
          <w:tcPr>
            <w:tcW w:w="3238" w:type="dxa"/>
            <w:gridSpan w:val="2"/>
            <w:shd w:val="clear" w:color="auto" w:fill="auto"/>
          </w:tcPr>
          <w:p w:rsidR="00001C57" w:rsidRPr="004D0A7E" w:rsidRDefault="00001C57" w:rsidP="00001C57">
            <w:pPr>
              <w:jc w:val="center"/>
              <w:rPr>
                <w:rFonts w:eastAsia="Calibri" w:cs="Arial"/>
                <w:b/>
                <w:lang w:eastAsia="en-US"/>
              </w:rPr>
            </w:pPr>
            <w:r w:rsidRPr="004D0A7E">
              <w:rPr>
                <w:rFonts w:eastAsia="Calibri" w:cs="Arial"/>
                <w:b/>
                <w:lang w:eastAsia="en-US"/>
              </w:rPr>
              <w:t>2</w:t>
            </w:r>
          </w:p>
        </w:tc>
        <w:tc>
          <w:tcPr>
            <w:tcW w:w="4779" w:type="dxa"/>
            <w:shd w:val="clear" w:color="auto" w:fill="auto"/>
          </w:tcPr>
          <w:p w:rsidR="00001C57" w:rsidRPr="004D0A7E" w:rsidRDefault="00001C57" w:rsidP="00001C57">
            <w:pPr>
              <w:jc w:val="center"/>
              <w:rPr>
                <w:rFonts w:eastAsia="Calibri" w:cs="Arial"/>
                <w:b/>
                <w:lang w:eastAsia="en-US"/>
              </w:rPr>
            </w:pPr>
            <w:r w:rsidRPr="004D0A7E">
              <w:rPr>
                <w:rFonts w:eastAsia="Calibri" w:cs="Arial"/>
                <w:b/>
                <w:lang w:eastAsia="en-US"/>
              </w:rPr>
              <w:t>3</w:t>
            </w:r>
          </w:p>
        </w:tc>
        <w:tc>
          <w:tcPr>
            <w:tcW w:w="2573" w:type="dxa"/>
            <w:shd w:val="clear" w:color="auto" w:fill="auto"/>
          </w:tcPr>
          <w:p w:rsidR="00001C57" w:rsidRPr="004D0A7E" w:rsidRDefault="00001C57" w:rsidP="00001C57">
            <w:pPr>
              <w:jc w:val="center"/>
              <w:rPr>
                <w:rFonts w:eastAsia="Calibri" w:cs="Arial"/>
                <w:b/>
                <w:lang w:eastAsia="en-US"/>
              </w:rPr>
            </w:pPr>
            <w:r w:rsidRPr="004D0A7E">
              <w:rPr>
                <w:rFonts w:eastAsia="Calibri" w:cs="Arial"/>
                <w:b/>
                <w:lang w:eastAsia="en-US"/>
              </w:rPr>
              <w:t>4</w:t>
            </w:r>
          </w:p>
        </w:tc>
      </w:tr>
      <w:tr w:rsidR="00001C57" w:rsidRPr="004D0A7E" w:rsidTr="00940D81">
        <w:trPr>
          <w:jc w:val="center"/>
        </w:trPr>
        <w:tc>
          <w:tcPr>
            <w:tcW w:w="12186" w:type="dxa"/>
            <w:gridSpan w:val="5"/>
            <w:shd w:val="clear" w:color="auto" w:fill="auto"/>
          </w:tcPr>
          <w:p w:rsidR="00001C57" w:rsidRPr="004D0A7E" w:rsidRDefault="00001C57" w:rsidP="00001C57">
            <w:pPr>
              <w:jc w:val="center"/>
              <w:rPr>
                <w:rFonts w:eastAsia="Calibri" w:cs="Arial"/>
                <w:b/>
                <w:lang w:eastAsia="en-US"/>
              </w:rPr>
            </w:pPr>
            <w:r w:rsidRPr="004D0A7E">
              <w:rPr>
                <w:rFonts w:eastAsia="Calibri" w:cs="Arial"/>
                <w:b/>
                <w:lang w:eastAsia="en-US"/>
              </w:rPr>
              <w:t>Цель</w:t>
            </w:r>
            <w:r w:rsidR="000C3520" w:rsidRPr="004D0A7E">
              <w:rPr>
                <w:rFonts w:eastAsia="Calibri" w:cs="Arial"/>
                <w:b/>
                <w:lang w:eastAsia="en-US"/>
              </w:rPr>
              <w:t xml:space="preserve"> </w:t>
            </w:r>
            <w:r w:rsidRPr="004D0A7E">
              <w:rPr>
                <w:rFonts w:eastAsia="Calibri" w:cs="Arial"/>
                <w:b/>
                <w:lang w:eastAsia="en-US"/>
              </w:rPr>
              <w:t xml:space="preserve">1. </w:t>
            </w:r>
            <w:r w:rsidRPr="004D0A7E">
              <w:rPr>
                <w:rFonts w:cs="Arial"/>
                <w:b/>
              </w:rPr>
              <w:t>Повышение уровня пожарной безопасности на территории района</w:t>
            </w:r>
          </w:p>
        </w:tc>
      </w:tr>
      <w:tr w:rsidR="00001C57" w:rsidRPr="004D0A7E" w:rsidTr="00940D81">
        <w:trPr>
          <w:jc w:val="center"/>
        </w:trPr>
        <w:tc>
          <w:tcPr>
            <w:tcW w:w="12186" w:type="dxa"/>
            <w:gridSpan w:val="5"/>
            <w:shd w:val="clear" w:color="auto" w:fill="auto"/>
          </w:tcPr>
          <w:p w:rsidR="00001C57" w:rsidRPr="004D0A7E" w:rsidRDefault="00001C57" w:rsidP="00001C57">
            <w:pPr>
              <w:jc w:val="center"/>
              <w:rPr>
                <w:rFonts w:eastAsia="Calibri" w:cs="Arial"/>
                <w:b/>
                <w:lang w:eastAsia="en-US"/>
              </w:rPr>
            </w:pPr>
            <w:r w:rsidRPr="004D0A7E">
              <w:rPr>
                <w:rFonts w:cs="Arial"/>
                <w:b/>
                <w:color w:val="000000"/>
              </w:rPr>
              <w:t>Задач</w:t>
            </w:r>
            <w:r w:rsidRPr="004D0A7E">
              <w:rPr>
                <w:rFonts w:cs="Arial"/>
                <w:b/>
              </w:rPr>
              <w:t xml:space="preserve">а 1. </w:t>
            </w:r>
            <w:r w:rsidRPr="004D0A7E">
              <w:rPr>
                <w:rFonts w:cs="Arial"/>
                <w:b/>
                <w:color w:val="000000"/>
              </w:rPr>
              <w:t>С</w:t>
            </w:r>
            <w:r w:rsidRPr="004D0A7E">
              <w:rPr>
                <w:rFonts w:cs="Arial"/>
                <w:b/>
              </w:rPr>
              <w:t>оздание и обеспечение условий для надлежащей противопожарной защиты</w:t>
            </w:r>
          </w:p>
        </w:tc>
      </w:tr>
      <w:tr w:rsidR="00001C57" w:rsidRPr="004D0A7E" w:rsidTr="00940D81">
        <w:trPr>
          <w:jc w:val="center"/>
        </w:trPr>
        <w:tc>
          <w:tcPr>
            <w:tcW w:w="12186" w:type="dxa"/>
            <w:gridSpan w:val="5"/>
            <w:shd w:val="clear" w:color="auto" w:fill="auto"/>
          </w:tcPr>
          <w:p w:rsidR="00001C57" w:rsidRPr="004D0A7E" w:rsidRDefault="00001C57" w:rsidP="00001C57">
            <w:pPr>
              <w:jc w:val="center"/>
              <w:outlineLvl w:val="3"/>
              <w:rPr>
                <w:rFonts w:eastAsia="Calibri" w:cs="Arial"/>
                <w:b/>
                <w:lang w:eastAsia="en-US"/>
              </w:rPr>
            </w:pPr>
            <w:r w:rsidRPr="004D0A7E">
              <w:rPr>
                <w:rFonts w:eastAsia="Calibri" w:cs="Arial"/>
                <w:b/>
                <w:lang w:eastAsia="en-US"/>
              </w:rPr>
              <w:t xml:space="preserve">Подпрограмма 1. </w:t>
            </w:r>
            <w:r w:rsidRPr="004D0A7E">
              <w:rPr>
                <w:rFonts w:cs="Arial"/>
                <w:b/>
              </w:rPr>
              <w:t>Укрепление пожарной безопасности в районе</w:t>
            </w:r>
          </w:p>
        </w:tc>
      </w:tr>
      <w:tr w:rsidR="00001C57" w:rsidRPr="004D0A7E" w:rsidTr="00940D81">
        <w:trPr>
          <w:jc w:val="center"/>
        </w:trPr>
        <w:tc>
          <w:tcPr>
            <w:tcW w:w="1596" w:type="dxa"/>
            <w:shd w:val="clear" w:color="auto" w:fill="auto"/>
          </w:tcPr>
          <w:p w:rsidR="00001C57" w:rsidRPr="004D0A7E" w:rsidRDefault="00001C57" w:rsidP="00001C57">
            <w:pPr>
              <w:jc w:val="center"/>
              <w:rPr>
                <w:rFonts w:eastAsia="Calibri" w:cs="Arial"/>
                <w:lang w:eastAsia="en-US"/>
              </w:rPr>
            </w:pPr>
            <w:r w:rsidRPr="004D0A7E">
              <w:rPr>
                <w:rFonts w:eastAsia="Calibri" w:cs="Arial"/>
                <w:lang w:eastAsia="en-US"/>
              </w:rPr>
              <w:t>1.1.</w:t>
            </w:r>
          </w:p>
        </w:tc>
        <w:tc>
          <w:tcPr>
            <w:tcW w:w="3175" w:type="dxa"/>
            <w:shd w:val="clear" w:color="auto" w:fill="auto"/>
          </w:tcPr>
          <w:p w:rsidR="00001C57" w:rsidRPr="004D0A7E" w:rsidRDefault="00760EBF" w:rsidP="00760EBF">
            <w:pPr>
              <w:rPr>
                <w:rFonts w:cs="Arial"/>
              </w:rPr>
            </w:pPr>
            <w:r w:rsidRPr="004D0A7E">
              <w:rPr>
                <w:rFonts w:cs="Arial"/>
              </w:rPr>
              <w:t>Основное мероприятие</w:t>
            </w:r>
            <w:r w:rsidR="00001C57" w:rsidRPr="004D0A7E">
              <w:rPr>
                <w:rFonts w:cs="Arial"/>
              </w:rPr>
              <w:t xml:space="preserve"> </w:t>
            </w:r>
            <w:r w:rsidR="004D0A7E" w:rsidRPr="004D0A7E">
              <w:rPr>
                <w:rFonts w:cs="Arial"/>
              </w:rPr>
              <w:t>«</w:t>
            </w:r>
            <w:r w:rsidR="00001C57" w:rsidRPr="004D0A7E">
              <w:rPr>
                <w:rFonts w:cs="Arial"/>
              </w:rPr>
              <w:t>Создание условий для обеспечения пожарной безопасности</w:t>
            </w:r>
            <w:r w:rsidR="004D0A7E" w:rsidRPr="004D0A7E">
              <w:rPr>
                <w:rFonts w:cs="Arial"/>
              </w:rPr>
              <w:t>»</w:t>
            </w:r>
          </w:p>
          <w:p w:rsidR="00001C57" w:rsidRPr="004D0A7E" w:rsidRDefault="00001C57" w:rsidP="00001C57">
            <w:pPr>
              <w:jc w:val="center"/>
              <w:rPr>
                <w:rFonts w:eastAsia="Calibri" w:cs="Arial"/>
                <w:lang w:eastAsia="en-US"/>
              </w:rPr>
            </w:pPr>
          </w:p>
        </w:tc>
        <w:tc>
          <w:tcPr>
            <w:tcW w:w="4842" w:type="dxa"/>
            <w:gridSpan w:val="2"/>
            <w:shd w:val="clear" w:color="auto" w:fill="auto"/>
          </w:tcPr>
          <w:p w:rsidR="00001C57" w:rsidRPr="004D0A7E" w:rsidRDefault="00001C57" w:rsidP="00760EBF">
            <w:pPr>
              <w:autoSpaceDE w:val="0"/>
              <w:autoSpaceDN w:val="0"/>
              <w:adjustRightInd w:val="0"/>
              <w:rPr>
                <w:rFonts w:eastAsia="Calibri" w:cs="Arial"/>
                <w:lang w:eastAsia="en-US"/>
              </w:rPr>
            </w:pPr>
            <w:r w:rsidRPr="004D0A7E">
              <w:rPr>
                <w:rFonts w:eastAsia="Calibri" w:cs="Arial"/>
                <w:lang w:eastAsia="en-US"/>
              </w:rPr>
              <w:t>Оповещение населения об угрозах возникновения чрезвычайных ситуаций, в том числе с использованием специализированных технических средств оповещения.</w:t>
            </w:r>
          </w:p>
          <w:p w:rsidR="00001C57" w:rsidRPr="004D0A7E" w:rsidRDefault="00001C57" w:rsidP="00760EBF">
            <w:pPr>
              <w:widowControl w:val="0"/>
              <w:autoSpaceDE w:val="0"/>
              <w:autoSpaceDN w:val="0"/>
              <w:rPr>
                <w:rFonts w:eastAsia="Calibri" w:cs="Arial"/>
                <w:lang w:eastAsia="en-US"/>
              </w:rPr>
            </w:pPr>
            <w:r w:rsidRPr="004D0A7E">
              <w:rPr>
                <w:rFonts w:cs="Arial"/>
                <w:color w:val="000000"/>
              </w:rPr>
              <w:t xml:space="preserve">Проведение мероприятий, направленных на </w:t>
            </w:r>
            <w:r w:rsidRPr="004D0A7E">
              <w:rPr>
                <w:rFonts w:cs="Arial"/>
              </w:rPr>
              <w:t>укрепление пожарной безопасности на территории района и на объектах социальной сферы</w:t>
            </w:r>
            <w:r w:rsidR="00760EBF" w:rsidRPr="004D0A7E">
              <w:rPr>
                <w:rFonts w:cs="Arial"/>
              </w:rPr>
              <w:t>.</w:t>
            </w:r>
            <w:r w:rsidRPr="004D0A7E">
              <w:rPr>
                <w:rFonts w:cs="Arial"/>
              </w:rPr>
              <w:t xml:space="preserve">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w:t>
            </w:r>
            <w:r w:rsidR="004D0A7E" w:rsidRPr="004D0A7E">
              <w:rPr>
                <w:rFonts w:cs="Arial"/>
              </w:rPr>
              <w:t xml:space="preserve"> </w:t>
            </w:r>
            <w:r w:rsidRPr="004D0A7E">
              <w:rPr>
                <w:rFonts w:cs="Arial"/>
              </w:rPr>
              <w:t>в установленном законодательств</w:t>
            </w:r>
            <w:r w:rsidR="00760EBF" w:rsidRPr="004D0A7E">
              <w:rPr>
                <w:rFonts w:cs="Arial"/>
              </w:rPr>
              <w:t>ом Российской Федерации порядке</w:t>
            </w:r>
            <w:r w:rsidRPr="004D0A7E">
              <w:rPr>
                <w:rFonts w:cs="Arial"/>
              </w:rPr>
              <w:t xml:space="preserve"> </w:t>
            </w:r>
          </w:p>
        </w:tc>
        <w:tc>
          <w:tcPr>
            <w:tcW w:w="2573" w:type="dxa"/>
            <w:shd w:val="clear" w:color="auto" w:fill="auto"/>
          </w:tcPr>
          <w:p w:rsidR="00001C57" w:rsidRPr="004D0A7E" w:rsidRDefault="00001C57" w:rsidP="00001C57">
            <w:pPr>
              <w:jc w:val="center"/>
              <w:rPr>
                <w:rFonts w:eastAsia="Calibri" w:cs="Arial"/>
                <w:lang w:eastAsia="en-US"/>
              </w:rPr>
            </w:pPr>
            <w:r w:rsidRPr="004D0A7E">
              <w:rPr>
                <w:rFonts w:eastAsia="Calibri" w:cs="Arial"/>
                <w:lang w:eastAsia="en-US"/>
              </w:rPr>
              <w:t>_</w:t>
            </w:r>
          </w:p>
        </w:tc>
      </w:tr>
      <w:tr w:rsidR="00001C57" w:rsidRPr="004D0A7E" w:rsidTr="00940D81">
        <w:trPr>
          <w:jc w:val="center"/>
        </w:trPr>
        <w:tc>
          <w:tcPr>
            <w:tcW w:w="12186" w:type="dxa"/>
            <w:gridSpan w:val="5"/>
            <w:shd w:val="clear" w:color="auto" w:fill="auto"/>
          </w:tcPr>
          <w:p w:rsidR="00001C57" w:rsidRPr="004D0A7E" w:rsidRDefault="00001C57" w:rsidP="00760EBF">
            <w:pPr>
              <w:jc w:val="center"/>
              <w:rPr>
                <w:rFonts w:cs="Arial"/>
                <w:b/>
              </w:rPr>
            </w:pPr>
            <w:r w:rsidRPr="004D0A7E">
              <w:rPr>
                <w:rFonts w:cs="Arial"/>
                <w:b/>
              </w:rPr>
              <w:t>Цель 2. Повышение защиты населения и территории района от угроз природного</w:t>
            </w:r>
            <w:r w:rsidR="00760EBF" w:rsidRPr="004D0A7E">
              <w:rPr>
                <w:rFonts w:cs="Arial"/>
                <w:b/>
              </w:rPr>
              <w:t xml:space="preserve"> </w:t>
            </w:r>
            <w:r w:rsidRPr="004D0A7E">
              <w:rPr>
                <w:rFonts w:cs="Arial"/>
                <w:b/>
              </w:rPr>
              <w:t>и техногенного характера</w:t>
            </w:r>
          </w:p>
        </w:tc>
      </w:tr>
      <w:tr w:rsidR="00001C57" w:rsidRPr="004D0A7E" w:rsidTr="00940D81">
        <w:trPr>
          <w:jc w:val="center"/>
        </w:trPr>
        <w:tc>
          <w:tcPr>
            <w:tcW w:w="12186" w:type="dxa"/>
            <w:gridSpan w:val="5"/>
            <w:shd w:val="clear" w:color="auto" w:fill="auto"/>
          </w:tcPr>
          <w:p w:rsidR="00001C57" w:rsidRPr="004D0A7E" w:rsidRDefault="00001C57" w:rsidP="00001C57">
            <w:pPr>
              <w:jc w:val="center"/>
              <w:rPr>
                <w:rFonts w:cs="Arial"/>
                <w:b/>
              </w:rPr>
            </w:pPr>
            <w:r w:rsidRPr="004D0A7E">
              <w:rPr>
                <w:rFonts w:cs="Arial"/>
                <w:b/>
              </w:rPr>
              <w:t>Задача 2. Обеспечение мероприятий в области гражданской обороны, защиты населения от чрезвычайных ситуаций природного и техногенного характера</w:t>
            </w:r>
          </w:p>
        </w:tc>
      </w:tr>
      <w:tr w:rsidR="00001C57" w:rsidRPr="004D0A7E" w:rsidTr="00940D81">
        <w:trPr>
          <w:jc w:val="center"/>
        </w:trPr>
        <w:tc>
          <w:tcPr>
            <w:tcW w:w="12186" w:type="dxa"/>
            <w:gridSpan w:val="5"/>
            <w:shd w:val="clear" w:color="auto" w:fill="auto"/>
          </w:tcPr>
          <w:p w:rsidR="00001C57" w:rsidRPr="004D0A7E" w:rsidRDefault="00001C57" w:rsidP="00001C57">
            <w:pPr>
              <w:jc w:val="center"/>
              <w:rPr>
                <w:rFonts w:cs="Arial"/>
                <w:b/>
              </w:rPr>
            </w:pPr>
            <w:r w:rsidRPr="004D0A7E">
              <w:rPr>
                <w:rFonts w:cs="Arial"/>
                <w:b/>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001C57" w:rsidRPr="004D0A7E" w:rsidTr="00940D81">
        <w:trPr>
          <w:jc w:val="center"/>
        </w:trPr>
        <w:tc>
          <w:tcPr>
            <w:tcW w:w="1596" w:type="dxa"/>
            <w:shd w:val="clear" w:color="auto" w:fill="auto"/>
          </w:tcPr>
          <w:p w:rsidR="00001C57" w:rsidRPr="004D0A7E" w:rsidRDefault="00001C57" w:rsidP="00001C57">
            <w:pPr>
              <w:jc w:val="center"/>
              <w:rPr>
                <w:rFonts w:eastAsia="Calibri" w:cs="Arial"/>
                <w:lang w:eastAsia="en-US"/>
              </w:rPr>
            </w:pPr>
            <w:r w:rsidRPr="004D0A7E">
              <w:rPr>
                <w:rFonts w:eastAsia="Calibri" w:cs="Arial"/>
                <w:lang w:eastAsia="en-US"/>
              </w:rPr>
              <w:t>2.1.</w:t>
            </w:r>
          </w:p>
        </w:tc>
        <w:tc>
          <w:tcPr>
            <w:tcW w:w="3175" w:type="dxa"/>
            <w:shd w:val="clear" w:color="auto" w:fill="auto"/>
          </w:tcPr>
          <w:p w:rsidR="00001C57" w:rsidRPr="004D0A7E" w:rsidRDefault="00760EBF" w:rsidP="00760EBF">
            <w:pPr>
              <w:rPr>
                <w:rFonts w:eastAsia="Calibri" w:cs="Arial"/>
                <w:lang w:eastAsia="en-US"/>
              </w:rPr>
            </w:pPr>
            <w:r w:rsidRPr="004D0A7E">
              <w:rPr>
                <w:rFonts w:cs="Arial"/>
              </w:rPr>
              <w:t>Основное мероприятие</w:t>
            </w:r>
            <w:r w:rsidR="00001C57" w:rsidRPr="004D0A7E">
              <w:rPr>
                <w:rFonts w:cs="Arial"/>
              </w:rPr>
              <w:t xml:space="preserve"> </w:t>
            </w:r>
            <w:r w:rsidR="004D0A7E" w:rsidRPr="004D0A7E">
              <w:rPr>
                <w:rFonts w:cs="Arial"/>
              </w:rPr>
              <w:t>«</w:t>
            </w:r>
            <w:r w:rsidR="00001C57" w:rsidRPr="004D0A7E">
              <w:rPr>
                <w:rFonts w:cs="Arial"/>
              </w:rPr>
              <w:t>Мероприятие по проведению работ, направленных на предупреждение и ликвидацию стихийных бедствий, чрезвычайных ситуаций</w:t>
            </w:r>
            <w:r w:rsidR="004D0A7E" w:rsidRPr="004D0A7E">
              <w:rPr>
                <w:rFonts w:cs="Arial"/>
              </w:rPr>
              <w:t>»</w:t>
            </w:r>
          </w:p>
        </w:tc>
        <w:tc>
          <w:tcPr>
            <w:tcW w:w="4842" w:type="dxa"/>
            <w:gridSpan w:val="2"/>
            <w:shd w:val="clear" w:color="auto" w:fill="auto"/>
          </w:tcPr>
          <w:p w:rsidR="00001C57" w:rsidRPr="004D0A7E" w:rsidRDefault="00001C57" w:rsidP="00760EBF">
            <w:pPr>
              <w:widowControl w:val="0"/>
              <w:autoSpaceDE w:val="0"/>
              <w:autoSpaceDN w:val="0"/>
              <w:rPr>
                <w:rFonts w:eastAsia="Calibri" w:cs="Arial"/>
                <w:lang w:eastAsia="en-US"/>
              </w:rPr>
            </w:pPr>
            <w:r w:rsidRPr="004D0A7E">
              <w:rPr>
                <w:rFonts w:eastAsia="Calibri" w:cs="Arial"/>
                <w:lang w:eastAsia="en-US"/>
              </w:rPr>
              <w:t>Обеспечение мероприятий в области защиты населения, территории Нижневартовского района от чрезвычайных ситуаций природного и техногенного характера и в целях гражданской обороны.</w:t>
            </w:r>
          </w:p>
          <w:p w:rsidR="00001C57" w:rsidRPr="004D0A7E" w:rsidRDefault="00001C57" w:rsidP="00760EBF">
            <w:pPr>
              <w:widowControl w:val="0"/>
              <w:autoSpaceDE w:val="0"/>
              <w:autoSpaceDN w:val="0"/>
              <w:rPr>
                <w:rFonts w:cs="Arial"/>
              </w:rPr>
            </w:pPr>
            <w:r w:rsidRPr="004D0A7E">
              <w:rPr>
                <w:rFonts w:eastAsia="Calibri" w:cs="Arial"/>
                <w:lang w:eastAsia="en-US"/>
              </w:rPr>
              <w:t xml:space="preserve">Информирование населения наглядной агитацией по предотвращению </w:t>
            </w:r>
            <w:r w:rsidRPr="004D0A7E">
              <w:rPr>
                <w:rFonts w:cs="Arial"/>
              </w:rPr>
              <w:t>чрезвычайных происшествий на территории района. Разработка плана действий по предупреждению и ликвидации чрезвычайный ситуаций природного и техногенного хара</w:t>
            </w:r>
            <w:r w:rsidR="00760EBF" w:rsidRPr="004D0A7E">
              <w:rPr>
                <w:rFonts w:cs="Arial"/>
              </w:rPr>
              <w:t>ктера на</w:t>
            </w:r>
            <w:r w:rsidRPr="004D0A7E">
              <w:rPr>
                <w:rFonts w:cs="Arial"/>
              </w:rPr>
              <w:t xml:space="preserve"> территории Нижневартовского района.</w:t>
            </w:r>
          </w:p>
          <w:p w:rsidR="00001C57" w:rsidRPr="004D0A7E" w:rsidRDefault="00001C57" w:rsidP="00760EBF">
            <w:pPr>
              <w:widowControl w:val="0"/>
              <w:autoSpaceDE w:val="0"/>
              <w:autoSpaceDN w:val="0"/>
              <w:adjustRightInd w:val="0"/>
              <w:rPr>
                <w:rFonts w:cs="Arial"/>
              </w:rPr>
            </w:pPr>
            <w:r w:rsidRPr="004D0A7E">
              <w:rPr>
                <w:rFonts w:cs="Arial"/>
              </w:rPr>
              <w:t>Реализация мероприятий муницип</w:t>
            </w:r>
            <w:r w:rsidR="00760EBF" w:rsidRPr="004D0A7E">
              <w:rPr>
                <w:rFonts w:cs="Arial"/>
              </w:rPr>
              <w:t>альной программы осуществляется</w:t>
            </w:r>
            <w:r w:rsidRPr="004D0A7E">
              <w:rPr>
                <w:rFonts w:cs="Arial"/>
              </w:rPr>
              <w:t xml:space="preserve">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 </w:t>
            </w:r>
          </w:p>
          <w:p w:rsidR="00001C57" w:rsidRPr="004D0A7E" w:rsidRDefault="00001C57" w:rsidP="00760EBF">
            <w:pPr>
              <w:widowControl w:val="0"/>
              <w:autoSpaceDE w:val="0"/>
              <w:autoSpaceDN w:val="0"/>
              <w:adjustRightInd w:val="0"/>
              <w:rPr>
                <w:rFonts w:eastAsia="Calibri" w:cs="Arial"/>
                <w:lang w:eastAsia="en-US"/>
              </w:rPr>
            </w:pPr>
            <w:r w:rsidRPr="004D0A7E">
              <w:rPr>
                <w:rFonts w:cs="Arial"/>
              </w:rPr>
              <w:t xml:space="preserve">В соответствии </w:t>
            </w:r>
            <w:r w:rsidRPr="004D0A7E">
              <w:rPr>
                <w:rFonts w:cs="Arial"/>
                <w:color w:val="000000"/>
              </w:rPr>
              <w:t xml:space="preserve">с </w:t>
            </w:r>
            <w:hyperlink r:id="rId88" w:tooltip="Закон ХМАО - Югры от 23.12.2016 N 102-оз &quo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 w:history="1">
              <w:r w:rsidRPr="004D0A7E">
                <w:rPr>
                  <w:rFonts w:cs="Arial"/>
                  <w:color w:val="000000"/>
                </w:rPr>
                <w:t>Закон</w:t>
              </w:r>
            </w:hyperlink>
            <w:r w:rsidRPr="004D0A7E">
              <w:rPr>
                <w:rFonts w:cs="Arial"/>
                <w:color w:val="000000"/>
              </w:rPr>
              <w:t xml:space="preserve">ом </w:t>
            </w:r>
            <w:r w:rsidRPr="004D0A7E">
              <w:rPr>
                <w:rFonts w:cs="Arial"/>
              </w:rPr>
              <w:t xml:space="preserve">Ханты-Мансийского автономного округа − Югры от 23 декабря 2016 года </w:t>
            </w:r>
            <w:hyperlink r:id="rId89" w:tooltip="ЗАКОН от 23.12.2016 № 102-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w:history="1">
              <w:r w:rsidRPr="004D0A7E">
                <w:rPr>
                  <w:rStyle w:val="af9"/>
                  <w:rFonts w:cs="Arial"/>
                </w:rPr>
                <w:t xml:space="preserve">№ 102-оз </w:t>
              </w:r>
              <w:r w:rsidR="004D0A7E" w:rsidRPr="004D0A7E">
                <w:rPr>
                  <w:rStyle w:val="af9"/>
                  <w:rFonts w:cs="Arial"/>
                </w:rPr>
                <w:t>«</w:t>
              </w:r>
              <w:r w:rsidRPr="004D0A7E">
                <w:rPr>
                  <w:rStyle w:val="af9"/>
                  <w:rFonts w:cs="Arial"/>
                </w:rPr>
                <w:t>О наделении органов местного</w:t>
              </w:r>
            </w:hyperlink>
            <w:r w:rsidRPr="004D0A7E">
              <w:rPr>
                <w:rFonts w:cs="Arial"/>
              </w:rPr>
              <w:t xml:space="preserve">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w:t>
            </w:r>
            <w:r w:rsidR="004D0A7E" w:rsidRPr="004D0A7E">
              <w:rPr>
                <w:rFonts w:cs="Arial"/>
              </w:rPr>
              <w:t xml:space="preserve"> </w:t>
            </w:r>
            <w:r w:rsidRPr="004D0A7E">
              <w:rPr>
                <w:rFonts w:cs="Arial"/>
              </w:rPr>
              <w:t>в Ханты-Мансийском автономном округе</w:t>
            </w:r>
            <w:r w:rsidR="004D0A7E" w:rsidRPr="004D0A7E">
              <w:rPr>
                <w:rFonts w:cs="Arial"/>
              </w:rPr>
              <w:t>-</w:t>
            </w:r>
            <w:r w:rsidRPr="004D0A7E">
              <w:rPr>
                <w:rFonts w:cs="Arial"/>
              </w:rPr>
              <w:t>Югре</w:t>
            </w:r>
            <w:r w:rsidR="004D0A7E" w:rsidRPr="004D0A7E">
              <w:rPr>
                <w:rFonts w:cs="Arial"/>
              </w:rPr>
              <w:t>»</w:t>
            </w:r>
            <w:r w:rsidRPr="004D0A7E">
              <w:rPr>
                <w:rFonts w:cs="Arial"/>
              </w:rPr>
              <w:t xml:space="preserve"> </w:t>
            </w:r>
            <w:r w:rsidR="00760EBF" w:rsidRPr="004D0A7E">
              <w:rPr>
                <w:rFonts w:cs="Arial"/>
              </w:rPr>
              <w:t>мероприятие р</w:t>
            </w:r>
            <w:r w:rsidRPr="004D0A7E">
              <w:rPr>
                <w:rFonts w:cs="Arial"/>
              </w:rPr>
              <w:t>еализуется за счет субвенции, предоставляемой из бюджета автономного округа для осуществления переданных органам местного самоуправления отдельных государственных полномочий по организации осуществления мероприятий по проведению дезинсекции и дератизации в Ханты-Мансийском автономном округе</w:t>
            </w:r>
            <w:r w:rsidR="004D0A7E" w:rsidRPr="004D0A7E">
              <w:rPr>
                <w:rFonts w:cs="Arial"/>
              </w:rPr>
              <w:t>-</w:t>
            </w:r>
            <w:r w:rsidRPr="004D0A7E">
              <w:rPr>
                <w:rFonts w:cs="Arial"/>
              </w:rPr>
              <w:t>Югре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w:t>
            </w:r>
            <w:r w:rsidR="00760EBF" w:rsidRPr="004D0A7E">
              <w:rPr>
                <w:rFonts w:cs="Arial"/>
              </w:rPr>
              <w:t>ом Российской Федерации порядке</w:t>
            </w:r>
          </w:p>
        </w:tc>
        <w:tc>
          <w:tcPr>
            <w:tcW w:w="2573" w:type="dxa"/>
            <w:shd w:val="clear" w:color="auto" w:fill="auto"/>
          </w:tcPr>
          <w:p w:rsidR="00001C57" w:rsidRPr="004D0A7E" w:rsidRDefault="00001C57" w:rsidP="00001C57">
            <w:pPr>
              <w:jc w:val="center"/>
              <w:rPr>
                <w:rFonts w:eastAsia="Calibri" w:cs="Arial"/>
                <w:lang w:eastAsia="en-US"/>
              </w:rPr>
            </w:pPr>
            <w:r w:rsidRPr="004D0A7E">
              <w:rPr>
                <w:rFonts w:eastAsia="Calibri" w:cs="Arial"/>
                <w:lang w:eastAsia="en-US"/>
              </w:rPr>
              <w:t>_</w:t>
            </w:r>
          </w:p>
        </w:tc>
      </w:tr>
      <w:tr w:rsidR="00001C57" w:rsidRPr="004D0A7E" w:rsidTr="00940D81">
        <w:trPr>
          <w:jc w:val="center"/>
        </w:trPr>
        <w:tc>
          <w:tcPr>
            <w:tcW w:w="12186" w:type="dxa"/>
            <w:gridSpan w:val="5"/>
            <w:shd w:val="clear" w:color="auto" w:fill="auto"/>
          </w:tcPr>
          <w:p w:rsidR="00001C57" w:rsidRPr="004D0A7E" w:rsidRDefault="00001C57" w:rsidP="00760EBF">
            <w:pPr>
              <w:jc w:val="center"/>
              <w:rPr>
                <w:rFonts w:cs="Arial"/>
                <w:b/>
              </w:rPr>
            </w:pPr>
            <w:r w:rsidRPr="004D0A7E">
              <w:rPr>
                <w:rFonts w:cs="Arial"/>
                <w:b/>
              </w:rPr>
              <w:t>Цель 3.</w:t>
            </w:r>
            <w:r w:rsidR="00760EBF" w:rsidRPr="004D0A7E">
              <w:rPr>
                <w:rFonts w:cs="Arial"/>
                <w:b/>
              </w:rPr>
              <w:t xml:space="preserve"> </w:t>
            </w:r>
            <w:r w:rsidRPr="004D0A7E">
              <w:rPr>
                <w:rFonts w:cs="Arial"/>
                <w:b/>
              </w:rPr>
              <w:t>Создание условий для осуществления эффективной деятельности муниципального учреждения</w:t>
            </w:r>
          </w:p>
        </w:tc>
      </w:tr>
      <w:tr w:rsidR="00001C57" w:rsidRPr="004D0A7E" w:rsidTr="00940D81">
        <w:trPr>
          <w:jc w:val="center"/>
        </w:trPr>
        <w:tc>
          <w:tcPr>
            <w:tcW w:w="12186" w:type="dxa"/>
            <w:gridSpan w:val="5"/>
            <w:shd w:val="clear" w:color="auto" w:fill="auto"/>
          </w:tcPr>
          <w:p w:rsidR="00001C57" w:rsidRPr="004D0A7E" w:rsidRDefault="00001C57" w:rsidP="00001C57">
            <w:pPr>
              <w:jc w:val="center"/>
              <w:rPr>
                <w:rFonts w:cs="Arial"/>
                <w:b/>
              </w:rPr>
            </w:pPr>
            <w:r w:rsidRPr="004D0A7E">
              <w:rPr>
                <w:rFonts w:cs="Arial"/>
                <w:b/>
              </w:rPr>
              <w:t>Задача 3.</w:t>
            </w:r>
            <w:r w:rsidR="00760EBF" w:rsidRPr="004D0A7E">
              <w:rPr>
                <w:rFonts w:cs="Arial"/>
                <w:b/>
              </w:rPr>
              <w:t xml:space="preserve"> </w:t>
            </w:r>
            <w:r w:rsidRPr="004D0A7E">
              <w:rPr>
                <w:rFonts w:cs="Arial"/>
                <w:b/>
              </w:rPr>
              <w:t xml:space="preserve">Обеспечение условий для выполнения функций и полномочий, возложенных на муниципальное казенное учреждение Нижневартовского района </w:t>
            </w:r>
            <w:r w:rsidR="004D0A7E" w:rsidRPr="004D0A7E">
              <w:rPr>
                <w:rFonts w:cs="Arial"/>
                <w:b/>
              </w:rPr>
              <w:t>«</w:t>
            </w:r>
            <w:r w:rsidRPr="004D0A7E">
              <w:rPr>
                <w:rFonts w:cs="Arial"/>
                <w:b/>
              </w:rPr>
              <w:t>Управление по делам гражданской обороны и чрезвычайным ситуациям</w:t>
            </w:r>
            <w:r w:rsidR="004D0A7E" w:rsidRPr="004D0A7E">
              <w:rPr>
                <w:rFonts w:cs="Arial"/>
                <w:b/>
              </w:rPr>
              <w:t>»</w:t>
            </w:r>
          </w:p>
        </w:tc>
      </w:tr>
      <w:tr w:rsidR="00001C57" w:rsidRPr="004D0A7E" w:rsidTr="00940D81">
        <w:trPr>
          <w:jc w:val="center"/>
        </w:trPr>
        <w:tc>
          <w:tcPr>
            <w:tcW w:w="12186" w:type="dxa"/>
            <w:gridSpan w:val="5"/>
            <w:shd w:val="clear" w:color="auto" w:fill="auto"/>
          </w:tcPr>
          <w:p w:rsidR="00001C57" w:rsidRPr="004D0A7E" w:rsidRDefault="00760EBF" w:rsidP="00001C57">
            <w:pPr>
              <w:jc w:val="center"/>
              <w:rPr>
                <w:rFonts w:cs="Arial"/>
                <w:b/>
              </w:rPr>
            </w:pPr>
            <w:r w:rsidRPr="004D0A7E">
              <w:rPr>
                <w:rFonts w:cs="Arial"/>
                <w:b/>
              </w:rPr>
              <w:t xml:space="preserve">Подпрограмма 3. </w:t>
            </w:r>
            <w:r w:rsidR="00001C57" w:rsidRPr="004D0A7E">
              <w:rPr>
                <w:rFonts w:cs="Arial"/>
                <w:b/>
              </w:rPr>
              <w:t xml:space="preserve">Создание условий для выполнения функций, возложенных на муниципальное казенное учреждение Нижневартовского района </w:t>
            </w:r>
            <w:r w:rsidR="004D0A7E" w:rsidRPr="004D0A7E">
              <w:rPr>
                <w:rFonts w:cs="Arial"/>
                <w:b/>
              </w:rPr>
              <w:t>«</w:t>
            </w:r>
            <w:r w:rsidR="00001C57" w:rsidRPr="004D0A7E">
              <w:rPr>
                <w:rFonts w:cs="Arial"/>
                <w:b/>
              </w:rPr>
              <w:t>Управление по делам гражданской обороны и чрезвычайным ситуациям</w:t>
            </w:r>
            <w:r w:rsidR="004D0A7E" w:rsidRPr="004D0A7E">
              <w:rPr>
                <w:rFonts w:cs="Arial"/>
                <w:b/>
              </w:rPr>
              <w:t>»</w:t>
            </w:r>
          </w:p>
        </w:tc>
      </w:tr>
      <w:tr w:rsidR="00001C57" w:rsidRPr="004D0A7E" w:rsidTr="00940D81">
        <w:trPr>
          <w:jc w:val="center"/>
        </w:trPr>
        <w:tc>
          <w:tcPr>
            <w:tcW w:w="1596" w:type="dxa"/>
            <w:shd w:val="clear" w:color="auto" w:fill="auto"/>
          </w:tcPr>
          <w:p w:rsidR="00001C57" w:rsidRPr="004D0A7E" w:rsidRDefault="00001C57" w:rsidP="00001C57">
            <w:pPr>
              <w:jc w:val="center"/>
              <w:rPr>
                <w:rFonts w:eastAsia="Calibri" w:cs="Arial"/>
                <w:lang w:eastAsia="en-US"/>
              </w:rPr>
            </w:pPr>
            <w:r w:rsidRPr="004D0A7E">
              <w:rPr>
                <w:rFonts w:eastAsia="Calibri" w:cs="Arial"/>
                <w:lang w:eastAsia="en-US"/>
              </w:rPr>
              <w:t>3.1.</w:t>
            </w:r>
          </w:p>
        </w:tc>
        <w:tc>
          <w:tcPr>
            <w:tcW w:w="3175" w:type="dxa"/>
            <w:shd w:val="clear" w:color="auto" w:fill="auto"/>
          </w:tcPr>
          <w:p w:rsidR="00001C57" w:rsidRPr="004D0A7E" w:rsidRDefault="00760EBF" w:rsidP="00760EBF">
            <w:pPr>
              <w:rPr>
                <w:rFonts w:eastAsia="Calibri" w:cs="Arial"/>
                <w:lang w:eastAsia="en-US"/>
              </w:rPr>
            </w:pPr>
            <w:r w:rsidRPr="004D0A7E">
              <w:rPr>
                <w:rFonts w:cs="Arial"/>
              </w:rPr>
              <w:t>Основное мероприятие</w:t>
            </w:r>
            <w:r w:rsidR="00001C57" w:rsidRPr="004D0A7E">
              <w:rPr>
                <w:rFonts w:cs="Arial"/>
              </w:rPr>
              <w:t xml:space="preserve"> </w:t>
            </w:r>
            <w:r w:rsidR="004D0A7E" w:rsidRPr="004D0A7E">
              <w:rPr>
                <w:rFonts w:cs="Arial"/>
              </w:rPr>
              <w:t>«</w:t>
            </w:r>
            <w:r w:rsidR="00001C57" w:rsidRPr="004D0A7E">
              <w:rPr>
                <w:rFonts w:cs="Arial"/>
              </w:rPr>
              <w:t xml:space="preserve">Обеспечение деятельности муниципального казенного учреждения Нижневартовского района </w:t>
            </w:r>
            <w:r w:rsidR="004D0A7E" w:rsidRPr="004D0A7E">
              <w:rPr>
                <w:rFonts w:cs="Arial"/>
              </w:rPr>
              <w:t>«</w:t>
            </w:r>
            <w:r w:rsidR="00001C57" w:rsidRPr="004D0A7E">
              <w:rPr>
                <w:rFonts w:cs="Arial"/>
              </w:rPr>
              <w:t>Управление по делам гражданской обороны и чрезвычайным ситуациям</w:t>
            </w:r>
            <w:r w:rsidR="004D0A7E" w:rsidRPr="004D0A7E">
              <w:rPr>
                <w:rFonts w:cs="Arial"/>
              </w:rPr>
              <w:t>»</w:t>
            </w:r>
          </w:p>
        </w:tc>
        <w:tc>
          <w:tcPr>
            <w:tcW w:w="4842" w:type="dxa"/>
            <w:gridSpan w:val="2"/>
            <w:shd w:val="clear" w:color="auto" w:fill="auto"/>
          </w:tcPr>
          <w:p w:rsidR="00001C57" w:rsidRPr="004D0A7E" w:rsidRDefault="00001C57" w:rsidP="00760EBF">
            <w:pPr>
              <w:widowControl w:val="0"/>
              <w:autoSpaceDE w:val="0"/>
              <w:autoSpaceDN w:val="0"/>
              <w:rPr>
                <w:rFonts w:eastAsia="Calibri" w:cs="Arial"/>
                <w:lang w:eastAsia="en-US"/>
              </w:rPr>
            </w:pPr>
            <w:r w:rsidRPr="004D0A7E">
              <w:rPr>
                <w:rFonts w:eastAsia="Calibri" w:cs="Arial"/>
                <w:lang w:eastAsia="en-US"/>
              </w:rPr>
              <w:t>Обеспечение работников денежным содержанием, заработной платой.</w:t>
            </w:r>
          </w:p>
          <w:p w:rsidR="00001C57" w:rsidRPr="004D0A7E" w:rsidRDefault="00001C57" w:rsidP="00760EBF">
            <w:pPr>
              <w:widowControl w:val="0"/>
              <w:autoSpaceDE w:val="0"/>
              <w:autoSpaceDN w:val="0"/>
              <w:rPr>
                <w:rFonts w:eastAsia="Calibri" w:cs="Arial"/>
                <w:lang w:eastAsia="en-US"/>
              </w:rPr>
            </w:pPr>
            <w:r w:rsidRPr="004D0A7E">
              <w:rPr>
                <w:rFonts w:eastAsia="Calibri" w:cs="Arial"/>
                <w:lang w:eastAsia="en-US"/>
              </w:rPr>
              <w:t>Обеспечение иных социальных выплат, гарантий и компенсаций, обусловленных трудовыми отношениями.</w:t>
            </w:r>
          </w:p>
          <w:p w:rsidR="00001C57" w:rsidRPr="004D0A7E" w:rsidRDefault="00001C57" w:rsidP="00760EBF">
            <w:pPr>
              <w:widowControl w:val="0"/>
              <w:autoSpaceDE w:val="0"/>
              <w:autoSpaceDN w:val="0"/>
              <w:rPr>
                <w:rFonts w:eastAsia="Calibri" w:cs="Arial"/>
                <w:lang w:eastAsia="en-US"/>
              </w:rPr>
            </w:pPr>
            <w:r w:rsidRPr="004D0A7E">
              <w:rPr>
                <w:rFonts w:eastAsia="Calibri" w:cs="Arial"/>
                <w:lang w:eastAsia="en-US"/>
              </w:rPr>
              <w:t>Уплата налогов, сборов и иных платежей в бюджетную систему.</w:t>
            </w:r>
          </w:p>
          <w:p w:rsidR="00001C57" w:rsidRPr="004D0A7E" w:rsidRDefault="00001C57" w:rsidP="00760EBF">
            <w:pPr>
              <w:rPr>
                <w:rFonts w:eastAsia="Calibri" w:cs="Arial"/>
                <w:lang w:eastAsia="en-US"/>
              </w:rPr>
            </w:pPr>
            <w:r w:rsidRPr="004D0A7E">
              <w:rPr>
                <w:rFonts w:eastAsia="Calibri" w:cs="Arial"/>
                <w:lang w:eastAsia="en-US"/>
              </w:rPr>
              <w:t>Исполнение судебных актов.</w:t>
            </w:r>
          </w:p>
          <w:p w:rsidR="00001C57" w:rsidRPr="004D0A7E" w:rsidRDefault="00001C57" w:rsidP="00760EBF">
            <w:pPr>
              <w:widowControl w:val="0"/>
              <w:autoSpaceDE w:val="0"/>
              <w:autoSpaceDN w:val="0"/>
              <w:rPr>
                <w:rFonts w:eastAsia="Calibri" w:cs="Arial"/>
                <w:lang w:eastAsia="en-US"/>
              </w:rPr>
            </w:pPr>
            <w:r w:rsidRPr="004D0A7E">
              <w:rPr>
                <w:rFonts w:eastAsia="Calibri" w:cs="Arial"/>
                <w:lang w:eastAsia="en-US"/>
              </w:rPr>
              <w:t xml:space="preserve">Обеспечение прочими закупками товаров, работ и услуг, направленными на обеспечение надлежащих организационно-технических и безопасных условий труда для исполнения служебных обязанностей в соответствии с установленными требованиями и на содержание имущества, </w:t>
            </w:r>
            <w:r w:rsidRPr="004D0A7E">
              <w:rPr>
                <w:rFonts w:cs="Arial"/>
              </w:rPr>
              <w:t>находящегося в оперативном управлении</w:t>
            </w:r>
          </w:p>
        </w:tc>
        <w:tc>
          <w:tcPr>
            <w:tcW w:w="2573" w:type="dxa"/>
            <w:shd w:val="clear" w:color="auto" w:fill="auto"/>
          </w:tcPr>
          <w:p w:rsidR="00001C57" w:rsidRPr="004D0A7E" w:rsidRDefault="00001C57" w:rsidP="00001C57">
            <w:pPr>
              <w:jc w:val="center"/>
              <w:rPr>
                <w:rFonts w:eastAsia="Calibri" w:cs="Arial"/>
                <w:lang w:eastAsia="en-US"/>
              </w:rPr>
            </w:pPr>
            <w:r w:rsidRPr="004D0A7E">
              <w:rPr>
                <w:rFonts w:eastAsia="Calibri" w:cs="Arial"/>
                <w:lang w:eastAsia="en-US"/>
              </w:rPr>
              <w:t>_</w:t>
            </w:r>
          </w:p>
        </w:tc>
      </w:tr>
    </w:tbl>
    <w:p w:rsidR="00001C57" w:rsidRPr="004D0A7E" w:rsidRDefault="00001C57" w:rsidP="00001C57">
      <w:pPr>
        <w:rPr>
          <w:rFonts w:cs="Arial"/>
          <w:b/>
          <w:bCs/>
          <w:szCs w:val="20"/>
        </w:rPr>
        <w:sectPr w:rsidR="00001C57" w:rsidRPr="004D0A7E" w:rsidSect="00940D81">
          <w:type w:val="continuous"/>
          <w:pgSz w:w="16838" w:h="11906" w:orient="landscape"/>
          <w:pgMar w:top="1134" w:right="567" w:bottom="1134" w:left="1701" w:header="709" w:footer="709" w:gutter="0"/>
          <w:cols w:space="708"/>
          <w:docGrid w:linePitch="381"/>
        </w:sectPr>
      </w:pPr>
    </w:p>
    <w:p w:rsidR="009D1D0F" w:rsidRDefault="009D1D0F"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w:t>
      </w:r>
      <w:hyperlink r:id="rId90" w:history="1">
        <w:r>
          <w:rPr>
            <w:rStyle w:val="af9"/>
            <w:rFonts w:cs="Arial"/>
          </w:rPr>
          <w:t>от 14.03.2022 № 423</w:t>
        </w:r>
      </w:hyperlink>
      <w:r>
        <w:rPr>
          <w:rFonts w:cs="Arial"/>
        </w:rPr>
        <w:t>)</w:t>
      </w:r>
    </w:p>
    <w:p w:rsidR="009C195E" w:rsidRDefault="009C195E"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w:t>
      </w:r>
      <w:hyperlink r:id="rId91" w:history="1">
        <w:r>
          <w:rPr>
            <w:rStyle w:val="af9"/>
            <w:rFonts w:cs="Arial"/>
          </w:rPr>
          <w:t>от 16.05.2022 № 1069</w:t>
        </w:r>
      </w:hyperlink>
      <w:r>
        <w:rPr>
          <w:rFonts w:cs="Arial"/>
        </w:rPr>
        <w:t>)</w:t>
      </w:r>
    </w:p>
    <w:p w:rsidR="004B6DD0" w:rsidRDefault="004B6DD0"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w:t>
      </w:r>
      <w:hyperlink r:id="rId92" w:history="1">
        <w:r>
          <w:rPr>
            <w:rStyle w:val="af9"/>
            <w:rFonts w:cs="Arial"/>
          </w:rPr>
          <w:t>от 01.07.2022 № 1432</w:t>
        </w:r>
      </w:hyperlink>
      <w:r>
        <w:rPr>
          <w:rFonts w:cs="Arial"/>
        </w:rPr>
        <w:t>)</w:t>
      </w:r>
    </w:p>
    <w:p w:rsidR="00187FED" w:rsidRDefault="00187FED"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w:t>
      </w:r>
      <w:hyperlink r:id="rId93" w:history="1">
        <w:r>
          <w:rPr>
            <w:rStyle w:val="af9"/>
            <w:rFonts w:cs="Arial"/>
          </w:rPr>
          <w:t>от 07.10.2022 № 2069</w:t>
        </w:r>
      </w:hyperlink>
      <w:r>
        <w:rPr>
          <w:rFonts w:cs="Arial"/>
        </w:rPr>
        <w:t>)</w:t>
      </w:r>
    </w:p>
    <w:p w:rsidR="00630BAE" w:rsidRDefault="00630BAE"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от </w:t>
      </w:r>
      <w:hyperlink r:id="rId94" w:history="1">
        <w:r>
          <w:rPr>
            <w:rStyle w:val="af9"/>
            <w:rFonts w:cs="Arial"/>
          </w:rPr>
          <w:t>11.11.2022 № 2286</w:t>
        </w:r>
      </w:hyperlink>
      <w:r>
        <w:rPr>
          <w:rFonts w:cs="Arial"/>
        </w:rPr>
        <w:t>)</w:t>
      </w:r>
    </w:p>
    <w:p w:rsidR="00243464" w:rsidRDefault="00243464"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от </w:t>
      </w:r>
      <w:hyperlink r:id="rId95" w:history="1">
        <w:r>
          <w:rPr>
            <w:rStyle w:val="af9"/>
            <w:rFonts w:cs="Arial"/>
          </w:rPr>
          <w:t>17.01.2023 № 34</w:t>
        </w:r>
      </w:hyperlink>
      <w:r>
        <w:rPr>
          <w:rFonts w:cs="Arial"/>
        </w:rPr>
        <w:t>)</w:t>
      </w:r>
    </w:p>
    <w:p w:rsidR="0084000A" w:rsidRDefault="0084000A"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от </w:t>
      </w:r>
      <w:hyperlink r:id="rId96" w:history="1">
        <w:r>
          <w:rPr>
            <w:rStyle w:val="af9"/>
            <w:rFonts w:cs="Arial"/>
          </w:rPr>
          <w:t>19.04.2023 № 358</w:t>
        </w:r>
      </w:hyperlink>
      <w:r>
        <w:rPr>
          <w:rFonts w:cs="Arial"/>
        </w:rPr>
        <w:t>)</w:t>
      </w:r>
    </w:p>
    <w:p w:rsidR="00321E10" w:rsidRDefault="00321E10"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от </w:t>
      </w:r>
      <w:hyperlink r:id="rId97" w:history="1">
        <w:r w:rsidR="009A3158">
          <w:rPr>
            <w:rStyle w:val="af9"/>
            <w:rFonts w:cs="Arial"/>
          </w:rPr>
          <w:t>18.05.2023 № 477</w:t>
        </w:r>
      </w:hyperlink>
      <w:r>
        <w:rPr>
          <w:rFonts w:cs="Arial"/>
        </w:rPr>
        <w:t>)</w:t>
      </w:r>
    </w:p>
    <w:p w:rsidR="00567258" w:rsidRDefault="00567258"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w:t>
      </w:r>
      <w:hyperlink r:id="rId98" w:history="1">
        <w:r w:rsidR="00660B8B">
          <w:rPr>
            <w:rStyle w:val="af9"/>
            <w:rFonts w:cs="Arial"/>
          </w:rPr>
          <w:t>от 18.08.2023 № 786</w:t>
        </w:r>
      </w:hyperlink>
      <w:r>
        <w:rPr>
          <w:rFonts w:cs="Arial"/>
        </w:rPr>
        <w:t>)</w:t>
      </w:r>
    </w:p>
    <w:p w:rsidR="00156F10" w:rsidRDefault="00156F10" w:rsidP="009D1D0F">
      <w:pPr>
        <w:widowControl w:val="0"/>
        <w:autoSpaceDE w:val="0"/>
        <w:autoSpaceDN w:val="0"/>
        <w:ind w:firstLine="0"/>
        <w:jc w:val="center"/>
        <w:rPr>
          <w:rFonts w:cs="Arial"/>
        </w:rPr>
      </w:pPr>
      <w:r>
        <w:rPr>
          <w:rFonts w:cs="Arial"/>
        </w:rPr>
        <w:t>(</w:t>
      </w:r>
      <w:r w:rsidRPr="004D0A7E">
        <w:rPr>
          <w:rFonts w:cs="Arial"/>
        </w:rPr>
        <w:t>Приложение «Публичная декларация о результатах реализации муниципальной программы «Безопасность жизнедеятельности в Нижневартовском районе»</w:t>
      </w:r>
      <w:r>
        <w:rPr>
          <w:rFonts w:cs="Arial"/>
        </w:rPr>
        <w:t xml:space="preserve"> изложено в новой редакции постановлением Администрации от </w:t>
      </w:r>
      <w:hyperlink r:id="rId99" w:history="1">
        <w:r>
          <w:rPr>
            <w:rStyle w:val="af9"/>
            <w:rFonts w:cs="Arial"/>
          </w:rPr>
          <w:t>03.11.2023 № 1146</w:t>
        </w:r>
      </w:hyperlink>
      <w:r>
        <w:rPr>
          <w:rFonts w:cs="Arial"/>
        </w:rPr>
        <w:t>)</w:t>
      </w:r>
    </w:p>
    <w:p w:rsidR="009D1D0F" w:rsidRDefault="009D1D0F" w:rsidP="009D1D0F">
      <w:pPr>
        <w:widowControl w:val="0"/>
        <w:autoSpaceDE w:val="0"/>
        <w:autoSpaceDN w:val="0"/>
        <w:ind w:left="9639" w:firstLine="0"/>
        <w:rPr>
          <w:rFonts w:cs="Arial"/>
        </w:rPr>
      </w:pPr>
    </w:p>
    <w:p w:rsidR="004D0A7E" w:rsidRPr="004D0A7E" w:rsidRDefault="00001C57" w:rsidP="009D1D0F">
      <w:pPr>
        <w:widowControl w:val="0"/>
        <w:autoSpaceDE w:val="0"/>
        <w:autoSpaceDN w:val="0"/>
        <w:ind w:left="9639" w:firstLine="0"/>
        <w:rPr>
          <w:rFonts w:cs="Arial"/>
        </w:rPr>
      </w:pPr>
      <w:r w:rsidRPr="004D0A7E">
        <w:rPr>
          <w:rFonts w:cs="Arial"/>
        </w:rPr>
        <w:t xml:space="preserve">Приложение </w:t>
      </w:r>
      <w:r w:rsidR="004D0A7E" w:rsidRPr="004D0A7E">
        <w:rPr>
          <w:rFonts w:cs="Arial"/>
        </w:rPr>
        <w:t>«</w:t>
      </w:r>
      <w:r w:rsidRPr="004D0A7E">
        <w:rPr>
          <w:rFonts w:cs="Arial"/>
        </w:rPr>
        <w:t>Публичная декларация</w:t>
      </w:r>
      <w:r w:rsidR="00760EBF" w:rsidRPr="004D0A7E">
        <w:rPr>
          <w:rFonts w:cs="Arial"/>
        </w:rPr>
        <w:t xml:space="preserve"> </w:t>
      </w:r>
      <w:r w:rsidRPr="004D0A7E">
        <w:rPr>
          <w:rFonts w:cs="Arial"/>
        </w:rPr>
        <w:t xml:space="preserve">о результатах реализации муниципальной программы </w:t>
      </w:r>
      <w:r w:rsidR="004D0A7E" w:rsidRPr="004D0A7E">
        <w:rPr>
          <w:rFonts w:cs="Arial"/>
        </w:rPr>
        <w:t>«</w:t>
      </w:r>
      <w:r w:rsidRPr="004D0A7E">
        <w:rPr>
          <w:rFonts w:cs="Arial"/>
        </w:rPr>
        <w:t>Безопасность жизнедеятельности в Нижневартовском районе</w:t>
      </w:r>
      <w:r w:rsidR="004D0A7E" w:rsidRPr="004D0A7E">
        <w:rPr>
          <w:rFonts w:cs="Arial"/>
        </w:rPr>
        <w:t>»</w:t>
      </w:r>
    </w:p>
    <w:p w:rsidR="004D0A7E" w:rsidRPr="004D0A7E" w:rsidRDefault="004D0A7E" w:rsidP="00760EBF">
      <w:pPr>
        <w:widowControl w:val="0"/>
        <w:autoSpaceDE w:val="0"/>
        <w:autoSpaceDN w:val="0"/>
        <w:ind w:left="9639"/>
        <w:rPr>
          <w:rFonts w:cs="Arial"/>
        </w:rPr>
      </w:pPr>
    </w:p>
    <w:p w:rsidR="00001C57" w:rsidRPr="004D0A7E" w:rsidRDefault="00001C57" w:rsidP="00321E10">
      <w:pPr>
        <w:pStyle w:val="2"/>
      </w:pPr>
      <w:r w:rsidRPr="004D0A7E">
        <w:t>Результаты реализации муниципальной программы</w:t>
      </w:r>
    </w:p>
    <w:p w:rsidR="00001C57" w:rsidRPr="004D0A7E" w:rsidRDefault="00001C57" w:rsidP="00321E10">
      <w:pPr>
        <w:widowControl w:val="0"/>
        <w:autoSpaceDE w:val="0"/>
        <w:autoSpaceDN w:val="0"/>
        <w:ind w:firstLine="540"/>
        <w:rPr>
          <w:rFonts w:cs="Arial"/>
        </w:rPr>
      </w:pPr>
    </w:p>
    <w:tbl>
      <w:tblPr>
        <w:tblW w:w="13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5"/>
        <w:gridCol w:w="2003"/>
        <w:gridCol w:w="1702"/>
        <w:gridCol w:w="3483"/>
        <w:gridCol w:w="2128"/>
      </w:tblGrid>
      <w:tr w:rsidR="00156F10" w:rsidRPr="00AA1012" w:rsidTr="00C92795">
        <w:trPr>
          <w:jc w:val="center"/>
        </w:trPr>
        <w:tc>
          <w:tcPr>
            <w:tcW w:w="1129"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 xml:space="preserve">№ </w:t>
            </w:r>
          </w:p>
          <w:p w:rsidR="00156F10" w:rsidRPr="00AA1012" w:rsidRDefault="00156F10" w:rsidP="00156F10">
            <w:pPr>
              <w:ind w:firstLine="0"/>
              <w:jc w:val="center"/>
              <w:outlineLvl w:val="2"/>
              <w:rPr>
                <w:rFonts w:cs="Arial"/>
                <w:b/>
              </w:rPr>
            </w:pPr>
            <w:r w:rsidRPr="00AA1012">
              <w:rPr>
                <w:rFonts w:cs="Arial"/>
                <w:b/>
              </w:rPr>
              <w:t>п/п</w:t>
            </w:r>
          </w:p>
        </w:tc>
        <w:tc>
          <w:tcPr>
            <w:tcW w:w="2695"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 xml:space="preserve">Наименование результата </w:t>
            </w:r>
          </w:p>
        </w:tc>
        <w:tc>
          <w:tcPr>
            <w:tcW w:w="2003"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 xml:space="preserve">Значение результата </w:t>
            </w:r>
          </w:p>
          <w:p w:rsidR="00156F10" w:rsidRPr="00AA1012" w:rsidRDefault="00156F10" w:rsidP="00156F10">
            <w:pPr>
              <w:ind w:firstLine="0"/>
              <w:jc w:val="center"/>
              <w:outlineLvl w:val="2"/>
              <w:rPr>
                <w:rFonts w:cs="Arial"/>
                <w:b/>
              </w:rPr>
            </w:pPr>
            <w:r w:rsidRPr="00AA1012">
              <w:rPr>
                <w:rFonts w:cs="Arial"/>
                <w:b/>
              </w:rPr>
              <w:t>(ед. измерения)</w:t>
            </w:r>
          </w:p>
        </w:tc>
        <w:tc>
          <w:tcPr>
            <w:tcW w:w="1702"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Срок исполнения</w:t>
            </w:r>
          </w:p>
        </w:tc>
        <w:tc>
          <w:tcPr>
            <w:tcW w:w="3483"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Наименование структурного элемента муниципальной программы, направленного на достижение результата</w:t>
            </w:r>
          </w:p>
        </w:tc>
        <w:tc>
          <w:tcPr>
            <w:tcW w:w="2128"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Объем финансирования мероприятия</w:t>
            </w:r>
          </w:p>
        </w:tc>
      </w:tr>
      <w:tr w:rsidR="00156F10" w:rsidRPr="00AA1012" w:rsidTr="00C92795">
        <w:trPr>
          <w:jc w:val="center"/>
        </w:trPr>
        <w:tc>
          <w:tcPr>
            <w:tcW w:w="1129"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1</w:t>
            </w:r>
          </w:p>
        </w:tc>
        <w:tc>
          <w:tcPr>
            <w:tcW w:w="2695"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2</w:t>
            </w:r>
          </w:p>
        </w:tc>
        <w:tc>
          <w:tcPr>
            <w:tcW w:w="2003"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3</w:t>
            </w:r>
          </w:p>
        </w:tc>
        <w:tc>
          <w:tcPr>
            <w:tcW w:w="1702"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4</w:t>
            </w:r>
          </w:p>
        </w:tc>
        <w:tc>
          <w:tcPr>
            <w:tcW w:w="3483"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5</w:t>
            </w:r>
          </w:p>
        </w:tc>
        <w:tc>
          <w:tcPr>
            <w:tcW w:w="2128" w:type="dxa"/>
            <w:tcBorders>
              <w:top w:val="single" w:sz="4" w:space="0" w:color="auto"/>
              <w:left w:val="single" w:sz="4" w:space="0" w:color="auto"/>
              <w:bottom w:val="single" w:sz="4" w:space="0" w:color="auto"/>
              <w:right w:val="single" w:sz="4" w:space="0" w:color="auto"/>
            </w:tcBorders>
            <w:hideMark/>
          </w:tcPr>
          <w:p w:rsidR="00156F10" w:rsidRPr="00AA1012" w:rsidRDefault="00156F10" w:rsidP="00156F10">
            <w:pPr>
              <w:ind w:firstLine="0"/>
              <w:jc w:val="center"/>
              <w:outlineLvl w:val="2"/>
              <w:rPr>
                <w:rFonts w:cs="Arial"/>
                <w:b/>
              </w:rPr>
            </w:pPr>
            <w:r w:rsidRPr="00AA1012">
              <w:rPr>
                <w:rFonts w:cs="Arial"/>
                <w:b/>
              </w:rPr>
              <w:t>6</w:t>
            </w:r>
          </w:p>
        </w:tc>
      </w:tr>
      <w:tr w:rsidR="00C92795" w:rsidRPr="00AA1012" w:rsidTr="00C92795">
        <w:trPr>
          <w:jc w:val="center"/>
        </w:trPr>
        <w:tc>
          <w:tcPr>
            <w:tcW w:w="1129" w:type="dxa"/>
            <w:tcBorders>
              <w:top w:val="single" w:sz="4" w:space="0" w:color="auto"/>
              <w:left w:val="single" w:sz="4" w:space="0" w:color="auto"/>
              <w:bottom w:val="single" w:sz="4" w:space="0" w:color="auto"/>
              <w:right w:val="single" w:sz="4" w:space="0" w:color="auto"/>
            </w:tcBorders>
            <w:hideMark/>
          </w:tcPr>
          <w:p w:rsidR="00C92795" w:rsidRPr="00AA1012" w:rsidRDefault="00C92795" w:rsidP="00C92795">
            <w:pPr>
              <w:ind w:firstLine="0"/>
              <w:jc w:val="center"/>
              <w:outlineLvl w:val="2"/>
              <w:rPr>
                <w:rFonts w:cs="Arial"/>
              </w:rPr>
            </w:pPr>
            <w:r w:rsidRPr="00AA1012">
              <w:rPr>
                <w:rFonts w:cs="Arial"/>
              </w:rPr>
              <w:t>1.</w:t>
            </w:r>
          </w:p>
        </w:tc>
        <w:tc>
          <w:tcPr>
            <w:tcW w:w="2695" w:type="dxa"/>
            <w:tcBorders>
              <w:top w:val="single" w:sz="4" w:space="0" w:color="auto"/>
              <w:left w:val="single" w:sz="4" w:space="0" w:color="auto"/>
              <w:bottom w:val="single" w:sz="4" w:space="0" w:color="auto"/>
              <w:right w:val="single" w:sz="4" w:space="0" w:color="auto"/>
            </w:tcBorders>
            <w:hideMark/>
          </w:tcPr>
          <w:p w:rsidR="00C92795" w:rsidRPr="00AA1012" w:rsidRDefault="00C92795" w:rsidP="00C92795">
            <w:pPr>
              <w:widowControl w:val="0"/>
              <w:autoSpaceDE w:val="0"/>
              <w:autoSpaceDN w:val="0"/>
              <w:ind w:firstLine="0"/>
              <w:jc w:val="center"/>
              <w:rPr>
                <w:rFonts w:cs="Arial"/>
              </w:rPr>
            </w:pPr>
            <w:r w:rsidRPr="00AA1012">
              <w:rPr>
                <w:rFonts w:cs="Arial"/>
              </w:rPr>
              <w:t>Повышение уровня пожарной безопасности на объектах социальной сферы района с 85% (значение 2018 года) до 100%</w:t>
            </w:r>
          </w:p>
        </w:tc>
        <w:tc>
          <w:tcPr>
            <w:tcW w:w="2003" w:type="dxa"/>
            <w:tcBorders>
              <w:top w:val="single" w:sz="4" w:space="0" w:color="auto"/>
              <w:left w:val="single" w:sz="4" w:space="0" w:color="auto"/>
              <w:bottom w:val="single" w:sz="4" w:space="0" w:color="auto"/>
              <w:right w:val="single" w:sz="4" w:space="0" w:color="auto"/>
            </w:tcBorders>
          </w:tcPr>
          <w:p w:rsidR="00C92795" w:rsidRPr="00AA1012" w:rsidRDefault="00C92795" w:rsidP="00C92795">
            <w:pPr>
              <w:widowControl w:val="0"/>
              <w:autoSpaceDE w:val="0"/>
              <w:autoSpaceDN w:val="0"/>
              <w:ind w:firstLine="0"/>
              <w:jc w:val="center"/>
              <w:rPr>
                <w:rFonts w:cs="Arial"/>
              </w:rPr>
            </w:pPr>
            <w:r w:rsidRPr="00AA1012">
              <w:rPr>
                <w:rFonts w:cs="Arial"/>
              </w:rPr>
              <w:t>100%</w:t>
            </w:r>
          </w:p>
          <w:p w:rsidR="00C92795" w:rsidRPr="00AA1012" w:rsidRDefault="00C92795" w:rsidP="00C92795">
            <w:pPr>
              <w:widowControl w:val="0"/>
              <w:autoSpaceDE w:val="0"/>
              <w:autoSpaceDN w:val="0"/>
              <w:ind w:firstLine="0"/>
              <w:jc w:val="center"/>
              <w:rPr>
                <w:rFonts w:cs="Arial"/>
              </w:rPr>
            </w:pPr>
          </w:p>
        </w:tc>
        <w:tc>
          <w:tcPr>
            <w:tcW w:w="1702" w:type="dxa"/>
            <w:tcBorders>
              <w:top w:val="single" w:sz="4" w:space="0" w:color="auto"/>
              <w:left w:val="single" w:sz="4" w:space="0" w:color="auto"/>
              <w:bottom w:val="single" w:sz="4" w:space="0" w:color="auto"/>
              <w:right w:val="single" w:sz="4" w:space="0" w:color="auto"/>
            </w:tcBorders>
            <w:hideMark/>
          </w:tcPr>
          <w:p w:rsidR="00C92795" w:rsidRPr="00AA1012" w:rsidRDefault="00C92795" w:rsidP="00C92795">
            <w:pPr>
              <w:widowControl w:val="0"/>
              <w:autoSpaceDE w:val="0"/>
              <w:autoSpaceDN w:val="0"/>
              <w:ind w:firstLine="0"/>
              <w:jc w:val="center"/>
              <w:rPr>
                <w:rFonts w:cs="Arial"/>
              </w:rPr>
            </w:pPr>
            <w:r w:rsidRPr="00AA1012">
              <w:rPr>
                <w:rFonts w:cs="Arial"/>
              </w:rPr>
              <w:t>2030</w:t>
            </w:r>
          </w:p>
        </w:tc>
        <w:tc>
          <w:tcPr>
            <w:tcW w:w="3483" w:type="dxa"/>
            <w:tcBorders>
              <w:top w:val="single" w:sz="4" w:space="0" w:color="auto"/>
              <w:left w:val="single" w:sz="4" w:space="0" w:color="auto"/>
              <w:bottom w:val="single" w:sz="4" w:space="0" w:color="auto"/>
              <w:right w:val="single" w:sz="4" w:space="0" w:color="auto"/>
            </w:tcBorders>
          </w:tcPr>
          <w:p w:rsidR="00C92795" w:rsidRPr="00AA1012" w:rsidRDefault="00C92795" w:rsidP="00C92795">
            <w:pPr>
              <w:ind w:firstLine="0"/>
              <w:rPr>
                <w:rFonts w:cs="Arial"/>
              </w:rPr>
            </w:pPr>
            <w:r w:rsidRPr="00AA1012">
              <w:rPr>
                <w:rFonts w:cs="Arial"/>
              </w:rPr>
              <w:t>1. Создание условий для обеспечения пожарной безопасности</w:t>
            </w:r>
          </w:p>
          <w:p w:rsidR="00C92795" w:rsidRPr="00AA1012" w:rsidRDefault="00C92795" w:rsidP="00C92795">
            <w:pPr>
              <w:widowControl w:val="0"/>
              <w:autoSpaceDE w:val="0"/>
              <w:autoSpaceDN w:val="0"/>
              <w:ind w:firstLine="0"/>
              <w:rPr>
                <w:rFonts w:cs="Arial"/>
              </w:rPr>
            </w:pPr>
          </w:p>
        </w:tc>
        <w:tc>
          <w:tcPr>
            <w:tcW w:w="2128" w:type="dxa"/>
            <w:tcBorders>
              <w:top w:val="single" w:sz="4" w:space="0" w:color="auto"/>
              <w:left w:val="single" w:sz="4" w:space="0" w:color="auto"/>
              <w:bottom w:val="single" w:sz="4" w:space="0" w:color="auto"/>
              <w:right w:val="single" w:sz="4" w:space="0" w:color="auto"/>
            </w:tcBorders>
            <w:hideMark/>
          </w:tcPr>
          <w:p w:rsidR="00C92795" w:rsidRDefault="00C92795" w:rsidP="00C92795">
            <w:pPr>
              <w:widowControl w:val="0"/>
              <w:autoSpaceDE w:val="0"/>
              <w:autoSpaceDN w:val="0"/>
              <w:ind w:hanging="214"/>
              <w:jc w:val="center"/>
            </w:pPr>
            <w:r>
              <w:t>23 530,4 тыс. руб.</w:t>
            </w:r>
          </w:p>
        </w:tc>
      </w:tr>
      <w:tr w:rsidR="00C92795" w:rsidRPr="00AA1012" w:rsidTr="00C92795">
        <w:trPr>
          <w:jc w:val="center"/>
        </w:trPr>
        <w:tc>
          <w:tcPr>
            <w:tcW w:w="1129" w:type="dxa"/>
            <w:tcBorders>
              <w:top w:val="single" w:sz="4" w:space="0" w:color="auto"/>
              <w:left w:val="single" w:sz="4" w:space="0" w:color="auto"/>
              <w:bottom w:val="single" w:sz="4" w:space="0" w:color="auto"/>
              <w:right w:val="single" w:sz="4" w:space="0" w:color="auto"/>
            </w:tcBorders>
            <w:hideMark/>
          </w:tcPr>
          <w:p w:rsidR="00C92795" w:rsidRPr="00AA1012" w:rsidRDefault="00C92795" w:rsidP="00C92795">
            <w:pPr>
              <w:ind w:firstLine="0"/>
              <w:jc w:val="center"/>
              <w:outlineLvl w:val="2"/>
              <w:rPr>
                <w:rFonts w:cs="Arial"/>
              </w:rPr>
            </w:pPr>
            <w:r w:rsidRPr="00AA1012">
              <w:rPr>
                <w:rFonts w:cs="Arial"/>
              </w:rPr>
              <w:t>2.</w:t>
            </w:r>
          </w:p>
        </w:tc>
        <w:tc>
          <w:tcPr>
            <w:tcW w:w="2695" w:type="dxa"/>
            <w:tcBorders>
              <w:top w:val="single" w:sz="4" w:space="0" w:color="auto"/>
              <w:left w:val="single" w:sz="4" w:space="0" w:color="auto"/>
              <w:bottom w:val="single" w:sz="4" w:space="0" w:color="auto"/>
              <w:right w:val="single" w:sz="4" w:space="0" w:color="auto"/>
            </w:tcBorders>
            <w:hideMark/>
          </w:tcPr>
          <w:p w:rsidR="00C92795" w:rsidRPr="00AA1012" w:rsidRDefault="00C92795" w:rsidP="00C92795">
            <w:pPr>
              <w:widowControl w:val="0"/>
              <w:autoSpaceDE w:val="0"/>
              <w:autoSpaceDN w:val="0"/>
              <w:ind w:firstLine="0"/>
              <w:jc w:val="center"/>
              <w:rPr>
                <w:rFonts w:cs="Arial"/>
              </w:rPr>
            </w:pPr>
            <w:r w:rsidRPr="00AA1012">
              <w:rPr>
                <w:rFonts w:cs="Arial"/>
              </w:rPr>
              <w:t>Повышение уровня защиты населения и территорий района от чрезвычайных ситуаций природного и техногенного характера с 80% (значение 2021 года) до 100%</w:t>
            </w:r>
          </w:p>
        </w:tc>
        <w:tc>
          <w:tcPr>
            <w:tcW w:w="2003" w:type="dxa"/>
            <w:tcBorders>
              <w:top w:val="single" w:sz="4" w:space="0" w:color="auto"/>
              <w:left w:val="single" w:sz="4" w:space="0" w:color="auto"/>
              <w:bottom w:val="single" w:sz="4" w:space="0" w:color="auto"/>
              <w:right w:val="single" w:sz="4" w:space="0" w:color="auto"/>
            </w:tcBorders>
            <w:hideMark/>
          </w:tcPr>
          <w:p w:rsidR="00C92795" w:rsidRPr="00AA1012" w:rsidRDefault="00C92795" w:rsidP="00C92795">
            <w:pPr>
              <w:widowControl w:val="0"/>
              <w:autoSpaceDE w:val="0"/>
              <w:autoSpaceDN w:val="0"/>
              <w:ind w:firstLine="0"/>
              <w:jc w:val="center"/>
              <w:rPr>
                <w:rFonts w:cs="Arial"/>
              </w:rPr>
            </w:pPr>
            <w:r w:rsidRPr="00AA1012">
              <w:rPr>
                <w:rFonts w:cs="Arial"/>
              </w:rPr>
              <w:t>100%</w:t>
            </w:r>
          </w:p>
        </w:tc>
        <w:tc>
          <w:tcPr>
            <w:tcW w:w="1702" w:type="dxa"/>
            <w:tcBorders>
              <w:top w:val="single" w:sz="4" w:space="0" w:color="auto"/>
              <w:left w:val="single" w:sz="4" w:space="0" w:color="auto"/>
              <w:bottom w:val="single" w:sz="4" w:space="0" w:color="auto"/>
              <w:right w:val="single" w:sz="4" w:space="0" w:color="auto"/>
            </w:tcBorders>
            <w:hideMark/>
          </w:tcPr>
          <w:p w:rsidR="00C92795" w:rsidRPr="00AA1012" w:rsidRDefault="00C92795" w:rsidP="00C92795">
            <w:pPr>
              <w:widowControl w:val="0"/>
              <w:autoSpaceDE w:val="0"/>
              <w:autoSpaceDN w:val="0"/>
              <w:ind w:firstLine="0"/>
              <w:jc w:val="center"/>
              <w:rPr>
                <w:rFonts w:cs="Arial"/>
              </w:rPr>
            </w:pPr>
            <w:r w:rsidRPr="00AA1012">
              <w:rPr>
                <w:rFonts w:cs="Arial"/>
              </w:rPr>
              <w:t>2030</w:t>
            </w:r>
          </w:p>
        </w:tc>
        <w:tc>
          <w:tcPr>
            <w:tcW w:w="3483" w:type="dxa"/>
            <w:tcBorders>
              <w:top w:val="single" w:sz="4" w:space="0" w:color="auto"/>
              <w:left w:val="single" w:sz="4" w:space="0" w:color="auto"/>
              <w:bottom w:val="single" w:sz="4" w:space="0" w:color="auto"/>
              <w:right w:val="single" w:sz="4" w:space="0" w:color="auto"/>
            </w:tcBorders>
            <w:hideMark/>
          </w:tcPr>
          <w:p w:rsidR="00C92795" w:rsidRPr="00AA1012" w:rsidRDefault="00C92795" w:rsidP="00C92795">
            <w:pPr>
              <w:widowControl w:val="0"/>
              <w:autoSpaceDE w:val="0"/>
              <w:autoSpaceDN w:val="0"/>
              <w:ind w:firstLine="0"/>
              <w:rPr>
                <w:rFonts w:cs="Arial"/>
              </w:rPr>
            </w:pPr>
            <w:r w:rsidRPr="00AA1012">
              <w:rPr>
                <w:rFonts w:cs="Arial"/>
              </w:rPr>
              <w:t>2. Мероприятие по проведению работ, направленных на предупреждение и ликвидацию стихийных бедствий</w:t>
            </w:r>
          </w:p>
        </w:tc>
        <w:tc>
          <w:tcPr>
            <w:tcW w:w="2128" w:type="dxa"/>
            <w:tcBorders>
              <w:top w:val="single" w:sz="4" w:space="0" w:color="auto"/>
              <w:left w:val="single" w:sz="4" w:space="0" w:color="auto"/>
              <w:bottom w:val="single" w:sz="4" w:space="0" w:color="auto"/>
              <w:right w:val="single" w:sz="4" w:space="0" w:color="auto"/>
            </w:tcBorders>
            <w:hideMark/>
          </w:tcPr>
          <w:p w:rsidR="00C92795" w:rsidRDefault="00C92795" w:rsidP="00C92795">
            <w:pPr>
              <w:widowControl w:val="0"/>
              <w:autoSpaceDE w:val="0"/>
              <w:autoSpaceDN w:val="0"/>
              <w:ind w:hanging="214"/>
              <w:jc w:val="center"/>
            </w:pPr>
            <w:r w:rsidRPr="00492D54">
              <w:t>30894,0</w:t>
            </w:r>
            <w:r>
              <w:t xml:space="preserve"> тыс. руб.</w:t>
            </w:r>
          </w:p>
        </w:tc>
      </w:tr>
    </w:tbl>
    <w:p w:rsidR="00156F10" w:rsidRPr="00AA1012" w:rsidRDefault="00156F10" w:rsidP="00156F10">
      <w:pPr>
        <w:tabs>
          <w:tab w:val="left" w:pos="0"/>
          <w:tab w:val="left" w:pos="8627"/>
        </w:tabs>
        <w:ind w:right="820"/>
        <w:jc w:val="right"/>
        <w:rPr>
          <w:rFonts w:eastAsia="Calibri" w:cs="Arial"/>
          <w:lang w:eastAsia="en-US"/>
        </w:rPr>
      </w:pPr>
      <w:r w:rsidRPr="00AA1012">
        <w:rPr>
          <w:rFonts w:eastAsia="Calibri" w:cs="Arial"/>
          <w:lang w:eastAsia="en-US"/>
        </w:rPr>
        <w:t>«.</w:t>
      </w:r>
    </w:p>
    <w:p w:rsidR="00F55E73" w:rsidRPr="004D0A7E" w:rsidRDefault="00F55E73" w:rsidP="00D91A28">
      <w:pPr>
        <w:ind w:right="-1"/>
        <w:rPr>
          <w:rFonts w:eastAsia="Calibri" w:cs="Arial"/>
          <w:lang w:eastAsia="en-US"/>
        </w:rPr>
      </w:pPr>
    </w:p>
    <w:sectPr w:rsidR="00F55E73" w:rsidRPr="004D0A7E" w:rsidSect="00760EBF">
      <w:headerReference w:type="default" r:id="rId100"/>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506" w:rsidRDefault="004D0506">
      <w:r>
        <w:separator/>
      </w:r>
    </w:p>
  </w:endnote>
  <w:endnote w:type="continuationSeparator" w:id="0">
    <w:p w:rsidR="004D0506" w:rsidRDefault="004D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506" w:rsidRDefault="004D0506">
      <w:r>
        <w:separator/>
      </w:r>
    </w:p>
  </w:footnote>
  <w:footnote w:type="continuationSeparator" w:id="0">
    <w:p w:rsidR="004D0506" w:rsidRDefault="004D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506" w:rsidRDefault="004D0506" w:rsidP="00940D81">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506" w:rsidRDefault="004D0506" w:rsidP="004B7D3E">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9B7D45"/>
    <w:multiLevelType w:val="hybridMultilevel"/>
    <w:tmpl w:val="68260632"/>
    <w:lvl w:ilvl="0" w:tplc="E8D4AD3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5FE5E03"/>
    <w:multiLevelType w:val="hybridMultilevel"/>
    <w:tmpl w:val="3A729C9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1FB75E33"/>
    <w:multiLevelType w:val="hybridMultilevel"/>
    <w:tmpl w:val="5DBEB052"/>
    <w:lvl w:ilvl="0" w:tplc="1FF084D4">
      <w:start w:val="1"/>
      <w:numFmt w:val="decimal"/>
      <w:lvlText w:val="%1."/>
      <w:lvlJc w:val="left"/>
      <w:pPr>
        <w:ind w:left="643" w:hanging="360"/>
      </w:pPr>
      <w:rPr>
        <w:rFonts w:hint="default"/>
        <w:color w:val="00000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8B4314"/>
    <w:multiLevelType w:val="hybridMultilevel"/>
    <w:tmpl w:val="AFE0C4D8"/>
    <w:lvl w:ilvl="0" w:tplc="6A2A5A9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0"/>
  </w:num>
  <w:num w:numId="5">
    <w:abstractNumId w:val="34"/>
  </w:num>
  <w:num w:numId="6">
    <w:abstractNumId w:val="7"/>
  </w:num>
  <w:num w:numId="7">
    <w:abstractNumId w:val="16"/>
  </w:num>
  <w:num w:numId="8">
    <w:abstractNumId w:val="5"/>
  </w:num>
  <w:num w:numId="9">
    <w:abstractNumId w:val="10"/>
  </w:num>
  <w:num w:numId="10">
    <w:abstractNumId w:val="20"/>
  </w:num>
  <w:num w:numId="11">
    <w:abstractNumId w:val="18"/>
  </w:num>
  <w:num w:numId="12">
    <w:abstractNumId w:val="31"/>
  </w:num>
  <w:num w:numId="13">
    <w:abstractNumId w:val="28"/>
  </w:num>
  <w:num w:numId="14">
    <w:abstractNumId w:val="22"/>
  </w:num>
  <w:num w:numId="15">
    <w:abstractNumId w:val="0"/>
  </w:num>
  <w:num w:numId="16">
    <w:abstractNumId w:val="12"/>
  </w:num>
  <w:num w:numId="17">
    <w:abstractNumId w:val="21"/>
  </w:num>
  <w:num w:numId="18">
    <w:abstractNumId w:val="32"/>
  </w:num>
  <w:num w:numId="19">
    <w:abstractNumId w:val="37"/>
  </w:num>
  <w:num w:numId="20">
    <w:abstractNumId w:val="9"/>
  </w:num>
  <w:num w:numId="21">
    <w:abstractNumId w:val="27"/>
  </w:num>
  <w:num w:numId="22">
    <w:abstractNumId w:val="23"/>
  </w:num>
  <w:num w:numId="23">
    <w:abstractNumId w:val="36"/>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5"/>
  </w:num>
  <w:num w:numId="31">
    <w:abstractNumId w:val="11"/>
  </w:num>
  <w:num w:numId="32">
    <w:abstractNumId w:val="13"/>
  </w:num>
  <w:num w:numId="33">
    <w:abstractNumId w:val="1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C57"/>
    <w:rsid w:val="00003A00"/>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4F5C"/>
    <w:rsid w:val="000A6BCE"/>
    <w:rsid w:val="000A7E72"/>
    <w:rsid w:val="000B012D"/>
    <w:rsid w:val="000B049C"/>
    <w:rsid w:val="000B1417"/>
    <w:rsid w:val="000B38FF"/>
    <w:rsid w:val="000B5CCE"/>
    <w:rsid w:val="000C0EC2"/>
    <w:rsid w:val="000C171F"/>
    <w:rsid w:val="000C1E14"/>
    <w:rsid w:val="000C3520"/>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6F10"/>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87FED"/>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3464"/>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73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528D"/>
    <w:rsid w:val="00306835"/>
    <w:rsid w:val="00306C6D"/>
    <w:rsid w:val="00307D0B"/>
    <w:rsid w:val="00311283"/>
    <w:rsid w:val="00312BCD"/>
    <w:rsid w:val="0031451E"/>
    <w:rsid w:val="0031459C"/>
    <w:rsid w:val="003157F0"/>
    <w:rsid w:val="00316A57"/>
    <w:rsid w:val="00317A5D"/>
    <w:rsid w:val="003218C9"/>
    <w:rsid w:val="00321C83"/>
    <w:rsid w:val="00321E10"/>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67F8C"/>
    <w:rsid w:val="00370546"/>
    <w:rsid w:val="00371EE1"/>
    <w:rsid w:val="00372BB9"/>
    <w:rsid w:val="00373322"/>
    <w:rsid w:val="00375DD7"/>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47E"/>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6D3E"/>
    <w:rsid w:val="004277B2"/>
    <w:rsid w:val="00427AE7"/>
    <w:rsid w:val="004311B1"/>
    <w:rsid w:val="004331AA"/>
    <w:rsid w:val="004341C4"/>
    <w:rsid w:val="00434373"/>
    <w:rsid w:val="004360F3"/>
    <w:rsid w:val="00436773"/>
    <w:rsid w:val="00436F7F"/>
    <w:rsid w:val="0044068E"/>
    <w:rsid w:val="00442913"/>
    <w:rsid w:val="004432B9"/>
    <w:rsid w:val="0044445A"/>
    <w:rsid w:val="00444A6E"/>
    <w:rsid w:val="00445046"/>
    <w:rsid w:val="00453459"/>
    <w:rsid w:val="004538DE"/>
    <w:rsid w:val="004574BE"/>
    <w:rsid w:val="004639AE"/>
    <w:rsid w:val="00463A57"/>
    <w:rsid w:val="00464B30"/>
    <w:rsid w:val="004702B8"/>
    <w:rsid w:val="00471C09"/>
    <w:rsid w:val="00476B80"/>
    <w:rsid w:val="004773AF"/>
    <w:rsid w:val="00477A6B"/>
    <w:rsid w:val="004808F4"/>
    <w:rsid w:val="00482485"/>
    <w:rsid w:val="00482AF2"/>
    <w:rsid w:val="004830DE"/>
    <w:rsid w:val="00483357"/>
    <w:rsid w:val="004845F6"/>
    <w:rsid w:val="004850C3"/>
    <w:rsid w:val="004858B2"/>
    <w:rsid w:val="004877CA"/>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DD0"/>
    <w:rsid w:val="004B6EA1"/>
    <w:rsid w:val="004B7D3E"/>
    <w:rsid w:val="004C04FE"/>
    <w:rsid w:val="004C18B9"/>
    <w:rsid w:val="004C1FD7"/>
    <w:rsid w:val="004C4852"/>
    <w:rsid w:val="004C562F"/>
    <w:rsid w:val="004C6160"/>
    <w:rsid w:val="004C66D3"/>
    <w:rsid w:val="004C6881"/>
    <w:rsid w:val="004C6D8F"/>
    <w:rsid w:val="004D0506"/>
    <w:rsid w:val="004D0A7B"/>
    <w:rsid w:val="004D0A7E"/>
    <w:rsid w:val="004D0D3F"/>
    <w:rsid w:val="004D0ED5"/>
    <w:rsid w:val="004D20B6"/>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44"/>
    <w:rsid w:val="00527CF4"/>
    <w:rsid w:val="00530B64"/>
    <w:rsid w:val="00530F31"/>
    <w:rsid w:val="00531FE5"/>
    <w:rsid w:val="0053265B"/>
    <w:rsid w:val="005337E5"/>
    <w:rsid w:val="0053585F"/>
    <w:rsid w:val="005359A2"/>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7258"/>
    <w:rsid w:val="0057411D"/>
    <w:rsid w:val="00575C02"/>
    <w:rsid w:val="0057684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41FF"/>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5FD"/>
    <w:rsid w:val="0062178F"/>
    <w:rsid w:val="00621AE7"/>
    <w:rsid w:val="00622AB0"/>
    <w:rsid w:val="00623C38"/>
    <w:rsid w:val="006241D5"/>
    <w:rsid w:val="00625CA7"/>
    <w:rsid w:val="006262CC"/>
    <w:rsid w:val="00627777"/>
    <w:rsid w:val="00627AAC"/>
    <w:rsid w:val="00630BAE"/>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0B8B"/>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0EBF"/>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1C2"/>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1588"/>
    <w:rsid w:val="00802567"/>
    <w:rsid w:val="00804320"/>
    <w:rsid w:val="00805BD8"/>
    <w:rsid w:val="00806DB6"/>
    <w:rsid w:val="00806E8D"/>
    <w:rsid w:val="00807B4B"/>
    <w:rsid w:val="008104DB"/>
    <w:rsid w:val="00813F19"/>
    <w:rsid w:val="00814523"/>
    <w:rsid w:val="008145A5"/>
    <w:rsid w:val="008179DE"/>
    <w:rsid w:val="00817E28"/>
    <w:rsid w:val="00820702"/>
    <w:rsid w:val="008210A8"/>
    <w:rsid w:val="00821101"/>
    <w:rsid w:val="00823BE0"/>
    <w:rsid w:val="008265B7"/>
    <w:rsid w:val="008266F0"/>
    <w:rsid w:val="00826813"/>
    <w:rsid w:val="00827ECD"/>
    <w:rsid w:val="00831AE9"/>
    <w:rsid w:val="00832904"/>
    <w:rsid w:val="00833B31"/>
    <w:rsid w:val="00835015"/>
    <w:rsid w:val="008351FF"/>
    <w:rsid w:val="00835E55"/>
    <w:rsid w:val="0084000A"/>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2F67"/>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2975"/>
    <w:rsid w:val="00923297"/>
    <w:rsid w:val="00923791"/>
    <w:rsid w:val="00924955"/>
    <w:rsid w:val="0092760B"/>
    <w:rsid w:val="00932A0E"/>
    <w:rsid w:val="00934157"/>
    <w:rsid w:val="0093709D"/>
    <w:rsid w:val="00940A71"/>
    <w:rsid w:val="00940D8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158"/>
    <w:rsid w:val="009A3300"/>
    <w:rsid w:val="009A4F8F"/>
    <w:rsid w:val="009A54D2"/>
    <w:rsid w:val="009A7BB0"/>
    <w:rsid w:val="009B1420"/>
    <w:rsid w:val="009B5522"/>
    <w:rsid w:val="009B754D"/>
    <w:rsid w:val="009B7C66"/>
    <w:rsid w:val="009C0BBB"/>
    <w:rsid w:val="009C195E"/>
    <w:rsid w:val="009C1FF9"/>
    <w:rsid w:val="009C23A1"/>
    <w:rsid w:val="009C3458"/>
    <w:rsid w:val="009C4CFA"/>
    <w:rsid w:val="009C55C9"/>
    <w:rsid w:val="009D0146"/>
    <w:rsid w:val="009D0C92"/>
    <w:rsid w:val="009D116D"/>
    <w:rsid w:val="009D14F8"/>
    <w:rsid w:val="009D1D0F"/>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7C5"/>
    <w:rsid w:val="00A208BC"/>
    <w:rsid w:val="00A222CB"/>
    <w:rsid w:val="00A244A2"/>
    <w:rsid w:val="00A24BDF"/>
    <w:rsid w:val="00A25550"/>
    <w:rsid w:val="00A25BC2"/>
    <w:rsid w:val="00A25D0A"/>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F96"/>
    <w:rsid w:val="00A8245F"/>
    <w:rsid w:val="00A82D7A"/>
    <w:rsid w:val="00A82F33"/>
    <w:rsid w:val="00A84D1B"/>
    <w:rsid w:val="00A86341"/>
    <w:rsid w:val="00A86760"/>
    <w:rsid w:val="00A90113"/>
    <w:rsid w:val="00A90B26"/>
    <w:rsid w:val="00A93620"/>
    <w:rsid w:val="00A94D83"/>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2F5"/>
    <w:rsid w:val="00B65845"/>
    <w:rsid w:val="00B66923"/>
    <w:rsid w:val="00B67759"/>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3C0C"/>
    <w:rsid w:val="00BB41C8"/>
    <w:rsid w:val="00BB47B0"/>
    <w:rsid w:val="00BB496F"/>
    <w:rsid w:val="00BB6C61"/>
    <w:rsid w:val="00BB787A"/>
    <w:rsid w:val="00BC1C5A"/>
    <w:rsid w:val="00BC6CEE"/>
    <w:rsid w:val="00BD10AD"/>
    <w:rsid w:val="00BD16C6"/>
    <w:rsid w:val="00BD1718"/>
    <w:rsid w:val="00BD17EE"/>
    <w:rsid w:val="00BD4EED"/>
    <w:rsid w:val="00BD576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6BDF"/>
    <w:rsid w:val="00C0721E"/>
    <w:rsid w:val="00C119C9"/>
    <w:rsid w:val="00C12DD6"/>
    <w:rsid w:val="00C2323E"/>
    <w:rsid w:val="00C25104"/>
    <w:rsid w:val="00C31DBE"/>
    <w:rsid w:val="00C32104"/>
    <w:rsid w:val="00C332CD"/>
    <w:rsid w:val="00C33BFF"/>
    <w:rsid w:val="00C378EE"/>
    <w:rsid w:val="00C4055D"/>
    <w:rsid w:val="00C479BF"/>
    <w:rsid w:val="00C50073"/>
    <w:rsid w:val="00C5076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A5B"/>
    <w:rsid w:val="00C85E2E"/>
    <w:rsid w:val="00C85FDB"/>
    <w:rsid w:val="00C8656D"/>
    <w:rsid w:val="00C866C8"/>
    <w:rsid w:val="00C87AEC"/>
    <w:rsid w:val="00C87B05"/>
    <w:rsid w:val="00C87C9E"/>
    <w:rsid w:val="00C91895"/>
    <w:rsid w:val="00C92795"/>
    <w:rsid w:val="00C933DA"/>
    <w:rsid w:val="00C94021"/>
    <w:rsid w:val="00C95B87"/>
    <w:rsid w:val="00C95D51"/>
    <w:rsid w:val="00C96D14"/>
    <w:rsid w:val="00CA0C55"/>
    <w:rsid w:val="00CA23DE"/>
    <w:rsid w:val="00CA380B"/>
    <w:rsid w:val="00CA5D7C"/>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8A6"/>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3EF4"/>
    <w:rsid w:val="00D6442E"/>
    <w:rsid w:val="00D65D66"/>
    <w:rsid w:val="00D66222"/>
    <w:rsid w:val="00D6750A"/>
    <w:rsid w:val="00D67994"/>
    <w:rsid w:val="00D7217B"/>
    <w:rsid w:val="00D72FA6"/>
    <w:rsid w:val="00D72FAE"/>
    <w:rsid w:val="00D77823"/>
    <w:rsid w:val="00D82FD0"/>
    <w:rsid w:val="00D84435"/>
    <w:rsid w:val="00D84C9A"/>
    <w:rsid w:val="00D85469"/>
    <w:rsid w:val="00D8617F"/>
    <w:rsid w:val="00D86AFF"/>
    <w:rsid w:val="00D91A28"/>
    <w:rsid w:val="00D94016"/>
    <w:rsid w:val="00D97F66"/>
    <w:rsid w:val="00DA0155"/>
    <w:rsid w:val="00DA092B"/>
    <w:rsid w:val="00DA249A"/>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4C4"/>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2CC9"/>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330E"/>
    <w:rsid w:val="00F752A2"/>
    <w:rsid w:val="00F76339"/>
    <w:rsid w:val="00F80143"/>
    <w:rsid w:val="00F8249F"/>
    <w:rsid w:val="00F82ACE"/>
    <w:rsid w:val="00F82D76"/>
    <w:rsid w:val="00F832EF"/>
    <w:rsid w:val="00F83B6B"/>
    <w:rsid w:val="00F83C73"/>
    <w:rsid w:val="00F854E3"/>
    <w:rsid w:val="00F90BEF"/>
    <w:rsid w:val="00F93C9C"/>
    <w:rsid w:val="00F940D9"/>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BBA9E7"/>
  <w15:docId w15:val="{A3390C9D-6362-4318-9178-5B2B7B347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321E10"/>
    <w:pPr>
      <w:ind w:firstLine="567"/>
      <w:jc w:val="both"/>
    </w:pPr>
    <w:rPr>
      <w:rFonts w:ascii="Arial" w:hAnsi="Arial"/>
      <w:sz w:val="24"/>
      <w:szCs w:val="24"/>
    </w:rPr>
  </w:style>
  <w:style w:type="paragraph" w:styleId="1">
    <w:name w:val="heading 1"/>
    <w:aliases w:val="!Части документа"/>
    <w:basedOn w:val="a"/>
    <w:next w:val="a"/>
    <w:link w:val="10"/>
    <w:qFormat/>
    <w:rsid w:val="00321E10"/>
    <w:pPr>
      <w:jc w:val="center"/>
      <w:outlineLvl w:val="0"/>
    </w:pPr>
    <w:rPr>
      <w:rFonts w:cs="Arial"/>
      <w:b/>
      <w:bCs/>
      <w:kern w:val="32"/>
      <w:sz w:val="32"/>
      <w:szCs w:val="32"/>
    </w:rPr>
  </w:style>
  <w:style w:type="paragraph" w:styleId="2">
    <w:name w:val="heading 2"/>
    <w:aliases w:val="!Разделы документа"/>
    <w:basedOn w:val="a"/>
    <w:qFormat/>
    <w:rsid w:val="00321E10"/>
    <w:pPr>
      <w:jc w:val="center"/>
      <w:outlineLvl w:val="1"/>
    </w:pPr>
    <w:rPr>
      <w:rFonts w:cs="Arial"/>
      <w:b/>
      <w:bCs/>
      <w:iCs/>
      <w:sz w:val="30"/>
      <w:szCs w:val="28"/>
    </w:rPr>
  </w:style>
  <w:style w:type="paragraph" w:styleId="3">
    <w:name w:val="heading 3"/>
    <w:aliases w:val="!Главы документа"/>
    <w:basedOn w:val="a"/>
    <w:qFormat/>
    <w:rsid w:val="00321E10"/>
    <w:pPr>
      <w:outlineLvl w:val="2"/>
    </w:pPr>
    <w:rPr>
      <w:rFonts w:cs="Arial"/>
      <w:b/>
      <w:bCs/>
      <w:sz w:val="28"/>
      <w:szCs w:val="26"/>
    </w:rPr>
  </w:style>
  <w:style w:type="paragraph" w:styleId="4">
    <w:name w:val="heading 4"/>
    <w:aliases w:val="!Параграфы/Статьи документа"/>
    <w:basedOn w:val="a"/>
    <w:link w:val="40"/>
    <w:qFormat/>
    <w:rsid w:val="00321E10"/>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34"/>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34"/>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rsid w:val="00321E10"/>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rsid w:val="00321E10"/>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34"/>
    <w:qFormat/>
    <w:rsid w:val="00D86AFF"/>
    <w:pPr>
      <w:suppressLineNumbers/>
      <w:suppressAutoHyphens/>
      <w:spacing w:line="360" w:lineRule="auto"/>
      <w:ind w:firstLine="709"/>
    </w:pPr>
    <w:rPr>
      <w:rFonts w:cs="Tahoma"/>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uiPriority w:val="34"/>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34"/>
    <w:qFormat/>
    <w:rsid w:val="00D86AFF"/>
    <w:pPr>
      <w:suppressAutoHyphens/>
      <w:spacing w:line="360" w:lineRule="auto"/>
      <w:ind w:left="360" w:right="-8" w:firstLine="709"/>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34"/>
    <w:qFormat/>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uiPriority w:val="34"/>
    <w:qFormat/>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321E10"/>
    <w:rPr>
      <w:rFonts w:ascii="Courier" w:hAnsi="Courier"/>
      <w:sz w:val="22"/>
      <w:szCs w:val="20"/>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pPr>
    <w:rPr>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34"/>
    <w:qFormat/>
    <w:rsid w:val="00D86AFF"/>
    <w:pPr>
      <w:suppressAutoHyphens/>
    </w:pPr>
    <w:rPr>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uiPriority w:val="34"/>
    <w:qFormat/>
    <w:rsid w:val="00D86AFF"/>
    <w:pPr>
      <w:suppressAutoHyphens/>
      <w:spacing w:before="280" w:after="280"/>
      <w:jc w:val="center"/>
      <w:textAlignment w:val="center"/>
    </w:pPr>
    <w:rPr>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lang w:eastAsia="ar-SA"/>
    </w:rPr>
  </w:style>
  <w:style w:type="paragraph" w:customStyle="1" w:styleId="S11">
    <w:name w:val="S_Заголовок 1"/>
    <w:basedOn w:val="a"/>
    <w:uiPriority w:val="34"/>
    <w:qFormat/>
    <w:rsid w:val="00D86AFF"/>
    <w:pPr>
      <w:tabs>
        <w:tab w:val="num" w:pos="720"/>
      </w:tabs>
      <w:suppressAutoHyphens/>
      <w:jc w:val="center"/>
    </w:pPr>
    <w:rPr>
      <w:b/>
      <w:caps/>
      <w:lang w:eastAsia="ar-SA"/>
    </w:rPr>
  </w:style>
  <w:style w:type="paragraph" w:customStyle="1" w:styleId="S20">
    <w:name w:val="S_Заголовок 2"/>
    <w:basedOn w:val="2"/>
    <w:uiPriority w:val="34"/>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34"/>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tabs>
        <w:tab w:val="num" w:pos="720"/>
      </w:tabs>
      <w:suppressAutoHyphens/>
    </w:pPr>
    <w:rPr>
      <w:b w:val="0"/>
      <w:bCs w:val="0"/>
      <w:i/>
      <w:sz w:val="24"/>
      <w:szCs w:val="24"/>
      <w:lang w:eastAsia="ar-SA"/>
    </w:rPr>
  </w:style>
  <w:style w:type="paragraph" w:customStyle="1" w:styleId="afffff">
    <w:name w:val="Статья"/>
    <w:basedOn w:val="a"/>
    <w:uiPriority w:val="34"/>
    <w:qFormat/>
    <w:rsid w:val="00D86AFF"/>
    <w:pPr>
      <w:suppressAutoHyphens/>
    </w:pPr>
    <w:rPr>
      <w:lang w:eastAsia="ar-SA"/>
    </w:rPr>
  </w:style>
  <w:style w:type="paragraph" w:customStyle="1" w:styleId="1ffa">
    <w:name w:val="текст 1"/>
    <w:basedOn w:val="a"/>
    <w:next w:val="a"/>
    <w:uiPriority w:val="34"/>
    <w:qFormat/>
    <w:rsid w:val="00D86AFF"/>
    <w:pPr>
      <w:suppressAutoHyphens/>
      <w:ind w:firstLine="540"/>
    </w:pPr>
    <w:rPr>
      <w:sz w:val="20"/>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lang w:eastAsia="ar-SA"/>
    </w:rPr>
  </w:style>
  <w:style w:type="paragraph" w:customStyle="1" w:styleId="afffff2">
    <w:name w:val="Приложение"/>
    <w:basedOn w:val="a"/>
    <w:next w:val="a"/>
    <w:uiPriority w:val="34"/>
    <w:qFormat/>
    <w:rsid w:val="00D86AFF"/>
    <w:pPr>
      <w:suppressAutoHyphens/>
      <w:jc w:val="right"/>
    </w:pPr>
    <w:rPr>
      <w:sz w:val="20"/>
      <w:lang w:eastAsia="ar-SA"/>
    </w:rPr>
  </w:style>
  <w:style w:type="paragraph" w:customStyle="1" w:styleId="afffff3">
    <w:name w:val="Обычный по таблице"/>
    <w:basedOn w:val="a"/>
    <w:uiPriority w:val="34"/>
    <w:qFormat/>
    <w:rsid w:val="00D86AFF"/>
    <w:pPr>
      <w:suppressAutoHyphens/>
    </w:pPr>
    <w:rPr>
      <w:lang w:eastAsia="ar-SA"/>
    </w:rPr>
  </w:style>
  <w:style w:type="paragraph" w:customStyle="1" w:styleId="S6">
    <w:name w:val="S_Обычный в таблице"/>
    <w:basedOn w:val="a"/>
    <w:uiPriority w:val="34"/>
    <w:qFormat/>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rsid w:val="00986A2F"/>
    <w:rPr>
      <w:i/>
      <w:iCs/>
      <w:sz w:val="28"/>
      <w:szCs w:val="28"/>
      <w:lang w:eastAsia="ar-SA"/>
    </w:rPr>
  </w:style>
  <w:style w:type="character" w:customStyle="1" w:styleId="90">
    <w:name w:val="Заголовок 9 Знак"/>
    <w:link w:val="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uiPriority w:val="99"/>
    <w:rsid w:val="00986A2F"/>
    <w:rPr>
      <w:rFonts w:ascii="Courier New" w:hAnsi="Courier New" w:cs="Courier New"/>
      <w:spacing w:val="-5"/>
      <w:lang w:eastAsia="ar-SA"/>
    </w:rPr>
  </w:style>
  <w:style w:type="character" w:customStyle="1" w:styleId="a7">
    <w:name w:val="Основной текст Знак"/>
    <w:link w:val="a0"/>
    <w:uiPriority w:val="99"/>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rsid w:val="00986A2F"/>
    <w:rPr>
      <w:sz w:val="28"/>
      <w:szCs w:val="28"/>
    </w:rPr>
  </w:style>
  <w:style w:type="character" w:customStyle="1" w:styleId="af0">
    <w:name w:val="Заголовок Знак"/>
    <w:link w:val="af"/>
    <w:rsid w:val="00986A2F"/>
    <w:rPr>
      <w:sz w:val="28"/>
    </w:rPr>
  </w:style>
  <w:style w:type="character" w:customStyle="1" w:styleId="af2">
    <w:name w:val="Основной текст с отступом Знак"/>
    <w:link w:val="af1"/>
    <w:rsid w:val="00986A2F"/>
    <w:rPr>
      <w:sz w:val="28"/>
      <w:szCs w:val="28"/>
    </w:rPr>
  </w:style>
  <w:style w:type="character" w:customStyle="1" w:styleId="aff9">
    <w:name w:val="Подзаголовок Знак"/>
    <w:link w:val="aff8"/>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rsid w:val="00986A2F"/>
    <w:rPr>
      <w:rFonts w:ascii="Arial" w:hAnsi="Arial" w:cs="Arial"/>
      <w:spacing w:val="-5"/>
      <w:lang w:eastAsia="ar-SA"/>
    </w:rPr>
  </w:style>
  <w:style w:type="character" w:customStyle="1" w:styleId="ad">
    <w:name w:val="Текст выноски Знак"/>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pPr>
    <w:rPr>
      <w:lang w:eastAsia="ar-SA"/>
    </w:rPr>
  </w:style>
  <w:style w:type="paragraph" w:customStyle="1" w:styleId="2f3">
    <w:name w:val="Нумерованный список2"/>
    <w:basedOn w:val="a"/>
    <w:rsid w:val="00950359"/>
    <w:pPr>
      <w:suppressAutoHyphens/>
      <w:spacing w:before="280" w:after="280" w:line="360" w:lineRule="auto"/>
      <w:ind w:firstLine="709"/>
    </w:pPr>
    <w:rPr>
      <w:lang w:eastAsia="ar-SA"/>
    </w:rPr>
  </w:style>
  <w:style w:type="paragraph" w:customStyle="1" w:styleId="afffffa">
    <w:name w:val="МОН"/>
    <w:basedOn w:val="a"/>
    <w:uiPriority w:val="34"/>
    <w:qFormat/>
    <w:rsid w:val="00A00128"/>
    <w:pPr>
      <w:spacing w:line="360" w:lineRule="auto"/>
      <w:ind w:firstLine="709"/>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uiPriority w:val="34"/>
    <w:qFormat/>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semiHidden/>
    <w:locked/>
    <w:rsid w:val="00E65941"/>
    <w:rPr>
      <w:rFonts w:ascii="Tahoma" w:hAnsi="Tahoma" w:cs="Tahoma"/>
      <w:sz w:val="16"/>
      <w:szCs w:val="16"/>
    </w:rPr>
  </w:style>
  <w:style w:type="character" w:customStyle="1" w:styleId="1fff8">
    <w:name w:val="Текст примечания Знак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Знак Знак Знак Знак7"/>
    <w:rsid w:val="00001C57"/>
    <w:rPr>
      <w:sz w:val="24"/>
      <w:szCs w:val="24"/>
      <w:lang w:val="ru-RU" w:eastAsia="ar-SA" w:bidi="ar-SA"/>
    </w:rPr>
  </w:style>
  <w:style w:type="character" w:customStyle="1" w:styleId="101">
    <w:name w:val="Знак10"/>
    <w:rsid w:val="00001C57"/>
    <w:rPr>
      <w:sz w:val="24"/>
      <w:szCs w:val="24"/>
      <w:lang w:val="ru-RU" w:eastAsia="ar-SA" w:bidi="ar-SA"/>
    </w:rPr>
  </w:style>
  <w:style w:type="paragraph" w:customStyle="1" w:styleId="2130">
    <w:name w:val="Основной текст 213"/>
    <w:basedOn w:val="a"/>
    <w:uiPriority w:val="34"/>
    <w:rsid w:val="00001C57"/>
    <w:pPr>
      <w:suppressAutoHyphens/>
      <w:spacing w:line="360" w:lineRule="auto"/>
      <w:ind w:firstLine="709"/>
      <w:jc w:val="center"/>
    </w:pPr>
    <w:rPr>
      <w:b/>
      <w:bCs/>
      <w:caps/>
      <w:lang w:eastAsia="ar-SA"/>
    </w:rPr>
  </w:style>
  <w:style w:type="paragraph" w:customStyle="1" w:styleId="2131">
    <w:name w:val="Основной текст с отступом 213"/>
    <w:basedOn w:val="a"/>
    <w:uiPriority w:val="99"/>
    <w:rsid w:val="00001C57"/>
    <w:pPr>
      <w:suppressAutoHyphens/>
      <w:spacing w:line="360" w:lineRule="auto"/>
      <w:ind w:left="360" w:firstLine="709"/>
      <w:jc w:val="center"/>
    </w:pPr>
    <w:rPr>
      <w:b/>
      <w:bCs/>
      <w:caps/>
      <w:lang w:eastAsia="ar-SA"/>
    </w:rPr>
  </w:style>
  <w:style w:type="paragraph" w:customStyle="1" w:styleId="270">
    <w:name w:val="Знак27"/>
    <w:basedOn w:val="a"/>
    <w:rsid w:val="00001C5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001C57"/>
    <w:pPr>
      <w:spacing w:after="160" w:line="240" w:lineRule="exact"/>
    </w:pPr>
    <w:rPr>
      <w:rFonts w:ascii="Verdana" w:hAnsi="Verdana"/>
      <w:sz w:val="20"/>
      <w:szCs w:val="20"/>
      <w:lang w:val="en-US" w:eastAsia="en-US"/>
    </w:rPr>
  </w:style>
  <w:style w:type="character" w:customStyle="1" w:styleId="160">
    <w:name w:val="Знак16"/>
    <w:rsid w:val="00001C57"/>
    <w:rPr>
      <w:rFonts w:ascii="Arial" w:hAnsi="Arial" w:cs="Arial" w:hint="default"/>
      <w:b/>
      <w:bCs/>
      <w:i/>
      <w:iCs/>
      <w:sz w:val="28"/>
      <w:szCs w:val="28"/>
      <w:lang w:val="ru-RU" w:eastAsia="ar-SA" w:bidi="ar-SA"/>
    </w:rPr>
  </w:style>
  <w:style w:type="character" w:customStyle="1" w:styleId="161">
    <w:name w:val="Знак Знак16"/>
    <w:rsid w:val="00001C57"/>
    <w:rPr>
      <w:sz w:val="24"/>
      <w:szCs w:val="24"/>
      <w:u w:val="single"/>
      <w:lang w:val="ru-RU" w:eastAsia="ar-SA" w:bidi="ar-SA"/>
    </w:rPr>
  </w:style>
  <w:style w:type="character" w:customStyle="1" w:styleId="2160">
    <w:name w:val="Знак2 Знак Знак16"/>
    <w:rsid w:val="00001C57"/>
    <w:rPr>
      <w:rFonts w:ascii="Arial" w:hAnsi="Arial" w:cs="Arial" w:hint="default"/>
      <w:b/>
      <w:bCs/>
      <w:i/>
      <w:iCs/>
      <w:sz w:val="28"/>
      <w:szCs w:val="28"/>
      <w:lang w:val="ru-RU" w:eastAsia="ar-SA" w:bidi="ar-SA"/>
    </w:rPr>
  </w:style>
  <w:style w:type="character" w:customStyle="1" w:styleId="360">
    <w:name w:val="Знак3 Знак Знак6"/>
    <w:rsid w:val="00001C57"/>
    <w:rPr>
      <w:b/>
      <w:bCs w:val="0"/>
      <w:sz w:val="24"/>
      <w:szCs w:val="24"/>
      <w:u w:val="single"/>
      <w:lang w:val="ru-RU" w:eastAsia="ar-SA" w:bidi="ar-SA"/>
    </w:rPr>
  </w:style>
  <w:style w:type="character" w:customStyle="1" w:styleId="271">
    <w:name w:val="Знак2 Знак Знак7"/>
    <w:rsid w:val="00001C57"/>
    <w:rPr>
      <w:b/>
      <w:bCs/>
      <w:sz w:val="24"/>
      <w:szCs w:val="24"/>
      <w:lang w:val="ru-RU" w:eastAsia="ar-SA" w:bidi="ar-SA"/>
    </w:rPr>
  </w:style>
  <w:style w:type="character" w:customStyle="1" w:styleId="162">
    <w:name w:val="Знак1 Знак Знак6"/>
    <w:rsid w:val="00001C57"/>
    <w:rPr>
      <w:sz w:val="24"/>
      <w:szCs w:val="24"/>
      <w:lang w:val="ru-RU" w:eastAsia="ar-SA" w:bidi="ar-SA"/>
    </w:rPr>
  </w:style>
  <w:style w:type="paragraph" w:customStyle="1" w:styleId="130">
    <w:name w:val="Обычный13"/>
    <w:uiPriority w:val="99"/>
    <w:rsid w:val="00001C57"/>
    <w:rPr>
      <w:sz w:val="28"/>
    </w:rPr>
  </w:style>
  <w:style w:type="paragraph" w:customStyle="1" w:styleId="131">
    <w:name w:val="Основной текст13"/>
    <w:basedOn w:val="130"/>
    <w:uiPriority w:val="99"/>
    <w:rsid w:val="00001C57"/>
    <w:pPr>
      <w:snapToGrid w:val="0"/>
      <w:jc w:val="both"/>
    </w:pPr>
    <w:rPr>
      <w:rFonts w:ascii="a_Timer" w:hAnsi="a_Timer"/>
    </w:rPr>
  </w:style>
  <w:style w:type="paragraph" w:customStyle="1" w:styleId="232">
    <w:name w:val="Цитата23"/>
    <w:basedOn w:val="a"/>
    <w:uiPriority w:val="34"/>
    <w:rsid w:val="00001C57"/>
    <w:pPr>
      <w:suppressAutoHyphens/>
      <w:spacing w:line="360" w:lineRule="auto"/>
      <w:ind w:left="526" w:right="43" w:firstLine="709"/>
    </w:pPr>
    <w:rPr>
      <w:szCs w:val="20"/>
      <w:lang w:eastAsia="ar-SA"/>
    </w:rPr>
  </w:style>
  <w:style w:type="paragraph" w:customStyle="1" w:styleId="233">
    <w:name w:val="Маркированный список23"/>
    <w:basedOn w:val="a"/>
    <w:uiPriority w:val="34"/>
    <w:rsid w:val="00001C57"/>
    <w:pPr>
      <w:suppressAutoHyphens/>
      <w:spacing w:before="280" w:after="280" w:line="360" w:lineRule="auto"/>
      <w:ind w:firstLine="709"/>
    </w:pPr>
    <w:rPr>
      <w:lang w:eastAsia="ar-SA"/>
    </w:rPr>
  </w:style>
  <w:style w:type="paragraph" w:customStyle="1" w:styleId="234">
    <w:name w:val="Нумерованный список23"/>
    <w:basedOn w:val="a"/>
    <w:uiPriority w:val="34"/>
    <w:rsid w:val="00001C57"/>
    <w:pPr>
      <w:suppressAutoHyphens/>
      <w:spacing w:before="280" w:after="280" w:line="360" w:lineRule="auto"/>
      <w:ind w:firstLine="709"/>
    </w:pPr>
    <w:rPr>
      <w:lang w:eastAsia="ar-SA"/>
    </w:rPr>
  </w:style>
  <w:style w:type="character" w:customStyle="1" w:styleId="91">
    <w:name w:val="Знак9"/>
    <w:rsid w:val="00001C57"/>
    <w:rPr>
      <w:rFonts w:ascii="Arial" w:hAnsi="Arial" w:cs="Arial"/>
      <w:b/>
      <w:bCs/>
      <w:i/>
      <w:iCs/>
      <w:sz w:val="28"/>
      <w:szCs w:val="28"/>
      <w:lang w:val="ru-RU" w:eastAsia="ar-SA" w:bidi="ar-SA"/>
    </w:rPr>
  </w:style>
  <w:style w:type="character" w:customStyle="1" w:styleId="150">
    <w:name w:val="Знак15"/>
    <w:rsid w:val="00001C57"/>
    <w:rPr>
      <w:rFonts w:ascii="Arial" w:hAnsi="Arial" w:cs="Arial"/>
      <w:b/>
      <w:bCs/>
      <w:i/>
      <w:iCs/>
      <w:sz w:val="28"/>
      <w:szCs w:val="28"/>
      <w:lang w:val="ru-RU" w:eastAsia="ar-SA" w:bidi="ar-SA"/>
    </w:rPr>
  </w:style>
  <w:style w:type="character" w:customStyle="1" w:styleId="151">
    <w:name w:val="Знак Знак15"/>
    <w:rsid w:val="00001C57"/>
    <w:rPr>
      <w:sz w:val="24"/>
      <w:szCs w:val="24"/>
      <w:u w:val="single"/>
      <w:lang w:val="ru-RU" w:eastAsia="ar-SA" w:bidi="ar-SA"/>
    </w:rPr>
  </w:style>
  <w:style w:type="character" w:customStyle="1" w:styleId="2150">
    <w:name w:val="Знак2 Знак Знак15"/>
    <w:rsid w:val="00001C57"/>
    <w:rPr>
      <w:rFonts w:ascii="Arial" w:hAnsi="Arial" w:cs="Arial"/>
      <w:b/>
      <w:bCs/>
      <w:i/>
      <w:iCs/>
      <w:sz w:val="28"/>
      <w:szCs w:val="28"/>
      <w:lang w:val="ru-RU" w:eastAsia="ar-SA" w:bidi="ar-SA"/>
    </w:rPr>
  </w:style>
  <w:style w:type="character" w:customStyle="1" w:styleId="61">
    <w:name w:val="Знак Знак Знак Знак6"/>
    <w:rsid w:val="00001C57"/>
    <w:rPr>
      <w:sz w:val="24"/>
      <w:szCs w:val="24"/>
      <w:lang w:val="ru-RU" w:eastAsia="ar-SA" w:bidi="ar-SA"/>
    </w:rPr>
  </w:style>
  <w:style w:type="character" w:customStyle="1" w:styleId="350">
    <w:name w:val="Знак3 Знак Знак5"/>
    <w:rsid w:val="00001C57"/>
    <w:rPr>
      <w:b/>
      <w:sz w:val="24"/>
      <w:szCs w:val="24"/>
      <w:u w:val="single"/>
      <w:lang w:val="ru-RU" w:eastAsia="ar-SA" w:bidi="ar-SA"/>
    </w:rPr>
  </w:style>
  <w:style w:type="character" w:customStyle="1" w:styleId="260">
    <w:name w:val="Знак2 Знак Знак6"/>
    <w:rsid w:val="00001C57"/>
    <w:rPr>
      <w:b/>
      <w:bCs/>
      <w:sz w:val="24"/>
      <w:szCs w:val="24"/>
      <w:lang w:val="ru-RU" w:eastAsia="ar-SA" w:bidi="ar-SA"/>
    </w:rPr>
  </w:style>
  <w:style w:type="character" w:customStyle="1" w:styleId="152">
    <w:name w:val="Знак1 Знак Знак5"/>
    <w:rsid w:val="00001C57"/>
    <w:rPr>
      <w:sz w:val="24"/>
      <w:szCs w:val="24"/>
      <w:lang w:val="ru-RU" w:eastAsia="ar-SA" w:bidi="ar-SA"/>
    </w:rPr>
  </w:style>
  <w:style w:type="paragraph" w:customStyle="1" w:styleId="261">
    <w:name w:val="Знак26"/>
    <w:basedOn w:val="a"/>
    <w:rsid w:val="00001C5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rsid w:val="00001C57"/>
    <w:pPr>
      <w:spacing w:after="160" w:line="240" w:lineRule="exact"/>
    </w:pPr>
    <w:rPr>
      <w:rFonts w:ascii="Verdana" w:hAnsi="Verdana"/>
      <w:sz w:val="20"/>
      <w:szCs w:val="20"/>
      <w:lang w:val="en-US" w:eastAsia="en-US"/>
    </w:rPr>
  </w:style>
  <w:style w:type="paragraph" w:customStyle="1" w:styleId="81">
    <w:name w:val="Знак8"/>
    <w:basedOn w:val="a"/>
    <w:rsid w:val="00001C57"/>
    <w:rPr>
      <w:rFonts w:ascii="Verdana" w:hAnsi="Verdana" w:cs="Verdana"/>
      <w:sz w:val="20"/>
      <w:szCs w:val="20"/>
      <w:lang w:val="en-US" w:eastAsia="en-US"/>
    </w:rPr>
  </w:style>
  <w:style w:type="paragraph" w:customStyle="1" w:styleId="ConsPlusCell1">
    <w:name w:val="ConsPlusCell1"/>
    <w:next w:val="a"/>
    <w:uiPriority w:val="34"/>
    <w:rsid w:val="00001C57"/>
    <w:pPr>
      <w:widowControl w:val="0"/>
      <w:suppressAutoHyphens/>
      <w:autoSpaceDE w:val="0"/>
    </w:pPr>
    <w:rPr>
      <w:rFonts w:ascii="Arial" w:eastAsia="Arial" w:hAnsi="Arial"/>
    </w:rPr>
  </w:style>
  <w:style w:type="paragraph" w:customStyle="1" w:styleId="ConsPlusNonformat1">
    <w:name w:val="ConsPlusNonformat1"/>
    <w:next w:val="a"/>
    <w:uiPriority w:val="34"/>
    <w:rsid w:val="00001C57"/>
    <w:pPr>
      <w:widowControl w:val="0"/>
      <w:suppressAutoHyphens/>
      <w:autoSpaceDE w:val="0"/>
    </w:pPr>
    <w:rPr>
      <w:rFonts w:ascii="Courier New" w:eastAsia="Courier New" w:hAnsi="Courier New"/>
    </w:rPr>
  </w:style>
  <w:style w:type="table" w:customStyle="1" w:styleId="3e">
    <w:name w:val="Сетка таблицы3"/>
    <w:basedOn w:val="a2"/>
    <w:next w:val="ab"/>
    <w:uiPriority w:val="99"/>
    <w:rsid w:val="00001C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001C57"/>
    <w:rPr>
      <w:sz w:val="24"/>
      <w:szCs w:val="24"/>
      <w:lang w:val="ru-RU" w:eastAsia="ar-SA" w:bidi="ar-SA"/>
    </w:rPr>
  </w:style>
  <w:style w:type="character" w:customStyle="1" w:styleId="72">
    <w:name w:val="Знак7"/>
    <w:rsid w:val="00001C57"/>
    <w:rPr>
      <w:sz w:val="24"/>
      <w:szCs w:val="24"/>
      <w:lang w:val="ru-RU" w:eastAsia="ar-SA" w:bidi="ar-SA"/>
    </w:rPr>
  </w:style>
  <w:style w:type="paragraph" w:customStyle="1" w:styleId="2120">
    <w:name w:val="Основной текст 212"/>
    <w:basedOn w:val="a"/>
    <w:rsid w:val="00001C57"/>
    <w:pPr>
      <w:suppressAutoHyphens/>
      <w:spacing w:line="360" w:lineRule="auto"/>
      <w:ind w:firstLine="709"/>
      <w:jc w:val="center"/>
    </w:pPr>
    <w:rPr>
      <w:b/>
      <w:bCs/>
      <w:caps/>
      <w:lang w:eastAsia="ar-SA"/>
    </w:rPr>
  </w:style>
  <w:style w:type="paragraph" w:customStyle="1" w:styleId="2121">
    <w:name w:val="Основной текст с отступом 212"/>
    <w:basedOn w:val="a"/>
    <w:rsid w:val="00001C57"/>
    <w:pPr>
      <w:suppressAutoHyphens/>
      <w:spacing w:line="360" w:lineRule="auto"/>
      <w:ind w:left="360" w:firstLine="709"/>
      <w:jc w:val="center"/>
    </w:pPr>
    <w:rPr>
      <w:b/>
      <w:bCs/>
      <w:caps/>
      <w:lang w:eastAsia="ar-SA"/>
    </w:rPr>
  </w:style>
  <w:style w:type="paragraph" w:customStyle="1" w:styleId="250">
    <w:name w:val="Знак25"/>
    <w:basedOn w:val="a"/>
    <w:rsid w:val="00001C5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01C57"/>
    <w:pPr>
      <w:spacing w:after="160" w:line="240" w:lineRule="exact"/>
    </w:pPr>
    <w:rPr>
      <w:rFonts w:ascii="Verdana" w:hAnsi="Verdana"/>
      <w:sz w:val="20"/>
      <w:szCs w:val="20"/>
      <w:lang w:val="en-US" w:eastAsia="en-US"/>
    </w:rPr>
  </w:style>
  <w:style w:type="character" w:customStyle="1" w:styleId="140">
    <w:name w:val="Знак14"/>
    <w:rsid w:val="00001C57"/>
    <w:rPr>
      <w:rFonts w:ascii="Arial" w:hAnsi="Arial" w:cs="Arial" w:hint="default"/>
      <w:b/>
      <w:bCs/>
      <w:i/>
      <w:iCs/>
      <w:sz w:val="28"/>
      <w:szCs w:val="28"/>
      <w:lang w:val="ru-RU" w:eastAsia="ar-SA" w:bidi="ar-SA"/>
    </w:rPr>
  </w:style>
  <w:style w:type="character" w:customStyle="1" w:styleId="141">
    <w:name w:val="Знак Знак14"/>
    <w:rsid w:val="00001C57"/>
    <w:rPr>
      <w:sz w:val="24"/>
      <w:szCs w:val="24"/>
      <w:u w:val="single"/>
      <w:lang w:val="ru-RU" w:eastAsia="ar-SA" w:bidi="ar-SA"/>
    </w:rPr>
  </w:style>
  <w:style w:type="character" w:customStyle="1" w:styleId="2140">
    <w:name w:val="Знак2 Знак Знак14"/>
    <w:rsid w:val="00001C57"/>
    <w:rPr>
      <w:rFonts w:ascii="Arial" w:hAnsi="Arial" w:cs="Arial" w:hint="default"/>
      <w:b/>
      <w:bCs/>
      <w:i/>
      <w:iCs/>
      <w:sz w:val="28"/>
      <w:szCs w:val="28"/>
      <w:lang w:val="ru-RU" w:eastAsia="ar-SA" w:bidi="ar-SA"/>
    </w:rPr>
  </w:style>
  <w:style w:type="character" w:customStyle="1" w:styleId="340">
    <w:name w:val="Знак3 Знак Знак4"/>
    <w:rsid w:val="00001C57"/>
    <w:rPr>
      <w:b/>
      <w:bCs w:val="0"/>
      <w:sz w:val="24"/>
      <w:szCs w:val="24"/>
      <w:u w:val="single"/>
      <w:lang w:val="ru-RU" w:eastAsia="ar-SA" w:bidi="ar-SA"/>
    </w:rPr>
  </w:style>
  <w:style w:type="character" w:customStyle="1" w:styleId="251">
    <w:name w:val="Знак2 Знак Знак5"/>
    <w:rsid w:val="00001C57"/>
    <w:rPr>
      <w:b/>
      <w:bCs/>
      <w:sz w:val="24"/>
      <w:szCs w:val="24"/>
      <w:lang w:val="ru-RU" w:eastAsia="ar-SA" w:bidi="ar-SA"/>
    </w:rPr>
  </w:style>
  <w:style w:type="character" w:customStyle="1" w:styleId="142">
    <w:name w:val="Знак1 Знак Знак4"/>
    <w:rsid w:val="00001C57"/>
    <w:rPr>
      <w:sz w:val="24"/>
      <w:szCs w:val="24"/>
      <w:lang w:val="ru-RU" w:eastAsia="ar-SA" w:bidi="ar-SA"/>
    </w:rPr>
  </w:style>
  <w:style w:type="paragraph" w:customStyle="1" w:styleId="121">
    <w:name w:val="Обычный12"/>
    <w:rsid w:val="00001C57"/>
    <w:rPr>
      <w:sz w:val="28"/>
    </w:rPr>
  </w:style>
  <w:style w:type="paragraph" w:customStyle="1" w:styleId="122">
    <w:name w:val="Основной текст12"/>
    <w:basedOn w:val="121"/>
    <w:rsid w:val="00001C57"/>
    <w:pPr>
      <w:snapToGrid w:val="0"/>
      <w:jc w:val="both"/>
    </w:pPr>
    <w:rPr>
      <w:rFonts w:ascii="a_Timer" w:hAnsi="a_Timer"/>
    </w:rPr>
  </w:style>
  <w:style w:type="paragraph" w:customStyle="1" w:styleId="222">
    <w:name w:val="Цитата22"/>
    <w:basedOn w:val="a"/>
    <w:rsid w:val="00001C57"/>
    <w:pPr>
      <w:suppressAutoHyphens/>
      <w:spacing w:line="360" w:lineRule="auto"/>
      <w:ind w:left="526" w:right="43" w:firstLine="709"/>
    </w:pPr>
    <w:rPr>
      <w:szCs w:val="20"/>
      <w:lang w:eastAsia="ar-SA"/>
    </w:rPr>
  </w:style>
  <w:style w:type="paragraph" w:customStyle="1" w:styleId="223">
    <w:name w:val="Маркированный список22"/>
    <w:basedOn w:val="a"/>
    <w:rsid w:val="00001C57"/>
    <w:pPr>
      <w:suppressAutoHyphens/>
      <w:spacing w:before="280" w:after="280" w:line="360" w:lineRule="auto"/>
      <w:ind w:firstLine="709"/>
    </w:pPr>
    <w:rPr>
      <w:lang w:eastAsia="ar-SA"/>
    </w:rPr>
  </w:style>
  <w:style w:type="paragraph" w:customStyle="1" w:styleId="224">
    <w:name w:val="Нумерованный список22"/>
    <w:basedOn w:val="a"/>
    <w:rsid w:val="00001C57"/>
    <w:pPr>
      <w:suppressAutoHyphens/>
      <w:spacing w:before="280" w:after="280" w:line="360" w:lineRule="auto"/>
      <w:ind w:firstLine="709"/>
    </w:pPr>
    <w:rPr>
      <w:lang w:eastAsia="ar-SA"/>
    </w:rPr>
  </w:style>
  <w:style w:type="character" w:customStyle="1" w:styleId="62">
    <w:name w:val="Знак6"/>
    <w:rsid w:val="00001C57"/>
    <w:rPr>
      <w:rFonts w:ascii="Arial" w:hAnsi="Arial" w:cs="Arial"/>
      <w:b/>
      <w:bCs/>
      <w:i/>
      <w:iCs/>
      <w:sz w:val="28"/>
      <w:szCs w:val="28"/>
      <w:lang w:val="ru-RU" w:eastAsia="ar-SA" w:bidi="ar-SA"/>
    </w:rPr>
  </w:style>
  <w:style w:type="character" w:customStyle="1" w:styleId="132">
    <w:name w:val="Знак13"/>
    <w:rsid w:val="00001C57"/>
    <w:rPr>
      <w:rFonts w:ascii="Arial" w:hAnsi="Arial" w:cs="Arial"/>
      <w:b/>
      <w:bCs/>
      <w:i/>
      <w:iCs/>
      <w:sz w:val="28"/>
      <w:szCs w:val="28"/>
      <w:lang w:val="ru-RU" w:eastAsia="ar-SA" w:bidi="ar-SA"/>
    </w:rPr>
  </w:style>
  <w:style w:type="character" w:customStyle="1" w:styleId="133">
    <w:name w:val="Знак Знак13"/>
    <w:rsid w:val="00001C57"/>
    <w:rPr>
      <w:sz w:val="24"/>
      <w:szCs w:val="24"/>
      <w:u w:val="single"/>
      <w:lang w:val="ru-RU" w:eastAsia="ar-SA" w:bidi="ar-SA"/>
    </w:rPr>
  </w:style>
  <w:style w:type="character" w:customStyle="1" w:styleId="2132">
    <w:name w:val="Знак2 Знак Знак13"/>
    <w:rsid w:val="00001C57"/>
    <w:rPr>
      <w:rFonts w:ascii="Arial" w:hAnsi="Arial" w:cs="Arial"/>
      <w:b/>
      <w:bCs/>
      <w:i/>
      <w:iCs/>
      <w:sz w:val="28"/>
      <w:szCs w:val="28"/>
      <w:lang w:val="ru-RU" w:eastAsia="ar-SA" w:bidi="ar-SA"/>
    </w:rPr>
  </w:style>
  <w:style w:type="character" w:customStyle="1" w:styleId="46">
    <w:name w:val="Знак Знак Знак Знак4"/>
    <w:rsid w:val="00001C57"/>
    <w:rPr>
      <w:sz w:val="24"/>
      <w:szCs w:val="24"/>
      <w:lang w:val="ru-RU" w:eastAsia="ar-SA" w:bidi="ar-SA"/>
    </w:rPr>
  </w:style>
  <w:style w:type="character" w:customStyle="1" w:styleId="330">
    <w:name w:val="Знак3 Знак Знак3"/>
    <w:rsid w:val="00001C57"/>
    <w:rPr>
      <w:b/>
      <w:sz w:val="24"/>
      <w:szCs w:val="24"/>
      <w:u w:val="single"/>
      <w:lang w:val="ru-RU" w:eastAsia="ar-SA" w:bidi="ar-SA"/>
    </w:rPr>
  </w:style>
  <w:style w:type="character" w:customStyle="1" w:styleId="240">
    <w:name w:val="Знак2 Знак Знак4"/>
    <w:rsid w:val="00001C57"/>
    <w:rPr>
      <w:b/>
      <w:bCs/>
      <w:sz w:val="24"/>
      <w:szCs w:val="24"/>
      <w:lang w:val="ru-RU" w:eastAsia="ar-SA" w:bidi="ar-SA"/>
    </w:rPr>
  </w:style>
  <w:style w:type="character" w:customStyle="1" w:styleId="134">
    <w:name w:val="Знак1 Знак Знак3"/>
    <w:rsid w:val="00001C57"/>
    <w:rPr>
      <w:sz w:val="24"/>
      <w:szCs w:val="24"/>
      <w:lang w:val="ru-RU" w:eastAsia="ar-SA" w:bidi="ar-SA"/>
    </w:rPr>
  </w:style>
  <w:style w:type="paragraph" w:customStyle="1" w:styleId="241">
    <w:name w:val="Знак24"/>
    <w:basedOn w:val="a"/>
    <w:rsid w:val="00001C5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01C57"/>
    <w:pPr>
      <w:spacing w:after="160" w:line="240" w:lineRule="exact"/>
    </w:pPr>
    <w:rPr>
      <w:rFonts w:ascii="Verdana" w:hAnsi="Verdana"/>
      <w:sz w:val="20"/>
      <w:szCs w:val="20"/>
      <w:lang w:val="en-US" w:eastAsia="en-US"/>
    </w:rPr>
  </w:style>
  <w:style w:type="character" w:customStyle="1" w:styleId="submenu-table">
    <w:name w:val="submenu-table"/>
    <w:basedOn w:val="a1"/>
    <w:rsid w:val="00001C57"/>
  </w:style>
  <w:style w:type="paragraph" w:customStyle="1" w:styleId="21e">
    <w:name w:val="Название объекта21"/>
    <w:basedOn w:val="a"/>
    <w:rsid w:val="00001C57"/>
    <w:pPr>
      <w:suppressAutoHyphens/>
      <w:spacing w:line="360" w:lineRule="auto"/>
      <w:ind w:left="1080" w:firstLine="709"/>
    </w:pPr>
    <w:rPr>
      <w:rFonts w:cs="Arial"/>
      <w:spacing w:val="-5"/>
      <w:sz w:val="20"/>
      <w:szCs w:val="20"/>
      <w:lang w:eastAsia="ar-SA"/>
    </w:rPr>
  </w:style>
  <w:style w:type="character" w:customStyle="1" w:styleId="3f">
    <w:name w:val="Знак Знак Знак Знак3"/>
    <w:rsid w:val="00001C57"/>
    <w:rPr>
      <w:sz w:val="24"/>
      <w:szCs w:val="24"/>
      <w:lang w:val="ru-RU" w:eastAsia="ar-SA" w:bidi="ar-SA"/>
    </w:rPr>
  </w:style>
  <w:style w:type="character" w:customStyle="1" w:styleId="55">
    <w:name w:val="Знак5"/>
    <w:rsid w:val="00001C57"/>
    <w:rPr>
      <w:sz w:val="24"/>
      <w:szCs w:val="24"/>
      <w:lang w:val="ru-RU" w:eastAsia="ar-SA" w:bidi="ar-SA"/>
    </w:rPr>
  </w:style>
  <w:style w:type="paragraph" w:customStyle="1" w:styleId="2110">
    <w:name w:val="Основной текст 211"/>
    <w:basedOn w:val="a"/>
    <w:rsid w:val="00001C57"/>
    <w:pPr>
      <w:suppressAutoHyphens/>
      <w:spacing w:line="360" w:lineRule="auto"/>
      <w:ind w:firstLine="709"/>
      <w:jc w:val="center"/>
    </w:pPr>
    <w:rPr>
      <w:b/>
      <w:bCs/>
      <w:caps/>
      <w:lang w:eastAsia="ar-SA"/>
    </w:rPr>
  </w:style>
  <w:style w:type="paragraph" w:customStyle="1" w:styleId="2111">
    <w:name w:val="Основной текст с отступом 211"/>
    <w:basedOn w:val="a"/>
    <w:rsid w:val="00001C57"/>
    <w:pPr>
      <w:suppressAutoHyphens/>
      <w:spacing w:line="360" w:lineRule="auto"/>
      <w:ind w:left="360" w:firstLine="709"/>
      <w:jc w:val="center"/>
    </w:pPr>
    <w:rPr>
      <w:b/>
      <w:bCs/>
      <w:caps/>
      <w:lang w:eastAsia="ar-SA"/>
    </w:rPr>
  </w:style>
  <w:style w:type="paragraph" w:customStyle="1" w:styleId="235">
    <w:name w:val="Знак23"/>
    <w:basedOn w:val="a"/>
    <w:rsid w:val="00001C5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01C57"/>
    <w:pPr>
      <w:spacing w:after="160" w:line="240" w:lineRule="exact"/>
    </w:pPr>
    <w:rPr>
      <w:rFonts w:ascii="Verdana" w:hAnsi="Verdana"/>
      <w:sz w:val="20"/>
      <w:szCs w:val="20"/>
      <w:lang w:val="en-US" w:eastAsia="en-US"/>
    </w:rPr>
  </w:style>
  <w:style w:type="character" w:customStyle="1" w:styleId="123">
    <w:name w:val="Знак12"/>
    <w:rsid w:val="00001C57"/>
    <w:rPr>
      <w:rFonts w:ascii="Arial" w:hAnsi="Arial" w:cs="Arial" w:hint="default"/>
      <w:b/>
      <w:bCs/>
      <w:i/>
      <w:iCs/>
      <w:sz w:val="28"/>
      <w:szCs w:val="28"/>
      <w:lang w:val="ru-RU" w:eastAsia="ar-SA" w:bidi="ar-SA"/>
    </w:rPr>
  </w:style>
  <w:style w:type="character" w:customStyle="1" w:styleId="124">
    <w:name w:val="Знак Знак12"/>
    <w:rsid w:val="00001C57"/>
    <w:rPr>
      <w:sz w:val="24"/>
      <w:szCs w:val="24"/>
      <w:u w:val="single"/>
      <w:lang w:val="ru-RU" w:eastAsia="ar-SA" w:bidi="ar-SA"/>
    </w:rPr>
  </w:style>
  <w:style w:type="character" w:customStyle="1" w:styleId="2122">
    <w:name w:val="Знак2 Знак Знак12"/>
    <w:rsid w:val="00001C57"/>
    <w:rPr>
      <w:rFonts w:ascii="Arial" w:hAnsi="Arial" w:cs="Arial" w:hint="default"/>
      <w:b/>
      <w:bCs/>
      <w:i/>
      <w:iCs/>
      <w:sz w:val="28"/>
      <w:szCs w:val="28"/>
      <w:lang w:val="ru-RU" w:eastAsia="ar-SA" w:bidi="ar-SA"/>
    </w:rPr>
  </w:style>
  <w:style w:type="character" w:customStyle="1" w:styleId="320">
    <w:name w:val="Знак3 Знак Знак2"/>
    <w:rsid w:val="00001C57"/>
    <w:rPr>
      <w:b/>
      <w:bCs w:val="0"/>
      <w:sz w:val="24"/>
      <w:szCs w:val="24"/>
      <w:u w:val="single"/>
      <w:lang w:val="ru-RU" w:eastAsia="ar-SA" w:bidi="ar-SA"/>
    </w:rPr>
  </w:style>
  <w:style w:type="character" w:customStyle="1" w:styleId="236">
    <w:name w:val="Знак2 Знак Знак3"/>
    <w:rsid w:val="00001C57"/>
    <w:rPr>
      <w:b/>
      <w:bCs/>
      <w:sz w:val="24"/>
      <w:szCs w:val="24"/>
      <w:lang w:val="ru-RU" w:eastAsia="ar-SA" w:bidi="ar-SA"/>
    </w:rPr>
  </w:style>
  <w:style w:type="character" w:customStyle="1" w:styleId="125">
    <w:name w:val="Знак1 Знак Знак2"/>
    <w:rsid w:val="00001C57"/>
    <w:rPr>
      <w:sz w:val="24"/>
      <w:szCs w:val="24"/>
      <w:lang w:val="ru-RU" w:eastAsia="ar-SA" w:bidi="ar-SA"/>
    </w:rPr>
  </w:style>
  <w:style w:type="paragraph" w:customStyle="1" w:styleId="111">
    <w:name w:val="Обычный11"/>
    <w:rsid w:val="00001C57"/>
    <w:rPr>
      <w:sz w:val="28"/>
    </w:rPr>
  </w:style>
  <w:style w:type="paragraph" w:customStyle="1" w:styleId="112">
    <w:name w:val="Основной текст11"/>
    <w:basedOn w:val="111"/>
    <w:rsid w:val="00001C57"/>
    <w:pPr>
      <w:snapToGrid w:val="0"/>
      <w:jc w:val="both"/>
    </w:pPr>
    <w:rPr>
      <w:rFonts w:ascii="a_Timer" w:hAnsi="a_Timer"/>
    </w:rPr>
  </w:style>
  <w:style w:type="paragraph" w:customStyle="1" w:styleId="21f">
    <w:name w:val="Цитата21"/>
    <w:basedOn w:val="a"/>
    <w:rsid w:val="00001C57"/>
    <w:pPr>
      <w:suppressAutoHyphens/>
      <w:spacing w:line="360" w:lineRule="auto"/>
      <w:ind w:left="526" w:right="43" w:firstLine="709"/>
    </w:pPr>
    <w:rPr>
      <w:szCs w:val="20"/>
      <w:lang w:eastAsia="ar-SA"/>
    </w:rPr>
  </w:style>
  <w:style w:type="paragraph" w:customStyle="1" w:styleId="21f0">
    <w:name w:val="Маркированный список21"/>
    <w:basedOn w:val="a"/>
    <w:rsid w:val="00001C57"/>
    <w:pPr>
      <w:suppressAutoHyphens/>
      <w:spacing w:before="280" w:after="280" w:line="360" w:lineRule="auto"/>
      <w:ind w:firstLine="709"/>
    </w:pPr>
    <w:rPr>
      <w:lang w:eastAsia="ar-SA"/>
    </w:rPr>
  </w:style>
  <w:style w:type="paragraph" w:customStyle="1" w:styleId="21f1">
    <w:name w:val="Нумерованный список21"/>
    <w:basedOn w:val="a"/>
    <w:rsid w:val="00001C57"/>
    <w:pPr>
      <w:suppressAutoHyphens/>
      <w:spacing w:before="280" w:after="280" w:line="360" w:lineRule="auto"/>
      <w:ind w:firstLine="709"/>
    </w:pPr>
    <w:rPr>
      <w:lang w:eastAsia="ar-SA"/>
    </w:rPr>
  </w:style>
  <w:style w:type="character" w:customStyle="1" w:styleId="47">
    <w:name w:val="Знак4"/>
    <w:rsid w:val="00001C57"/>
    <w:rPr>
      <w:rFonts w:ascii="Arial" w:hAnsi="Arial" w:cs="Arial"/>
      <w:b/>
      <w:bCs/>
      <w:i/>
      <w:iCs/>
      <w:sz w:val="28"/>
      <w:szCs w:val="28"/>
      <w:lang w:val="ru-RU" w:eastAsia="ar-SA" w:bidi="ar-SA"/>
    </w:rPr>
  </w:style>
  <w:style w:type="character" w:customStyle="1" w:styleId="113">
    <w:name w:val="Знак11"/>
    <w:rsid w:val="00001C57"/>
    <w:rPr>
      <w:rFonts w:ascii="Arial" w:hAnsi="Arial" w:cs="Arial"/>
      <w:b/>
      <w:bCs/>
      <w:i/>
      <w:iCs/>
      <w:sz w:val="28"/>
      <w:szCs w:val="28"/>
      <w:lang w:val="ru-RU" w:eastAsia="ar-SA" w:bidi="ar-SA"/>
    </w:rPr>
  </w:style>
  <w:style w:type="character" w:customStyle="1" w:styleId="114">
    <w:name w:val="Знак Знак11"/>
    <w:rsid w:val="00001C57"/>
    <w:rPr>
      <w:sz w:val="24"/>
      <w:szCs w:val="24"/>
      <w:u w:val="single"/>
      <w:lang w:val="ru-RU" w:eastAsia="ar-SA" w:bidi="ar-SA"/>
    </w:rPr>
  </w:style>
  <w:style w:type="character" w:customStyle="1" w:styleId="2112">
    <w:name w:val="Знак2 Знак Знак11"/>
    <w:rsid w:val="00001C57"/>
    <w:rPr>
      <w:rFonts w:ascii="Arial" w:hAnsi="Arial" w:cs="Arial"/>
      <w:b/>
      <w:bCs/>
      <w:i/>
      <w:iCs/>
      <w:sz w:val="28"/>
      <w:szCs w:val="28"/>
      <w:lang w:val="ru-RU" w:eastAsia="ar-SA" w:bidi="ar-SA"/>
    </w:rPr>
  </w:style>
  <w:style w:type="character" w:customStyle="1" w:styleId="2fa">
    <w:name w:val="Знак Знак Знак Знак2"/>
    <w:rsid w:val="00001C57"/>
    <w:rPr>
      <w:sz w:val="24"/>
      <w:szCs w:val="24"/>
      <w:lang w:val="ru-RU" w:eastAsia="ar-SA" w:bidi="ar-SA"/>
    </w:rPr>
  </w:style>
  <w:style w:type="character" w:customStyle="1" w:styleId="317">
    <w:name w:val="Знак3 Знак Знак1"/>
    <w:rsid w:val="00001C57"/>
    <w:rPr>
      <w:b/>
      <w:sz w:val="24"/>
      <w:szCs w:val="24"/>
      <w:u w:val="single"/>
      <w:lang w:val="ru-RU" w:eastAsia="ar-SA" w:bidi="ar-SA"/>
    </w:rPr>
  </w:style>
  <w:style w:type="character" w:customStyle="1" w:styleId="225">
    <w:name w:val="Знак2 Знак Знак2"/>
    <w:rsid w:val="00001C57"/>
    <w:rPr>
      <w:b/>
      <w:bCs/>
      <w:sz w:val="24"/>
      <w:szCs w:val="24"/>
      <w:lang w:val="ru-RU" w:eastAsia="ar-SA" w:bidi="ar-SA"/>
    </w:rPr>
  </w:style>
  <w:style w:type="character" w:customStyle="1" w:styleId="115">
    <w:name w:val="Знак1 Знак Знак1"/>
    <w:rsid w:val="00001C57"/>
    <w:rPr>
      <w:sz w:val="24"/>
      <w:szCs w:val="24"/>
      <w:lang w:val="ru-RU" w:eastAsia="ar-SA" w:bidi="ar-SA"/>
    </w:rPr>
  </w:style>
  <w:style w:type="paragraph" w:customStyle="1" w:styleId="226">
    <w:name w:val="Знак22"/>
    <w:basedOn w:val="a"/>
    <w:rsid w:val="00001C5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01C57"/>
    <w:pPr>
      <w:spacing w:after="160" w:line="240" w:lineRule="exact"/>
    </w:pPr>
    <w:rPr>
      <w:rFonts w:ascii="Verdana" w:hAnsi="Verdana"/>
      <w:sz w:val="20"/>
      <w:szCs w:val="20"/>
      <w:lang w:val="en-US" w:eastAsia="en-US"/>
    </w:rPr>
  </w:style>
  <w:style w:type="paragraph" w:customStyle="1" w:styleId="3f0">
    <w:name w:val="Знак3"/>
    <w:basedOn w:val="a"/>
    <w:rsid w:val="00001C57"/>
    <w:rPr>
      <w:rFonts w:ascii="Verdana" w:hAnsi="Verdana" w:cs="Verdana"/>
      <w:sz w:val="20"/>
      <w:szCs w:val="20"/>
      <w:lang w:val="en-US" w:eastAsia="en-US"/>
    </w:rPr>
  </w:style>
  <w:style w:type="character" w:customStyle="1" w:styleId="searchtext">
    <w:name w:val="searchtext"/>
    <w:rsid w:val="00001C57"/>
  </w:style>
  <w:style w:type="table" w:customStyle="1" w:styleId="116">
    <w:name w:val="Сетка таблицы11"/>
    <w:basedOn w:val="a2"/>
    <w:next w:val="ab"/>
    <w:rsid w:val="00001C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001C57"/>
    <w:rPr>
      <w:rFonts w:ascii="Cambria" w:eastAsia="Times New Roman" w:hAnsi="Cambria" w:cs="Times New Roman"/>
      <w:color w:val="17365D"/>
      <w:spacing w:val="5"/>
      <w:kern w:val="28"/>
      <w:sz w:val="52"/>
      <w:szCs w:val="52"/>
    </w:rPr>
  </w:style>
  <w:style w:type="character" w:customStyle="1" w:styleId="1fffc">
    <w:name w:val="Подзаголовок Знак1"/>
    <w:rsid w:val="00001C57"/>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001C57"/>
    <w:rPr>
      <w:sz w:val="28"/>
      <w:szCs w:val="28"/>
    </w:rPr>
  </w:style>
  <w:style w:type="character" w:customStyle="1" w:styleId="1fffe">
    <w:name w:val="Основной текст с отступом Знак1"/>
    <w:semiHidden/>
    <w:rsid w:val="00001C57"/>
    <w:rPr>
      <w:sz w:val="28"/>
      <w:szCs w:val="28"/>
    </w:rPr>
  </w:style>
  <w:style w:type="character" w:customStyle="1" w:styleId="710">
    <w:name w:val="Заголовок 7 Знак1"/>
    <w:semiHidden/>
    <w:rsid w:val="00001C57"/>
    <w:rPr>
      <w:rFonts w:ascii="Cambria" w:eastAsia="Times New Roman" w:hAnsi="Cambria" w:cs="Times New Roman"/>
      <w:i/>
      <w:iCs/>
      <w:color w:val="404040"/>
      <w:sz w:val="28"/>
      <w:szCs w:val="28"/>
    </w:rPr>
  </w:style>
  <w:style w:type="character" w:customStyle="1" w:styleId="810">
    <w:name w:val="Заголовок 8 Знак1"/>
    <w:semiHidden/>
    <w:rsid w:val="00001C57"/>
    <w:rPr>
      <w:rFonts w:ascii="Cambria" w:eastAsia="Times New Roman" w:hAnsi="Cambria" w:cs="Times New Roman"/>
      <w:color w:val="404040"/>
    </w:rPr>
  </w:style>
  <w:style w:type="character" w:customStyle="1" w:styleId="910">
    <w:name w:val="Заголовок 9 Знак1"/>
    <w:semiHidden/>
    <w:rsid w:val="00001C57"/>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001C57"/>
    <w:rPr>
      <w:sz w:val="28"/>
      <w:szCs w:val="28"/>
    </w:rPr>
  </w:style>
  <w:style w:type="character" w:customStyle="1" w:styleId="318">
    <w:name w:val="Основной текст с отступом 3 Знак1"/>
    <w:semiHidden/>
    <w:rsid w:val="00001C57"/>
    <w:rPr>
      <w:sz w:val="16"/>
      <w:szCs w:val="16"/>
    </w:rPr>
  </w:style>
  <w:style w:type="character" w:customStyle="1" w:styleId="1ffff">
    <w:name w:val="Электронная подпись Знак1"/>
    <w:semiHidden/>
    <w:rsid w:val="00001C57"/>
    <w:rPr>
      <w:sz w:val="28"/>
      <w:szCs w:val="28"/>
    </w:rPr>
  </w:style>
  <w:style w:type="character" w:customStyle="1" w:styleId="1ffff0">
    <w:name w:val="Текст Знак1"/>
    <w:uiPriority w:val="99"/>
    <w:semiHidden/>
    <w:rsid w:val="00001C57"/>
    <w:rPr>
      <w:rFonts w:ascii="Consolas" w:hAnsi="Consolas" w:cs="Consolas"/>
      <w:sz w:val="21"/>
      <w:szCs w:val="21"/>
    </w:rPr>
  </w:style>
  <w:style w:type="character" w:customStyle="1" w:styleId="319">
    <w:name w:val="Основной текст 3 Знак1"/>
    <w:uiPriority w:val="99"/>
    <w:semiHidden/>
    <w:rsid w:val="00001C57"/>
    <w:rPr>
      <w:sz w:val="16"/>
      <w:szCs w:val="16"/>
    </w:rPr>
  </w:style>
  <w:style w:type="character" w:customStyle="1" w:styleId="1ffff1">
    <w:name w:val="Текст сноски Знак1"/>
    <w:basedOn w:val="a1"/>
    <w:semiHidden/>
    <w:rsid w:val="00001C57"/>
  </w:style>
  <w:style w:type="table" w:customStyle="1" w:styleId="1110">
    <w:name w:val="Сетка таблицы111"/>
    <w:basedOn w:val="a2"/>
    <w:uiPriority w:val="59"/>
    <w:rsid w:val="00001C5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001C57"/>
  </w:style>
  <w:style w:type="table" w:styleId="-3">
    <w:name w:val="Light List Accent 3"/>
    <w:basedOn w:val="a2"/>
    <w:uiPriority w:val="61"/>
    <w:rsid w:val="00001C57"/>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Title">
    <w:name w:val="Title!Название НПА"/>
    <w:basedOn w:val="a"/>
    <w:rsid w:val="00321E10"/>
    <w:pPr>
      <w:spacing w:before="240" w:after="60"/>
      <w:jc w:val="center"/>
      <w:outlineLvl w:val="0"/>
    </w:pPr>
    <w:rPr>
      <w:rFonts w:cs="Arial"/>
      <w:b/>
      <w:bCs/>
      <w:kern w:val="28"/>
      <w:sz w:val="32"/>
      <w:szCs w:val="32"/>
    </w:rPr>
  </w:style>
  <w:style w:type="paragraph" w:customStyle="1" w:styleId="Application">
    <w:name w:val="Application!Приложение"/>
    <w:rsid w:val="00321E10"/>
    <w:pPr>
      <w:spacing w:before="120" w:after="120"/>
      <w:jc w:val="right"/>
    </w:pPr>
    <w:rPr>
      <w:rFonts w:ascii="Arial" w:hAnsi="Arial" w:cs="Arial"/>
      <w:b/>
      <w:bCs/>
      <w:kern w:val="28"/>
      <w:sz w:val="32"/>
      <w:szCs w:val="32"/>
    </w:rPr>
  </w:style>
  <w:style w:type="paragraph" w:customStyle="1" w:styleId="Table">
    <w:name w:val="Table!Таблица"/>
    <w:rsid w:val="00321E10"/>
    <w:rPr>
      <w:rFonts w:ascii="Arial" w:hAnsi="Arial" w:cs="Arial"/>
      <w:bCs/>
      <w:kern w:val="28"/>
      <w:sz w:val="24"/>
      <w:szCs w:val="32"/>
    </w:rPr>
  </w:style>
  <w:style w:type="paragraph" w:customStyle="1" w:styleId="Table0">
    <w:name w:val="Table!"/>
    <w:next w:val="Table"/>
    <w:rsid w:val="00321E10"/>
    <w:pPr>
      <w:jc w:val="center"/>
    </w:pPr>
    <w:rPr>
      <w:rFonts w:ascii="Arial" w:hAnsi="Arial" w:cs="Arial"/>
      <w:b/>
      <w:bCs/>
      <w:kern w:val="28"/>
      <w:sz w:val="24"/>
      <w:szCs w:val="32"/>
    </w:rPr>
  </w:style>
  <w:style w:type="paragraph" w:customStyle="1" w:styleId="NumberAndDate">
    <w:name w:val="NumberAndDate"/>
    <w:aliases w:val="!Дата и Номер"/>
    <w:qFormat/>
    <w:rsid w:val="00D91A28"/>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D91A28"/>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C:\content\act\8bd16dc3-8c85-49e6-9ab4-42ee35a85b88.doc" TargetMode="External"/><Relationship Id="rId21" Type="http://schemas.openxmlformats.org/officeDocument/2006/relationships/hyperlink" Target="file:///C:\content\act\b30e03d4-97df-4c93-aae2-6fe4d1459110.docx" TargetMode="External"/><Relationship Id="rId42" Type="http://schemas.openxmlformats.org/officeDocument/2006/relationships/hyperlink" Target="http://xmkmain2:8080/content/act/9eb01b3e-71bb-493e-bfcc-afa632280a13.doc" TargetMode="External"/><Relationship Id="rId47" Type="http://schemas.openxmlformats.org/officeDocument/2006/relationships/hyperlink" Target="http://xmkmain2:8080/content/act/70b8ca33-bbb8-497b-9850-d8b0f3e1c327.doc" TargetMode="External"/><Relationship Id="rId63" Type="http://schemas.openxmlformats.org/officeDocument/2006/relationships/hyperlink" Target="http://xmkmain2:8080/content/act/70b8ca33-bbb8-497b-9850-d8b0f3e1c327.doc" TargetMode="External"/><Relationship Id="rId68" Type="http://schemas.openxmlformats.org/officeDocument/2006/relationships/hyperlink" Target="http://xmkmain2:8080/content/act/31938866-ef42-43a2-8793-d2ab3e338f70.doc" TargetMode="External"/><Relationship Id="rId84" Type="http://schemas.openxmlformats.org/officeDocument/2006/relationships/hyperlink" Target="file:///C:\content\act\1a5ba7d8-d3c5-4e2f-b5ec-63899eb88a2c.docx" TargetMode="External"/><Relationship Id="rId89" Type="http://schemas.openxmlformats.org/officeDocument/2006/relationships/hyperlink" Target="http://nla-service.minjust.ru:8080/rnla-links/ws/content/act/f3a6e21b-2c12-4928-bf46-d1aaa562c5c4.html" TargetMode="External"/><Relationship Id="rId16" Type="http://schemas.openxmlformats.org/officeDocument/2006/relationships/hyperlink" Target="http://xmkmain2:8080/content/act/53b32812-6d8a-4963-87dc-b5c15dfaaf74.doc" TargetMode="External"/><Relationship Id="rId11" Type="http://schemas.openxmlformats.org/officeDocument/2006/relationships/hyperlink" Target="file:///C:\content\act\b30e03d4-97df-4c93-aae2-6fe4d1459110.docx" TargetMode="External"/><Relationship Id="rId32" Type="http://schemas.openxmlformats.org/officeDocument/2006/relationships/hyperlink" Target="file:///C:\content\act\b30e03d4-97df-4c93-aae2-6fe4d1459110.docx" TargetMode="External"/><Relationship Id="rId37" Type="http://schemas.openxmlformats.org/officeDocument/2006/relationships/hyperlink" Target="http://xmkmain2:8080/content/act/70b8ca33-bbb8-497b-9850-d8b0f3e1c327.doc" TargetMode="External"/><Relationship Id="rId53" Type="http://schemas.openxmlformats.org/officeDocument/2006/relationships/hyperlink" Target="http://xmkmain2:8080/content/act/70b8ca33-bbb8-497b-9850-d8b0f3e1c327.doc" TargetMode="External"/><Relationship Id="rId58" Type="http://schemas.openxmlformats.org/officeDocument/2006/relationships/hyperlink" Target="http://xmkmain2:8080/content/act/ab99c951-693a-44b8-84ea-fc43707959fa.doc" TargetMode="External"/><Relationship Id="rId74" Type="http://schemas.openxmlformats.org/officeDocument/2006/relationships/hyperlink" Target="file:///C:\content\act\086ef651-17dd-4989-8767-d998ab3896a3.docx" TargetMode="External"/><Relationship Id="rId79" Type="http://schemas.openxmlformats.org/officeDocument/2006/relationships/hyperlink" Target="file:///C:\content\act\25d48028-107b-4fab-bb37-e3c0b95d941b.docx"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xmkmain2:8080/content/act/31938866-ef42-43a2-8793-d2ab3e338f70.doc" TargetMode="External"/><Relationship Id="rId95" Type="http://schemas.openxmlformats.org/officeDocument/2006/relationships/hyperlink" Target="http://xmkmain2:8080/content/act/25d447dd-4387-4f0b-9667-de072e9ffffe.doc" TargetMode="External"/><Relationship Id="rId22" Type="http://schemas.openxmlformats.org/officeDocument/2006/relationships/hyperlink" Target="file:///C:\content\act\9de9d273-e9c3-4a2f-bbb4-9447be1aad78.doc" TargetMode="External"/><Relationship Id="rId27" Type="http://schemas.openxmlformats.org/officeDocument/2006/relationships/hyperlink" Target="file:///C:\content\act\b30e03d4-97df-4c93-aae2-6fe4d1459110.docx" TargetMode="External"/><Relationship Id="rId43" Type="http://schemas.openxmlformats.org/officeDocument/2006/relationships/hyperlink" Target="http://xmkmain2:8080/content/act/70b8ca33-bbb8-497b-9850-d8b0f3e1c327.doc" TargetMode="External"/><Relationship Id="rId48" Type="http://schemas.openxmlformats.org/officeDocument/2006/relationships/hyperlink" Target="http://xmkmain2:8080/content/act/4be1f3f0-6bf8-44ad-80c4-ce68298f7465.doc" TargetMode="External"/><Relationship Id="rId64" Type="http://schemas.openxmlformats.org/officeDocument/2006/relationships/hyperlink" Target="http://www.nvraion.ru/" TargetMode="External"/><Relationship Id="rId69" Type="http://schemas.openxmlformats.org/officeDocument/2006/relationships/hyperlink" Target="http://xmkmain2:8080/content/act/417a7151-116f-4f93-adcd-f63cd275209d.doc" TargetMode="External"/><Relationship Id="rId80" Type="http://schemas.openxmlformats.org/officeDocument/2006/relationships/hyperlink" Target="http://xmkmain2:8080/content/act/53b32812-6d8a-4963-87dc-b5c15dfaaf74.doc" TargetMode="External"/><Relationship Id="rId85" Type="http://schemas.openxmlformats.org/officeDocument/2006/relationships/hyperlink" Target="file:///C:\content\act\8bd16dc3-8c85-49e6-9ab4-42ee35a85b88.doc" TargetMode="External"/><Relationship Id="rId12" Type="http://schemas.openxmlformats.org/officeDocument/2006/relationships/hyperlink" Target="http://xmkmain2:8080/content/act/59eea60c-8fd1-47ae-afdb-f4a5245fdfa4.doc" TargetMode="External"/><Relationship Id="rId17" Type="http://schemas.openxmlformats.org/officeDocument/2006/relationships/hyperlink" Target="file:///C:\content\act\b30e03d4-97df-4c93-aae2-6fe4d1459110.docx" TargetMode="External"/><Relationship Id="rId25" Type="http://schemas.openxmlformats.org/officeDocument/2006/relationships/hyperlink" Target="file:///C:\content\act\b30e03d4-97df-4c93-aae2-6fe4d1459110.docx" TargetMode="External"/><Relationship Id="rId33" Type="http://schemas.openxmlformats.org/officeDocument/2006/relationships/hyperlink" Target="http://nla-service.minjust.ru:8080/rnla-links/ws/content/act/8f21b21c-a408-42c4-b9fe-a939b863c84a.html" TargetMode="External"/><Relationship Id="rId38" Type="http://schemas.openxmlformats.org/officeDocument/2006/relationships/hyperlink" Target="http://xmkmain2:8080/content/act/d768d1d4-4d88-4ab4-983a-a161e3ad2950.doc" TargetMode="External"/><Relationship Id="rId46" Type="http://schemas.openxmlformats.org/officeDocument/2006/relationships/hyperlink" Target="http://xmkmain2:8080/content/act/e4ccaba6-02c0-4ad5-8fbb-21210a6554a2.doc" TargetMode="External"/><Relationship Id="rId59" Type="http://schemas.openxmlformats.org/officeDocument/2006/relationships/hyperlink" Target="http://xmkmain2:8080/content/act/70b8ca33-bbb8-497b-9850-d8b0f3e1c327.doc" TargetMode="External"/><Relationship Id="rId67" Type="http://schemas.openxmlformats.org/officeDocument/2006/relationships/hyperlink" Target="http://nla-service.minjust.ru:8080/rnla-links/ws/content/act/a18c6996-e905-4e69-a20d-1dafbf835573.html" TargetMode="External"/><Relationship Id="rId20" Type="http://schemas.openxmlformats.org/officeDocument/2006/relationships/hyperlink" Target="file:///C:\content\act\086ef651-17dd-4989-8767-d998ab3896a3.docx" TargetMode="External"/><Relationship Id="rId41" Type="http://schemas.openxmlformats.org/officeDocument/2006/relationships/hyperlink" Target="http://xmkmain2:8080/content/act/70b8ca33-bbb8-497b-9850-d8b0f3e1c327.doc" TargetMode="External"/><Relationship Id="rId54" Type="http://schemas.openxmlformats.org/officeDocument/2006/relationships/hyperlink" Target="http://xmkmain2:8080/content/act/560815dc-68d6-452c-8861-191149999444.doc" TargetMode="External"/><Relationship Id="rId62" Type="http://schemas.openxmlformats.org/officeDocument/2006/relationships/hyperlink" Target="http://xmkmain2:8080/content/act/c45e77f1-8cdc-471a-8681-5134d9aa2814.doc" TargetMode="External"/><Relationship Id="rId70" Type="http://schemas.openxmlformats.org/officeDocument/2006/relationships/hyperlink" Target="http://xmkmain2:8080/content/act/59eea60c-8fd1-47ae-afdb-f4a5245fdfa4.doc" TargetMode="External"/><Relationship Id="rId75" Type="http://schemas.openxmlformats.org/officeDocument/2006/relationships/hyperlink" Target="file:///C:\content\act\9de9d273-e9c3-4a2f-bbb4-9447be1aad78.doc" TargetMode="External"/><Relationship Id="rId83" Type="http://schemas.openxmlformats.org/officeDocument/2006/relationships/hyperlink" Target="file:///C:\content\act\9de9d273-e9c3-4a2f-bbb4-9447be1aad78.doc" TargetMode="External"/><Relationship Id="rId88" Type="http://schemas.openxmlformats.org/officeDocument/2006/relationships/hyperlink" Target="http://pravo.minjust.ru/" TargetMode="External"/><Relationship Id="rId91" Type="http://schemas.openxmlformats.org/officeDocument/2006/relationships/hyperlink" Target="http://xmkmain2:8080/content/act/417a7151-116f-4f93-adcd-f63cd275209d.doc" TargetMode="External"/><Relationship Id="rId96" Type="http://schemas.openxmlformats.org/officeDocument/2006/relationships/hyperlink" Target="file:///C:\content\act\086ef651-17dd-4989-8767-d998ab3896a3.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content\act\b30e03d4-97df-4c93-aae2-6fe4d1459110.docx" TargetMode="External"/><Relationship Id="rId23" Type="http://schemas.openxmlformats.org/officeDocument/2006/relationships/hyperlink" Target="file:///C:\content\act\b30e03d4-97df-4c93-aae2-6fe4d1459110.docx" TargetMode="External"/><Relationship Id="rId28" Type="http://schemas.openxmlformats.org/officeDocument/2006/relationships/hyperlink" Target="file:///C:\content\act\e43199a6-563c-4bcb-b428-b6248c8f44df.docx" TargetMode="External"/><Relationship Id="rId36" Type="http://schemas.openxmlformats.org/officeDocument/2006/relationships/hyperlink" Target="http://xmkmain2:8080/content/act/1942afbd-4c52-4e41-bc69-0f8219495985.doc" TargetMode="External"/><Relationship Id="rId49" Type="http://schemas.openxmlformats.org/officeDocument/2006/relationships/hyperlink" Target="http://xmkmain2:8080/content/act/70b8ca33-bbb8-497b-9850-d8b0f3e1c327.doc" TargetMode="External"/><Relationship Id="rId57" Type="http://schemas.openxmlformats.org/officeDocument/2006/relationships/hyperlink" Target="http://xmkmain2:8080/content/act/70b8ca33-bbb8-497b-9850-d8b0f3e1c327.doc" TargetMode="External"/><Relationship Id="rId10" Type="http://schemas.openxmlformats.org/officeDocument/2006/relationships/hyperlink" Target="http://xmkmain2:8080/content/act/417a7151-116f-4f93-adcd-f63cd275209d.doc" TargetMode="External"/><Relationship Id="rId31" Type="http://schemas.openxmlformats.org/officeDocument/2006/relationships/hyperlink" Target="file:///C:\content\act\b30e03d4-97df-4c93-aae2-6fe4d1459110.docx" TargetMode="External"/><Relationship Id="rId44" Type="http://schemas.openxmlformats.org/officeDocument/2006/relationships/hyperlink" Target="http://xmkmain2:8080/content/act/d758b670-6ba7-40cb-9218-15b53b578062.doc" TargetMode="External"/><Relationship Id="rId52" Type="http://schemas.openxmlformats.org/officeDocument/2006/relationships/hyperlink" Target="http://xmkmain2:8080/content/act/5774f4b2-1d22-4b93-bcfe-1f907c56c7ed.doc" TargetMode="External"/><Relationship Id="rId60" Type="http://schemas.openxmlformats.org/officeDocument/2006/relationships/hyperlink" Target="http://xmkmain2:8080/content/act/6f3295ed-dd1b-4aab-a0bc-1e353c71cefb.doc" TargetMode="External"/><Relationship Id="rId65" Type="http://schemas.openxmlformats.org/officeDocument/2006/relationships/header" Target="header1.xml"/><Relationship Id="rId73" Type="http://schemas.openxmlformats.org/officeDocument/2006/relationships/hyperlink" Target="http://xmkmain2:8080/content/act/25d447dd-4387-4f0b-9667-de072e9ffffe.doc" TargetMode="External"/><Relationship Id="rId78" Type="http://schemas.openxmlformats.org/officeDocument/2006/relationships/hyperlink" Target="file:///C:\content\act\e43199a6-563c-4bcb-b428-b6248c8f44df.docx" TargetMode="External"/><Relationship Id="rId81" Type="http://schemas.openxmlformats.org/officeDocument/2006/relationships/hyperlink" Target="file:///C:\content\act\086ef651-17dd-4989-8767-d998ab3896a3.docx" TargetMode="External"/><Relationship Id="rId86" Type="http://schemas.openxmlformats.org/officeDocument/2006/relationships/hyperlink" Target="file:///C:\content\act\e43199a6-563c-4bcb-b428-b6248c8f44df.docx" TargetMode="External"/><Relationship Id="rId94" Type="http://schemas.openxmlformats.org/officeDocument/2006/relationships/hyperlink" Target="http://xmkmain2:8080/content/act/53b32812-6d8a-4963-87dc-b5c15dfaaf74.doc" TargetMode="External"/><Relationship Id="rId99" Type="http://schemas.openxmlformats.org/officeDocument/2006/relationships/hyperlink" Target="file:///C:\content\act\25d48028-107b-4fab-bb37-e3c0b95d941b.docx"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content\act\b30e03d4-97df-4c93-aae2-6fe4d1459110.docx" TargetMode="External"/><Relationship Id="rId13" Type="http://schemas.openxmlformats.org/officeDocument/2006/relationships/hyperlink" Target="file:///C:\content\act\b30e03d4-97df-4c93-aae2-6fe4d1459110.docx" TargetMode="External"/><Relationship Id="rId18" Type="http://schemas.openxmlformats.org/officeDocument/2006/relationships/hyperlink" Target="http://xmkmain2:8080/content/act/25d447dd-4387-4f0b-9667-de072e9ffffe.doc" TargetMode="External"/><Relationship Id="rId39" Type="http://schemas.openxmlformats.org/officeDocument/2006/relationships/hyperlink" Target="http://xmkmain2:8080/content/act/70b8ca33-bbb8-497b-9850-d8b0f3e1c327.doc" TargetMode="External"/><Relationship Id="rId34" Type="http://schemas.openxmlformats.org/officeDocument/2006/relationships/hyperlink" Target="http://xmkmain2:8080/content/act/0d0fbb4e-ecd8-44a6-b69b-48870af59ab3.doc" TargetMode="External"/><Relationship Id="rId50" Type="http://schemas.openxmlformats.org/officeDocument/2006/relationships/hyperlink" Target="http://xmkmain2:8080/content/act/3453ee92-dda0-4c37-af51-f029fc360cf2.doc" TargetMode="External"/><Relationship Id="rId55" Type="http://schemas.openxmlformats.org/officeDocument/2006/relationships/hyperlink" Target="http://xmkmain2:8080/content/act/70b8ca33-bbb8-497b-9850-d8b0f3e1c327.doc" TargetMode="External"/><Relationship Id="rId76" Type="http://schemas.openxmlformats.org/officeDocument/2006/relationships/hyperlink" Target="file:///C:\content\act\1a5ba7d8-d3c5-4e2f-b5ec-63899eb88a2c.docx" TargetMode="External"/><Relationship Id="rId97" Type="http://schemas.openxmlformats.org/officeDocument/2006/relationships/hyperlink" Target="file:///C:\content\act\9de9d273-e9c3-4a2f-bbb4-9447be1aad78.doc" TargetMode="External"/><Relationship Id="rId7" Type="http://schemas.openxmlformats.org/officeDocument/2006/relationships/endnotes" Target="endnotes.xml"/><Relationship Id="rId71" Type="http://schemas.openxmlformats.org/officeDocument/2006/relationships/hyperlink" Target="http://xmkmain2:8080/content/act/6c4755aa-6f30-4e73-9375-bdd7672c2c2c.doc" TargetMode="External"/><Relationship Id="rId92" Type="http://schemas.openxmlformats.org/officeDocument/2006/relationships/hyperlink" Target="http://xmkmain2:8080/content/act/59eea60c-8fd1-47ae-afdb-f4a5245fdfa4.doc" TargetMode="External"/><Relationship Id="rId2" Type="http://schemas.openxmlformats.org/officeDocument/2006/relationships/numbering" Target="numbering.xml"/><Relationship Id="rId29" Type="http://schemas.openxmlformats.org/officeDocument/2006/relationships/hyperlink" Target="file:///C:\content\act\b30e03d4-97df-4c93-aae2-6fe4d1459110.docx" TargetMode="External"/><Relationship Id="rId24" Type="http://schemas.openxmlformats.org/officeDocument/2006/relationships/hyperlink" Target="file:///C:\content\act\1a5ba7d8-d3c5-4e2f-b5ec-63899eb88a2c.docx" TargetMode="External"/><Relationship Id="rId40" Type="http://schemas.openxmlformats.org/officeDocument/2006/relationships/hyperlink" Target="http://xmkmain2:8080/content/act/eeb0f63a-72d5-4556-87b9-dc58483f0422.doc" TargetMode="External"/><Relationship Id="rId45" Type="http://schemas.openxmlformats.org/officeDocument/2006/relationships/hyperlink" Target="http://xmkmain2:8080/content/act/70b8ca33-bbb8-497b-9850-d8b0f3e1c327.doc" TargetMode="External"/><Relationship Id="rId66" Type="http://schemas.openxmlformats.org/officeDocument/2006/relationships/hyperlink" Target="http://nla-service.minjust.ru:8080/rnla-links/ws/content/act/e0e36465-908a-472d-9047-bd6a6b5320fe.html" TargetMode="External"/><Relationship Id="rId87" Type="http://schemas.openxmlformats.org/officeDocument/2006/relationships/hyperlink" Target="file:///C:\content\act\25d48028-107b-4fab-bb37-e3c0b95d941b.docx" TargetMode="External"/><Relationship Id="rId61" Type="http://schemas.openxmlformats.org/officeDocument/2006/relationships/hyperlink" Target="http://xmkmain2:8080/content/act/70b8ca33-bbb8-497b-9850-d8b0f3e1c327.doc" TargetMode="External"/><Relationship Id="rId82" Type="http://schemas.openxmlformats.org/officeDocument/2006/relationships/hyperlink" Target="http://xmkmain2:8080/content/act/25d447dd-4387-4f0b-9667-de072e9ffffe.doc" TargetMode="External"/><Relationship Id="rId19" Type="http://schemas.openxmlformats.org/officeDocument/2006/relationships/hyperlink" Target="file:///C:\content\act\b30e03d4-97df-4c93-aae2-6fe4d1459110.docx" TargetMode="External"/><Relationship Id="rId14" Type="http://schemas.openxmlformats.org/officeDocument/2006/relationships/hyperlink" Target="http://xmkmain2:8080/content/act/6c4755aa-6f30-4e73-9375-bdd7672c2c2c.doc" TargetMode="External"/><Relationship Id="rId30" Type="http://schemas.openxmlformats.org/officeDocument/2006/relationships/hyperlink" Target="file:///C:\content\act\25d48028-107b-4fab-bb37-e3c0b95d941b.docx" TargetMode="External"/><Relationship Id="rId35" Type="http://schemas.openxmlformats.org/officeDocument/2006/relationships/hyperlink" Target="http://xmkmain2:8080/content/act/70b8ca33-bbb8-497b-9850-d8b0f3e1c327.doc" TargetMode="External"/><Relationship Id="rId56" Type="http://schemas.openxmlformats.org/officeDocument/2006/relationships/hyperlink" Target="http://xmkmain2:8080/content/act/27b5f3a2-59ee-4bd1-8eb5-410bb1ed8a47.doc" TargetMode="External"/><Relationship Id="rId77" Type="http://schemas.openxmlformats.org/officeDocument/2006/relationships/hyperlink" Target="file:///C:\content\act\8bd16dc3-8c85-49e6-9ab4-42ee35a85b88.doc" TargetMode="External"/><Relationship Id="rId100" Type="http://schemas.openxmlformats.org/officeDocument/2006/relationships/header" Target="header2.xml"/><Relationship Id="rId8" Type="http://schemas.openxmlformats.org/officeDocument/2006/relationships/hyperlink" Target="http://xmkmain2:8080/content/act/31938866-ef42-43a2-8793-d2ab3e338f70.doc" TargetMode="External"/><Relationship Id="rId51" Type="http://schemas.openxmlformats.org/officeDocument/2006/relationships/hyperlink" Target="http://xmkmain2:8080/content/act/70b8ca33-bbb8-497b-9850-d8b0f3e1c327.doc" TargetMode="External"/><Relationship Id="rId72" Type="http://schemas.openxmlformats.org/officeDocument/2006/relationships/hyperlink" Target="http://xmkmain2:8080/content/act/53b32812-6d8a-4963-87dc-b5c15dfaaf74.doc" TargetMode="External"/><Relationship Id="rId93" Type="http://schemas.openxmlformats.org/officeDocument/2006/relationships/hyperlink" Target="http://xmkmain2:8080/content/act/6c4755aa-6f30-4e73-9375-bdd7672c2c2c.doc" TargetMode="External"/><Relationship Id="rId98" Type="http://schemas.openxmlformats.org/officeDocument/2006/relationships/hyperlink" Target="file:///C:\content\act\8bd16dc3-8c85-49e6-9ab4-42ee35a85b88.doc"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C0292-BBA5-42F9-88D2-EAE28EDA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16</TotalTime>
  <Pages>20</Pages>
  <Words>6522</Words>
  <Characters>37182</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43617</CharactersWithSpaces>
  <SharedDoc>false</SharedDoc>
  <HLinks>
    <vt:vector size="426" baseType="variant">
      <vt:variant>
        <vt:i4>1900557</vt:i4>
      </vt:variant>
      <vt:variant>
        <vt:i4>210</vt:i4>
      </vt:variant>
      <vt:variant>
        <vt:i4>0</vt:i4>
      </vt:variant>
      <vt:variant>
        <vt:i4>5</vt:i4>
      </vt:variant>
      <vt:variant>
        <vt:lpwstr>/content/act/8bd16dc3-8c85-49e6-9ab4-42ee35a85b88.doc</vt:lpwstr>
      </vt:variant>
      <vt:variant>
        <vt:lpwstr/>
      </vt:variant>
      <vt:variant>
        <vt:i4>1507349</vt:i4>
      </vt:variant>
      <vt:variant>
        <vt:i4>207</vt:i4>
      </vt:variant>
      <vt:variant>
        <vt:i4>0</vt:i4>
      </vt:variant>
      <vt:variant>
        <vt:i4>5</vt:i4>
      </vt:variant>
      <vt:variant>
        <vt:lpwstr>../../../../../../../../content/act/9de9d273-e9c3-4a2f-bbb4-9447be1aad78.doc</vt:lpwstr>
      </vt:variant>
      <vt:variant>
        <vt:lpwstr/>
      </vt:variant>
      <vt:variant>
        <vt:i4>5111829</vt:i4>
      </vt:variant>
      <vt:variant>
        <vt:i4>204</vt:i4>
      </vt:variant>
      <vt:variant>
        <vt:i4>0</vt:i4>
      </vt:variant>
      <vt:variant>
        <vt:i4>5</vt:i4>
      </vt:variant>
      <vt:variant>
        <vt:lpwstr>../../../../../../../../content/act/086ef651-17dd-4989-8767-d998ab3896a3.docx</vt:lpwstr>
      </vt:variant>
      <vt:variant>
        <vt:lpwstr/>
      </vt:variant>
      <vt:variant>
        <vt:i4>1900552</vt:i4>
      </vt:variant>
      <vt:variant>
        <vt:i4>201</vt:i4>
      </vt:variant>
      <vt:variant>
        <vt:i4>0</vt:i4>
      </vt:variant>
      <vt:variant>
        <vt:i4>5</vt:i4>
      </vt:variant>
      <vt:variant>
        <vt:lpwstr>http://xmkmain2:8080/content/act/25d447dd-4387-4f0b-9667-de072e9ffffe.doc</vt:lpwstr>
      </vt:variant>
      <vt:variant>
        <vt:lpwstr/>
      </vt:variant>
      <vt:variant>
        <vt:i4>4587534</vt:i4>
      </vt:variant>
      <vt:variant>
        <vt:i4>198</vt:i4>
      </vt:variant>
      <vt:variant>
        <vt:i4>0</vt:i4>
      </vt:variant>
      <vt:variant>
        <vt:i4>5</vt:i4>
      </vt:variant>
      <vt:variant>
        <vt:lpwstr>http://xmkmain2:8080/content/act/53b32812-6d8a-4963-87dc-b5c15dfaaf74.doc</vt:lpwstr>
      </vt:variant>
      <vt:variant>
        <vt:lpwstr/>
      </vt:variant>
      <vt:variant>
        <vt:i4>4325461</vt:i4>
      </vt:variant>
      <vt:variant>
        <vt:i4>195</vt:i4>
      </vt:variant>
      <vt:variant>
        <vt:i4>0</vt:i4>
      </vt:variant>
      <vt:variant>
        <vt:i4>5</vt:i4>
      </vt:variant>
      <vt:variant>
        <vt:lpwstr>http://xmkmain2:8080/content/act/6c4755aa-6f30-4e73-9375-bdd7672c2c2c.doc</vt:lpwstr>
      </vt:variant>
      <vt:variant>
        <vt:lpwstr/>
      </vt:variant>
      <vt:variant>
        <vt:i4>4653068</vt:i4>
      </vt:variant>
      <vt:variant>
        <vt:i4>192</vt:i4>
      </vt:variant>
      <vt:variant>
        <vt:i4>0</vt:i4>
      </vt:variant>
      <vt:variant>
        <vt:i4>5</vt:i4>
      </vt:variant>
      <vt:variant>
        <vt:lpwstr>http://xmkmain2:8080/content/act/59eea60c-8fd1-47ae-afdb-f4a5245fdfa4.doc</vt:lpwstr>
      </vt:variant>
      <vt:variant>
        <vt:lpwstr/>
      </vt:variant>
      <vt:variant>
        <vt:i4>1245193</vt:i4>
      </vt:variant>
      <vt:variant>
        <vt:i4>189</vt:i4>
      </vt:variant>
      <vt:variant>
        <vt:i4>0</vt:i4>
      </vt:variant>
      <vt:variant>
        <vt:i4>5</vt:i4>
      </vt:variant>
      <vt:variant>
        <vt:lpwstr>http://xmkmain2:8080/content/act/417a7151-116f-4f93-adcd-f63cd275209d.doc</vt:lpwstr>
      </vt:variant>
      <vt:variant>
        <vt:lpwstr/>
      </vt:variant>
      <vt:variant>
        <vt:i4>5111810</vt:i4>
      </vt:variant>
      <vt:variant>
        <vt:i4>186</vt:i4>
      </vt:variant>
      <vt:variant>
        <vt:i4>0</vt:i4>
      </vt:variant>
      <vt:variant>
        <vt:i4>5</vt:i4>
      </vt:variant>
      <vt:variant>
        <vt:lpwstr>http://xmkmain2:8080/content/act/31938866-ef42-43a2-8793-d2ab3e338f70.doc</vt:lpwstr>
      </vt:variant>
      <vt:variant>
        <vt:lpwstr/>
      </vt:variant>
      <vt:variant>
        <vt:i4>3604592</vt:i4>
      </vt:variant>
      <vt:variant>
        <vt:i4>183</vt:i4>
      </vt:variant>
      <vt:variant>
        <vt:i4>0</vt:i4>
      </vt:variant>
      <vt:variant>
        <vt:i4>5</vt:i4>
      </vt:variant>
      <vt:variant>
        <vt:lpwstr>http://nla-service.minjust.ru:8080/rnla-links/ws/content/act/f3a6e21b-2c12-4928-bf46-d1aaa562c5c4.html</vt:lpwstr>
      </vt:variant>
      <vt:variant>
        <vt:lpwstr/>
      </vt:variant>
      <vt:variant>
        <vt:i4>655368</vt:i4>
      </vt:variant>
      <vt:variant>
        <vt:i4>180</vt:i4>
      </vt:variant>
      <vt:variant>
        <vt:i4>0</vt:i4>
      </vt:variant>
      <vt:variant>
        <vt:i4>5</vt:i4>
      </vt:variant>
      <vt:variant>
        <vt:lpwstr>http://pravo.minjust.ru/</vt:lpwstr>
      </vt:variant>
      <vt:variant>
        <vt:lpwstr/>
      </vt:variant>
      <vt:variant>
        <vt:i4>1900557</vt:i4>
      </vt:variant>
      <vt:variant>
        <vt:i4>177</vt:i4>
      </vt:variant>
      <vt:variant>
        <vt:i4>0</vt:i4>
      </vt:variant>
      <vt:variant>
        <vt:i4>5</vt:i4>
      </vt:variant>
      <vt:variant>
        <vt:lpwstr>/content/act/8bd16dc3-8c85-49e6-9ab4-42ee35a85b88.doc</vt:lpwstr>
      </vt:variant>
      <vt:variant>
        <vt:lpwstr/>
      </vt:variant>
      <vt:variant>
        <vt:i4>4915264</vt:i4>
      </vt:variant>
      <vt:variant>
        <vt:i4>174</vt:i4>
      </vt:variant>
      <vt:variant>
        <vt:i4>0</vt:i4>
      </vt:variant>
      <vt:variant>
        <vt:i4>5</vt:i4>
      </vt:variant>
      <vt:variant>
        <vt:lpwstr>../../../../../../../../content/act/1a5ba7d8-d3c5-4e2f-b5ec-63899eb88a2c.docx</vt:lpwstr>
      </vt:variant>
      <vt:variant>
        <vt:lpwstr/>
      </vt:variant>
      <vt:variant>
        <vt:i4>1507349</vt:i4>
      </vt:variant>
      <vt:variant>
        <vt:i4>171</vt:i4>
      </vt:variant>
      <vt:variant>
        <vt:i4>0</vt:i4>
      </vt:variant>
      <vt:variant>
        <vt:i4>5</vt:i4>
      </vt:variant>
      <vt:variant>
        <vt:lpwstr>../../../../../../../../content/act/9de9d273-e9c3-4a2f-bbb4-9447be1aad78.doc</vt:lpwstr>
      </vt:variant>
      <vt:variant>
        <vt:lpwstr/>
      </vt:variant>
      <vt:variant>
        <vt:i4>1900552</vt:i4>
      </vt:variant>
      <vt:variant>
        <vt:i4>168</vt:i4>
      </vt:variant>
      <vt:variant>
        <vt:i4>0</vt:i4>
      </vt:variant>
      <vt:variant>
        <vt:i4>5</vt:i4>
      </vt:variant>
      <vt:variant>
        <vt:lpwstr>http://xmkmain2:8080/content/act/25d447dd-4387-4f0b-9667-de072e9ffffe.doc</vt:lpwstr>
      </vt:variant>
      <vt:variant>
        <vt:lpwstr/>
      </vt:variant>
      <vt:variant>
        <vt:i4>5111829</vt:i4>
      </vt:variant>
      <vt:variant>
        <vt:i4>165</vt:i4>
      </vt:variant>
      <vt:variant>
        <vt:i4>0</vt:i4>
      </vt:variant>
      <vt:variant>
        <vt:i4>5</vt:i4>
      </vt:variant>
      <vt:variant>
        <vt:lpwstr>../../../../../../../../content/act/086ef651-17dd-4989-8767-d998ab3896a3.docx</vt:lpwstr>
      </vt:variant>
      <vt:variant>
        <vt:lpwstr/>
      </vt:variant>
      <vt:variant>
        <vt:i4>4587534</vt:i4>
      </vt:variant>
      <vt:variant>
        <vt:i4>162</vt:i4>
      </vt:variant>
      <vt:variant>
        <vt:i4>0</vt:i4>
      </vt:variant>
      <vt:variant>
        <vt:i4>5</vt:i4>
      </vt:variant>
      <vt:variant>
        <vt:lpwstr>http://xmkmain2:8080/content/act/53b32812-6d8a-4963-87dc-b5c15dfaaf74.doc</vt:lpwstr>
      </vt:variant>
      <vt:variant>
        <vt:lpwstr/>
      </vt:variant>
      <vt:variant>
        <vt:i4>1900557</vt:i4>
      </vt:variant>
      <vt:variant>
        <vt:i4>159</vt:i4>
      </vt:variant>
      <vt:variant>
        <vt:i4>0</vt:i4>
      </vt:variant>
      <vt:variant>
        <vt:i4>5</vt:i4>
      </vt:variant>
      <vt:variant>
        <vt:lpwstr>/content/act/8bd16dc3-8c85-49e6-9ab4-42ee35a85b88.doc</vt:lpwstr>
      </vt:variant>
      <vt:variant>
        <vt:lpwstr/>
      </vt:variant>
      <vt:variant>
        <vt:i4>4915264</vt:i4>
      </vt:variant>
      <vt:variant>
        <vt:i4>156</vt:i4>
      </vt:variant>
      <vt:variant>
        <vt:i4>0</vt:i4>
      </vt:variant>
      <vt:variant>
        <vt:i4>5</vt:i4>
      </vt:variant>
      <vt:variant>
        <vt:lpwstr>../../../../../../../../content/act/1a5ba7d8-d3c5-4e2f-b5ec-63899eb88a2c.docx</vt:lpwstr>
      </vt:variant>
      <vt:variant>
        <vt:lpwstr/>
      </vt:variant>
      <vt:variant>
        <vt:i4>1507349</vt:i4>
      </vt:variant>
      <vt:variant>
        <vt:i4>153</vt:i4>
      </vt:variant>
      <vt:variant>
        <vt:i4>0</vt:i4>
      </vt:variant>
      <vt:variant>
        <vt:i4>5</vt:i4>
      </vt:variant>
      <vt:variant>
        <vt:lpwstr>../../../../../../../../content/act/9de9d273-e9c3-4a2f-bbb4-9447be1aad78.doc</vt:lpwstr>
      </vt:variant>
      <vt:variant>
        <vt:lpwstr/>
      </vt:variant>
      <vt:variant>
        <vt:i4>5111829</vt:i4>
      </vt:variant>
      <vt:variant>
        <vt:i4>150</vt:i4>
      </vt:variant>
      <vt:variant>
        <vt:i4>0</vt:i4>
      </vt:variant>
      <vt:variant>
        <vt:i4>5</vt:i4>
      </vt:variant>
      <vt:variant>
        <vt:lpwstr>../../../../../../../../content/act/086ef651-17dd-4989-8767-d998ab3896a3.docx</vt:lpwstr>
      </vt:variant>
      <vt:variant>
        <vt:lpwstr/>
      </vt:variant>
      <vt:variant>
        <vt:i4>1900552</vt:i4>
      </vt:variant>
      <vt:variant>
        <vt:i4>147</vt:i4>
      </vt:variant>
      <vt:variant>
        <vt:i4>0</vt:i4>
      </vt:variant>
      <vt:variant>
        <vt:i4>5</vt:i4>
      </vt:variant>
      <vt:variant>
        <vt:lpwstr>http://xmkmain2:8080/content/act/25d447dd-4387-4f0b-9667-de072e9ffffe.doc</vt:lpwstr>
      </vt:variant>
      <vt:variant>
        <vt:lpwstr/>
      </vt:variant>
      <vt:variant>
        <vt:i4>4587534</vt:i4>
      </vt:variant>
      <vt:variant>
        <vt:i4>144</vt:i4>
      </vt:variant>
      <vt:variant>
        <vt:i4>0</vt:i4>
      </vt:variant>
      <vt:variant>
        <vt:i4>5</vt:i4>
      </vt:variant>
      <vt:variant>
        <vt:lpwstr>http://xmkmain2:8080/content/act/53b32812-6d8a-4963-87dc-b5c15dfaaf74.doc</vt:lpwstr>
      </vt:variant>
      <vt:variant>
        <vt:lpwstr/>
      </vt:variant>
      <vt:variant>
        <vt:i4>4325461</vt:i4>
      </vt:variant>
      <vt:variant>
        <vt:i4>141</vt:i4>
      </vt:variant>
      <vt:variant>
        <vt:i4>0</vt:i4>
      </vt:variant>
      <vt:variant>
        <vt:i4>5</vt:i4>
      </vt:variant>
      <vt:variant>
        <vt:lpwstr>http://xmkmain2:8080/content/act/6c4755aa-6f30-4e73-9375-bdd7672c2c2c.doc</vt:lpwstr>
      </vt:variant>
      <vt:variant>
        <vt:lpwstr/>
      </vt:variant>
      <vt:variant>
        <vt:i4>4653068</vt:i4>
      </vt:variant>
      <vt:variant>
        <vt:i4>138</vt:i4>
      </vt:variant>
      <vt:variant>
        <vt:i4>0</vt:i4>
      </vt:variant>
      <vt:variant>
        <vt:i4>5</vt:i4>
      </vt:variant>
      <vt:variant>
        <vt:lpwstr>http://xmkmain2:8080/content/act/59eea60c-8fd1-47ae-afdb-f4a5245fdfa4.doc</vt:lpwstr>
      </vt:variant>
      <vt:variant>
        <vt:lpwstr/>
      </vt:variant>
      <vt:variant>
        <vt:i4>1245193</vt:i4>
      </vt:variant>
      <vt:variant>
        <vt:i4>135</vt:i4>
      </vt:variant>
      <vt:variant>
        <vt:i4>0</vt:i4>
      </vt:variant>
      <vt:variant>
        <vt:i4>5</vt:i4>
      </vt:variant>
      <vt:variant>
        <vt:lpwstr>http://xmkmain2:8080/content/act/417a7151-116f-4f93-adcd-f63cd275209d.doc</vt:lpwstr>
      </vt:variant>
      <vt:variant>
        <vt:lpwstr/>
      </vt:variant>
      <vt:variant>
        <vt:i4>5111810</vt:i4>
      </vt:variant>
      <vt:variant>
        <vt:i4>132</vt:i4>
      </vt:variant>
      <vt:variant>
        <vt:i4>0</vt:i4>
      </vt:variant>
      <vt:variant>
        <vt:i4>5</vt:i4>
      </vt:variant>
      <vt:variant>
        <vt:lpwstr>http://xmkmain2:8080/content/act/31938866-ef42-43a2-8793-d2ab3e338f70.doc</vt:lpwstr>
      </vt:variant>
      <vt:variant>
        <vt:lpwstr/>
      </vt:variant>
      <vt:variant>
        <vt:i4>3604595</vt:i4>
      </vt:variant>
      <vt:variant>
        <vt:i4>129</vt:i4>
      </vt:variant>
      <vt:variant>
        <vt:i4>0</vt:i4>
      </vt:variant>
      <vt:variant>
        <vt:i4>5</vt:i4>
      </vt:variant>
      <vt:variant>
        <vt:lpwstr>http://nla-service.minjust.ru:8080/rnla-links/ws/content/act/a18c6996-e905-4e69-a20d-1dafbf835573.html</vt:lpwstr>
      </vt:variant>
      <vt:variant>
        <vt:lpwstr/>
      </vt:variant>
      <vt:variant>
        <vt:i4>6422651</vt:i4>
      </vt:variant>
      <vt:variant>
        <vt:i4>126</vt:i4>
      </vt:variant>
      <vt:variant>
        <vt:i4>0</vt:i4>
      </vt:variant>
      <vt:variant>
        <vt:i4>5</vt:i4>
      </vt:variant>
      <vt:variant>
        <vt:lpwstr>http://nla-service.minjust.ru:8080/rnla-links/ws/content/act/e0e36465-908a-472d-9047-bd6a6b5320fe.html</vt:lpwstr>
      </vt:variant>
      <vt:variant>
        <vt:lpwstr/>
      </vt:variant>
      <vt:variant>
        <vt:i4>7143539</vt:i4>
      </vt:variant>
      <vt:variant>
        <vt:i4>123</vt:i4>
      </vt:variant>
      <vt:variant>
        <vt:i4>0</vt:i4>
      </vt:variant>
      <vt:variant>
        <vt:i4>5</vt:i4>
      </vt:variant>
      <vt:variant>
        <vt:lpwstr>http://www.nvraion.ru/</vt:lpwstr>
      </vt:variant>
      <vt:variant>
        <vt:lpwstr/>
      </vt:variant>
      <vt:variant>
        <vt:i4>4521996</vt:i4>
      </vt:variant>
      <vt:variant>
        <vt:i4>120</vt:i4>
      </vt:variant>
      <vt:variant>
        <vt:i4>0</vt:i4>
      </vt:variant>
      <vt:variant>
        <vt:i4>5</vt:i4>
      </vt:variant>
      <vt:variant>
        <vt:lpwstr>http://xmkmain2:8080/content/act/70b8ca33-bbb8-497b-9850-d8b0f3e1c327.doc</vt:lpwstr>
      </vt:variant>
      <vt:variant>
        <vt:lpwstr/>
      </vt:variant>
      <vt:variant>
        <vt:i4>4194307</vt:i4>
      </vt:variant>
      <vt:variant>
        <vt:i4>117</vt:i4>
      </vt:variant>
      <vt:variant>
        <vt:i4>0</vt:i4>
      </vt:variant>
      <vt:variant>
        <vt:i4>5</vt:i4>
      </vt:variant>
      <vt:variant>
        <vt:lpwstr>http://xmkmain2:8080/content/act/c45e77f1-8cdc-471a-8681-5134d9aa2814.doc</vt:lpwstr>
      </vt:variant>
      <vt:variant>
        <vt:lpwstr/>
      </vt:variant>
      <vt:variant>
        <vt:i4>4521996</vt:i4>
      </vt:variant>
      <vt:variant>
        <vt:i4>114</vt:i4>
      </vt:variant>
      <vt:variant>
        <vt:i4>0</vt:i4>
      </vt:variant>
      <vt:variant>
        <vt:i4>5</vt:i4>
      </vt:variant>
      <vt:variant>
        <vt:lpwstr>http://xmkmain2:8080/content/act/70b8ca33-bbb8-497b-9850-d8b0f3e1c327.doc</vt:lpwstr>
      </vt:variant>
      <vt:variant>
        <vt:lpwstr/>
      </vt:variant>
      <vt:variant>
        <vt:i4>2031706</vt:i4>
      </vt:variant>
      <vt:variant>
        <vt:i4>111</vt:i4>
      </vt:variant>
      <vt:variant>
        <vt:i4>0</vt:i4>
      </vt:variant>
      <vt:variant>
        <vt:i4>5</vt:i4>
      </vt:variant>
      <vt:variant>
        <vt:lpwstr>http://xmkmain2:8080/content/act/6f3295ed-dd1b-4aab-a0bc-1e353c71cefb.doc</vt:lpwstr>
      </vt:variant>
      <vt:variant>
        <vt:lpwstr/>
      </vt:variant>
      <vt:variant>
        <vt:i4>4521996</vt:i4>
      </vt:variant>
      <vt:variant>
        <vt:i4>108</vt:i4>
      </vt:variant>
      <vt:variant>
        <vt:i4>0</vt:i4>
      </vt:variant>
      <vt:variant>
        <vt:i4>5</vt:i4>
      </vt:variant>
      <vt:variant>
        <vt:lpwstr>http://xmkmain2:8080/content/act/70b8ca33-bbb8-497b-9850-d8b0f3e1c327.doc</vt:lpwstr>
      </vt:variant>
      <vt:variant>
        <vt:lpwstr/>
      </vt:variant>
      <vt:variant>
        <vt:i4>1114121</vt:i4>
      </vt:variant>
      <vt:variant>
        <vt:i4>105</vt:i4>
      </vt:variant>
      <vt:variant>
        <vt:i4>0</vt:i4>
      </vt:variant>
      <vt:variant>
        <vt:i4>5</vt:i4>
      </vt:variant>
      <vt:variant>
        <vt:lpwstr>http://xmkmain2:8080/content/act/ab99c951-693a-44b8-84ea-fc43707959fa.doc</vt:lpwstr>
      </vt:variant>
      <vt:variant>
        <vt:lpwstr/>
      </vt:variant>
      <vt:variant>
        <vt:i4>4521996</vt:i4>
      </vt:variant>
      <vt:variant>
        <vt:i4>102</vt:i4>
      </vt:variant>
      <vt:variant>
        <vt:i4>0</vt:i4>
      </vt:variant>
      <vt:variant>
        <vt:i4>5</vt:i4>
      </vt:variant>
      <vt:variant>
        <vt:lpwstr>http://xmkmain2:8080/content/act/70b8ca33-bbb8-497b-9850-d8b0f3e1c327.doc</vt:lpwstr>
      </vt:variant>
      <vt:variant>
        <vt:lpwstr/>
      </vt:variant>
      <vt:variant>
        <vt:i4>4259845</vt:i4>
      </vt:variant>
      <vt:variant>
        <vt:i4>99</vt:i4>
      </vt:variant>
      <vt:variant>
        <vt:i4>0</vt:i4>
      </vt:variant>
      <vt:variant>
        <vt:i4>5</vt:i4>
      </vt:variant>
      <vt:variant>
        <vt:lpwstr>http://xmkmain2:8080/content/act/27b5f3a2-59ee-4bd1-8eb5-410bb1ed8a47.doc</vt:lpwstr>
      </vt:variant>
      <vt:variant>
        <vt:lpwstr/>
      </vt:variant>
      <vt:variant>
        <vt:i4>4521996</vt:i4>
      </vt:variant>
      <vt:variant>
        <vt:i4>96</vt:i4>
      </vt:variant>
      <vt:variant>
        <vt:i4>0</vt:i4>
      </vt:variant>
      <vt:variant>
        <vt:i4>5</vt:i4>
      </vt:variant>
      <vt:variant>
        <vt:lpwstr>http://xmkmain2:8080/content/act/70b8ca33-bbb8-497b-9850-d8b0f3e1c327.doc</vt:lpwstr>
      </vt:variant>
      <vt:variant>
        <vt:lpwstr/>
      </vt:variant>
      <vt:variant>
        <vt:i4>1310805</vt:i4>
      </vt:variant>
      <vt:variant>
        <vt:i4>93</vt:i4>
      </vt:variant>
      <vt:variant>
        <vt:i4>0</vt:i4>
      </vt:variant>
      <vt:variant>
        <vt:i4>5</vt:i4>
      </vt:variant>
      <vt:variant>
        <vt:lpwstr>http://xmkmain2:8080/content/act/560815dc-68d6-452c-8861-191149999444.doc</vt:lpwstr>
      </vt:variant>
      <vt:variant>
        <vt:lpwstr/>
      </vt:variant>
      <vt:variant>
        <vt:i4>4521996</vt:i4>
      </vt:variant>
      <vt:variant>
        <vt:i4>90</vt:i4>
      </vt:variant>
      <vt:variant>
        <vt:i4>0</vt:i4>
      </vt:variant>
      <vt:variant>
        <vt:i4>5</vt:i4>
      </vt:variant>
      <vt:variant>
        <vt:lpwstr>http://xmkmain2:8080/content/act/70b8ca33-bbb8-497b-9850-d8b0f3e1c327.doc</vt:lpwstr>
      </vt:variant>
      <vt:variant>
        <vt:lpwstr/>
      </vt:variant>
      <vt:variant>
        <vt:i4>1179660</vt:i4>
      </vt:variant>
      <vt:variant>
        <vt:i4>87</vt:i4>
      </vt:variant>
      <vt:variant>
        <vt:i4>0</vt:i4>
      </vt:variant>
      <vt:variant>
        <vt:i4>5</vt:i4>
      </vt:variant>
      <vt:variant>
        <vt:lpwstr>http://xmkmain2:8080/content/act/5774f4b2-1d22-4b93-bcfe-1f907c56c7ed.doc</vt:lpwstr>
      </vt:variant>
      <vt:variant>
        <vt:lpwstr/>
      </vt:variant>
      <vt:variant>
        <vt:i4>4521996</vt:i4>
      </vt:variant>
      <vt:variant>
        <vt:i4>84</vt:i4>
      </vt:variant>
      <vt:variant>
        <vt:i4>0</vt:i4>
      </vt:variant>
      <vt:variant>
        <vt:i4>5</vt:i4>
      </vt:variant>
      <vt:variant>
        <vt:lpwstr>http://xmkmain2:8080/content/act/70b8ca33-bbb8-497b-9850-d8b0f3e1c327.doc</vt:lpwstr>
      </vt:variant>
      <vt:variant>
        <vt:lpwstr/>
      </vt:variant>
      <vt:variant>
        <vt:i4>4980823</vt:i4>
      </vt:variant>
      <vt:variant>
        <vt:i4>81</vt:i4>
      </vt:variant>
      <vt:variant>
        <vt:i4>0</vt:i4>
      </vt:variant>
      <vt:variant>
        <vt:i4>5</vt:i4>
      </vt:variant>
      <vt:variant>
        <vt:lpwstr>http://xmkmain2:8080/content/act/3453ee92-dda0-4c37-af51-f029fc360cf2.doc</vt:lpwstr>
      </vt:variant>
      <vt:variant>
        <vt:lpwstr/>
      </vt:variant>
      <vt:variant>
        <vt:i4>4521996</vt:i4>
      </vt:variant>
      <vt:variant>
        <vt:i4>78</vt:i4>
      </vt:variant>
      <vt:variant>
        <vt:i4>0</vt:i4>
      </vt:variant>
      <vt:variant>
        <vt:i4>5</vt:i4>
      </vt:variant>
      <vt:variant>
        <vt:lpwstr>http://xmkmain2:8080/content/act/70b8ca33-bbb8-497b-9850-d8b0f3e1c327.doc</vt:lpwstr>
      </vt:variant>
      <vt:variant>
        <vt:lpwstr/>
      </vt:variant>
      <vt:variant>
        <vt:i4>4259847</vt:i4>
      </vt:variant>
      <vt:variant>
        <vt:i4>75</vt:i4>
      </vt:variant>
      <vt:variant>
        <vt:i4>0</vt:i4>
      </vt:variant>
      <vt:variant>
        <vt:i4>5</vt:i4>
      </vt:variant>
      <vt:variant>
        <vt:lpwstr>http://xmkmain2:8080/content/act/4be1f3f0-6bf8-44ad-80c4-ce68298f7465.doc</vt:lpwstr>
      </vt:variant>
      <vt:variant>
        <vt:lpwstr/>
      </vt:variant>
      <vt:variant>
        <vt:i4>4521996</vt:i4>
      </vt:variant>
      <vt:variant>
        <vt:i4>72</vt:i4>
      </vt:variant>
      <vt:variant>
        <vt:i4>0</vt:i4>
      </vt:variant>
      <vt:variant>
        <vt:i4>5</vt:i4>
      </vt:variant>
      <vt:variant>
        <vt:lpwstr>http://xmkmain2:8080/content/act/70b8ca33-bbb8-497b-9850-d8b0f3e1c327.doc</vt:lpwstr>
      </vt:variant>
      <vt:variant>
        <vt:lpwstr/>
      </vt:variant>
      <vt:variant>
        <vt:i4>4653059</vt:i4>
      </vt:variant>
      <vt:variant>
        <vt:i4>69</vt:i4>
      </vt:variant>
      <vt:variant>
        <vt:i4>0</vt:i4>
      </vt:variant>
      <vt:variant>
        <vt:i4>5</vt:i4>
      </vt:variant>
      <vt:variant>
        <vt:lpwstr>http://xmkmain2:8080/content/act/e4ccaba6-02c0-4ad5-8fbb-21210a6554a2.doc</vt:lpwstr>
      </vt:variant>
      <vt:variant>
        <vt:lpwstr/>
      </vt:variant>
      <vt:variant>
        <vt:i4>4521996</vt:i4>
      </vt:variant>
      <vt:variant>
        <vt:i4>66</vt:i4>
      </vt:variant>
      <vt:variant>
        <vt:i4>0</vt:i4>
      </vt:variant>
      <vt:variant>
        <vt:i4>5</vt:i4>
      </vt:variant>
      <vt:variant>
        <vt:lpwstr>http://xmkmain2:8080/content/act/70b8ca33-bbb8-497b-9850-d8b0f3e1c327.doc</vt:lpwstr>
      </vt:variant>
      <vt:variant>
        <vt:lpwstr/>
      </vt:variant>
      <vt:variant>
        <vt:i4>1179740</vt:i4>
      </vt:variant>
      <vt:variant>
        <vt:i4>63</vt:i4>
      </vt:variant>
      <vt:variant>
        <vt:i4>0</vt:i4>
      </vt:variant>
      <vt:variant>
        <vt:i4>5</vt:i4>
      </vt:variant>
      <vt:variant>
        <vt:lpwstr>http://xmkmain2:8080/content/act/d758b670-6ba7-40cb-9218-15b53b578062.doc</vt:lpwstr>
      </vt:variant>
      <vt:variant>
        <vt:lpwstr/>
      </vt:variant>
      <vt:variant>
        <vt:i4>4521996</vt:i4>
      </vt:variant>
      <vt:variant>
        <vt:i4>60</vt:i4>
      </vt:variant>
      <vt:variant>
        <vt:i4>0</vt:i4>
      </vt:variant>
      <vt:variant>
        <vt:i4>5</vt:i4>
      </vt:variant>
      <vt:variant>
        <vt:lpwstr>http://xmkmain2:8080/content/act/70b8ca33-bbb8-497b-9850-d8b0f3e1c327.doc</vt:lpwstr>
      </vt:variant>
      <vt:variant>
        <vt:lpwstr/>
      </vt:variant>
      <vt:variant>
        <vt:i4>5046365</vt:i4>
      </vt:variant>
      <vt:variant>
        <vt:i4>57</vt:i4>
      </vt:variant>
      <vt:variant>
        <vt:i4>0</vt:i4>
      </vt:variant>
      <vt:variant>
        <vt:i4>5</vt:i4>
      </vt:variant>
      <vt:variant>
        <vt:lpwstr>http://xmkmain2:8080/content/act/9eb01b3e-71bb-493e-bfcc-afa632280a13.doc</vt:lpwstr>
      </vt:variant>
      <vt:variant>
        <vt:lpwstr/>
      </vt:variant>
      <vt:variant>
        <vt:i4>4521996</vt:i4>
      </vt:variant>
      <vt:variant>
        <vt:i4>54</vt:i4>
      </vt:variant>
      <vt:variant>
        <vt:i4>0</vt:i4>
      </vt:variant>
      <vt:variant>
        <vt:i4>5</vt:i4>
      </vt:variant>
      <vt:variant>
        <vt:lpwstr>http://xmkmain2:8080/content/act/70b8ca33-bbb8-497b-9850-d8b0f3e1c327.doc</vt:lpwstr>
      </vt:variant>
      <vt:variant>
        <vt:lpwstr/>
      </vt:variant>
      <vt:variant>
        <vt:i4>4915204</vt:i4>
      </vt:variant>
      <vt:variant>
        <vt:i4>51</vt:i4>
      </vt:variant>
      <vt:variant>
        <vt:i4>0</vt:i4>
      </vt:variant>
      <vt:variant>
        <vt:i4>5</vt:i4>
      </vt:variant>
      <vt:variant>
        <vt:lpwstr>http://xmkmain2:8080/content/act/eeb0f63a-72d5-4556-87b9-dc58483f0422.doc</vt:lpwstr>
      </vt:variant>
      <vt:variant>
        <vt:lpwstr/>
      </vt:variant>
      <vt:variant>
        <vt:i4>4521996</vt:i4>
      </vt:variant>
      <vt:variant>
        <vt:i4>48</vt:i4>
      </vt:variant>
      <vt:variant>
        <vt:i4>0</vt:i4>
      </vt:variant>
      <vt:variant>
        <vt:i4>5</vt:i4>
      </vt:variant>
      <vt:variant>
        <vt:lpwstr>http://xmkmain2:8080/content/act/70b8ca33-bbb8-497b-9850-d8b0f3e1c327.doc</vt:lpwstr>
      </vt:variant>
      <vt:variant>
        <vt:lpwstr/>
      </vt:variant>
      <vt:variant>
        <vt:i4>1048584</vt:i4>
      </vt:variant>
      <vt:variant>
        <vt:i4>45</vt:i4>
      </vt:variant>
      <vt:variant>
        <vt:i4>0</vt:i4>
      </vt:variant>
      <vt:variant>
        <vt:i4>5</vt:i4>
      </vt:variant>
      <vt:variant>
        <vt:lpwstr>http://xmkmain2:8080/content/act/d768d1d4-4d88-4ab4-983a-a161e3ad2950.doc</vt:lpwstr>
      </vt:variant>
      <vt:variant>
        <vt:lpwstr/>
      </vt:variant>
      <vt:variant>
        <vt:i4>4521996</vt:i4>
      </vt:variant>
      <vt:variant>
        <vt:i4>42</vt:i4>
      </vt:variant>
      <vt:variant>
        <vt:i4>0</vt:i4>
      </vt:variant>
      <vt:variant>
        <vt:i4>5</vt:i4>
      </vt:variant>
      <vt:variant>
        <vt:lpwstr>http://xmkmain2:8080/content/act/70b8ca33-bbb8-497b-9850-d8b0f3e1c327.doc</vt:lpwstr>
      </vt:variant>
      <vt:variant>
        <vt:lpwstr/>
      </vt:variant>
      <vt:variant>
        <vt:i4>4718687</vt:i4>
      </vt:variant>
      <vt:variant>
        <vt:i4>39</vt:i4>
      </vt:variant>
      <vt:variant>
        <vt:i4>0</vt:i4>
      </vt:variant>
      <vt:variant>
        <vt:i4>5</vt:i4>
      </vt:variant>
      <vt:variant>
        <vt:lpwstr>http://xmkmain2:8080/content/act/1942afbd-4c52-4e41-bc69-0f8219495985.doc</vt:lpwstr>
      </vt:variant>
      <vt:variant>
        <vt:lpwstr/>
      </vt:variant>
      <vt:variant>
        <vt:i4>4521996</vt:i4>
      </vt:variant>
      <vt:variant>
        <vt:i4>36</vt:i4>
      </vt:variant>
      <vt:variant>
        <vt:i4>0</vt:i4>
      </vt:variant>
      <vt:variant>
        <vt:i4>5</vt:i4>
      </vt:variant>
      <vt:variant>
        <vt:lpwstr>http://xmkmain2:8080/content/act/70b8ca33-bbb8-497b-9850-d8b0f3e1c327.doc</vt:lpwstr>
      </vt:variant>
      <vt:variant>
        <vt:lpwstr/>
      </vt:variant>
      <vt:variant>
        <vt:i4>4718683</vt:i4>
      </vt:variant>
      <vt:variant>
        <vt:i4>33</vt:i4>
      </vt:variant>
      <vt:variant>
        <vt:i4>0</vt:i4>
      </vt:variant>
      <vt:variant>
        <vt:i4>5</vt:i4>
      </vt:variant>
      <vt:variant>
        <vt:lpwstr>http://xmkmain2:8080/content/act/0d0fbb4e-ecd8-44a6-b69b-48870af59ab3.doc</vt:lpwstr>
      </vt:variant>
      <vt:variant>
        <vt:lpwstr/>
      </vt:variant>
      <vt:variant>
        <vt:i4>4063264</vt:i4>
      </vt:variant>
      <vt:variant>
        <vt:i4>30</vt:i4>
      </vt:variant>
      <vt:variant>
        <vt:i4>0</vt:i4>
      </vt:variant>
      <vt:variant>
        <vt:i4>5</vt:i4>
      </vt:variant>
      <vt:variant>
        <vt:lpwstr>http://nla-service.minjust.ru:8080/rnla-links/ws/content/act/8f21b21c-a408-42c4-b9fe-a939b863c84a.html</vt:lpwstr>
      </vt:variant>
      <vt:variant>
        <vt:lpwstr/>
      </vt:variant>
      <vt:variant>
        <vt:i4>1900557</vt:i4>
      </vt:variant>
      <vt:variant>
        <vt:i4>27</vt:i4>
      </vt:variant>
      <vt:variant>
        <vt:i4>0</vt:i4>
      </vt:variant>
      <vt:variant>
        <vt:i4>5</vt:i4>
      </vt:variant>
      <vt:variant>
        <vt:lpwstr>/content/act/8bd16dc3-8c85-49e6-9ab4-42ee35a85b88.doc</vt:lpwstr>
      </vt:variant>
      <vt:variant>
        <vt:lpwstr/>
      </vt:variant>
      <vt:variant>
        <vt:i4>4915264</vt:i4>
      </vt:variant>
      <vt:variant>
        <vt:i4>24</vt:i4>
      </vt:variant>
      <vt:variant>
        <vt:i4>0</vt:i4>
      </vt:variant>
      <vt:variant>
        <vt:i4>5</vt:i4>
      </vt:variant>
      <vt:variant>
        <vt:lpwstr>../../../../../../../../content/act/1a5ba7d8-d3c5-4e2f-b5ec-63899eb88a2c.docx</vt:lpwstr>
      </vt:variant>
      <vt:variant>
        <vt:lpwstr/>
      </vt:variant>
      <vt:variant>
        <vt:i4>1507349</vt:i4>
      </vt:variant>
      <vt:variant>
        <vt:i4>21</vt:i4>
      </vt:variant>
      <vt:variant>
        <vt:i4>0</vt:i4>
      </vt:variant>
      <vt:variant>
        <vt:i4>5</vt:i4>
      </vt:variant>
      <vt:variant>
        <vt:lpwstr>../../../../../../../../content/act/9de9d273-e9c3-4a2f-bbb4-9447be1aad78.doc</vt:lpwstr>
      </vt:variant>
      <vt:variant>
        <vt:lpwstr/>
      </vt:variant>
      <vt:variant>
        <vt:i4>5111829</vt:i4>
      </vt:variant>
      <vt:variant>
        <vt:i4>18</vt:i4>
      </vt:variant>
      <vt:variant>
        <vt:i4>0</vt:i4>
      </vt:variant>
      <vt:variant>
        <vt:i4>5</vt:i4>
      </vt:variant>
      <vt:variant>
        <vt:lpwstr>../../../../../../../../content/act/086ef651-17dd-4989-8767-d998ab3896a3.docx</vt:lpwstr>
      </vt:variant>
      <vt:variant>
        <vt:lpwstr/>
      </vt:variant>
      <vt:variant>
        <vt:i4>1900552</vt:i4>
      </vt:variant>
      <vt:variant>
        <vt:i4>15</vt:i4>
      </vt:variant>
      <vt:variant>
        <vt:i4>0</vt:i4>
      </vt:variant>
      <vt:variant>
        <vt:i4>5</vt:i4>
      </vt:variant>
      <vt:variant>
        <vt:lpwstr>http://xmkmain2:8080/content/act/25d447dd-4387-4f0b-9667-de072e9ffffe.doc</vt:lpwstr>
      </vt:variant>
      <vt:variant>
        <vt:lpwstr/>
      </vt:variant>
      <vt:variant>
        <vt:i4>4587534</vt:i4>
      </vt:variant>
      <vt:variant>
        <vt:i4>12</vt:i4>
      </vt:variant>
      <vt:variant>
        <vt:i4>0</vt:i4>
      </vt:variant>
      <vt:variant>
        <vt:i4>5</vt:i4>
      </vt:variant>
      <vt:variant>
        <vt:lpwstr>http://xmkmain2:8080/content/act/53b32812-6d8a-4963-87dc-b5c15dfaaf74.doc</vt:lpwstr>
      </vt:variant>
      <vt:variant>
        <vt:lpwstr/>
      </vt:variant>
      <vt:variant>
        <vt:i4>4325461</vt:i4>
      </vt:variant>
      <vt:variant>
        <vt:i4>9</vt:i4>
      </vt:variant>
      <vt:variant>
        <vt:i4>0</vt:i4>
      </vt:variant>
      <vt:variant>
        <vt:i4>5</vt:i4>
      </vt:variant>
      <vt:variant>
        <vt:lpwstr>http://xmkmain2:8080/content/act/6c4755aa-6f30-4e73-9375-bdd7672c2c2c.doc</vt:lpwstr>
      </vt:variant>
      <vt:variant>
        <vt:lpwstr/>
      </vt:variant>
      <vt:variant>
        <vt:i4>4653068</vt:i4>
      </vt:variant>
      <vt:variant>
        <vt:i4>6</vt:i4>
      </vt:variant>
      <vt:variant>
        <vt:i4>0</vt:i4>
      </vt:variant>
      <vt:variant>
        <vt:i4>5</vt:i4>
      </vt:variant>
      <vt:variant>
        <vt:lpwstr>http://xmkmain2:8080/content/act/59eea60c-8fd1-47ae-afdb-f4a5245fdfa4.doc</vt:lpwstr>
      </vt:variant>
      <vt:variant>
        <vt:lpwstr/>
      </vt:variant>
      <vt:variant>
        <vt:i4>1245193</vt:i4>
      </vt:variant>
      <vt:variant>
        <vt:i4>3</vt:i4>
      </vt:variant>
      <vt:variant>
        <vt:i4>0</vt:i4>
      </vt:variant>
      <vt:variant>
        <vt:i4>5</vt:i4>
      </vt:variant>
      <vt:variant>
        <vt:lpwstr>http://xmkmain2:8080/content/act/417a7151-116f-4f93-adcd-f63cd275209d.doc</vt:lpwstr>
      </vt:variant>
      <vt:variant>
        <vt:lpwstr/>
      </vt:variant>
      <vt:variant>
        <vt:i4>5111810</vt:i4>
      </vt:variant>
      <vt:variant>
        <vt:i4>0</vt:i4>
      </vt:variant>
      <vt:variant>
        <vt:i4>0</vt:i4>
      </vt:variant>
      <vt:variant>
        <vt:i4>5</vt:i4>
      </vt:variant>
      <vt:variant>
        <vt:lpwstr>http://xmkmain2:8080/content/act/31938866-ef42-43a2-8793-d2ab3e338f70.doc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Рамазанова Елена Николаевна</cp:lastModifiedBy>
  <cp:revision>5</cp:revision>
  <cp:lastPrinted>2021-11-10T10:37:00Z</cp:lastPrinted>
  <dcterms:created xsi:type="dcterms:W3CDTF">2024-01-19T05:22:00Z</dcterms:created>
  <dcterms:modified xsi:type="dcterms:W3CDTF">2024-01-24T09:27:00Z</dcterms:modified>
</cp:coreProperties>
</file>